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8E896" w14:textId="77FFFFBA" w:rsidR="004702FB" w:rsidRDefault="004702FB" w:rsidP="00735366">
      <w:pPr>
        <w:pStyle w:val="Paragraf"/>
        <w:jc w:val="center"/>
        <w:rPr>
          <w:rFonts w:ascii="Arial" w:hAnsi="Arial" w:cs="Arial"/>
        </w:rPr>
      </w:pPr>
    </w:p>
    <w:p w14:paraId="6127BDF5" w14:textId="77777777" w:rsidR="00735366" w:rsidRDefault="00735366" w:rsidP="006975C6">
      <w:pPr>
        <w:pStyle w:val="Paragraf"/>
        <w:rPr>
          <w:rFonts w:ascii="Arial" w:hAnsi="Arial" w:cs="Arial"/>
        </w:rPr>
      </w:pPr>
    </w:p>
    <w:p w14:paraId="6E12E279" w14:textId="77777777" w:rsidR="00735366" w:rsidRDefault="00735366" w:rsidP="006975C6">
      <w:pPr>
        <w:pStyle w:val="Paragraf"/>
        <w:rPr>
          <w:rFonts w:ascii="Arial" w:hAnsi="Arial" w:cs="Arial"/>
        </w:rPr>
      </w:pPr>
    </w:p>
    <w:p w14:paraId="2D7E9862" w14:textId="77777777" w:rsidR="00735366" w:rsidRPr="00FE58B8" w:rsidRDefault="00735366" w:rsidP="00735366">
      <w:pPr>
        <w:pStyle w:val="kazalo2"/>
        <w:numPr>
          <w:ilvl w:val="0"/>
          <w:numId w:val="0"/>
        </w:numPr>
        <w:jc w:val="center"/>
      </w:pPr>
      <w:r w:rsidRPr="00FE58B8">
        <w:t>NAROČNIK:</w:t>
      </w:r>
    </w:p>
    <w:p w14:paraId="6CA8A0D8" w14:textId="77777777" w:rsidR="00735366" w:rsidRPr="00FE58B8" w:rsidRDefault="00735366" w:rsidP="00735366">
      <w:pPr>
        <w:pStyle w:val="kazalo2"/>
        <w:numPr>
          <w:ilvl w:val="0"/>
          <w:numId w:val="0"/>
        </w:numPr>
        <w:jc w:val="center"/>
      </w:pPr>
      <w:r w:rsidRPr="00FE58B8">
        <w:t>OBČINA LJUTOMER</w:t>
      </w:r>
    </w:p>
    <w:p w14:paraId="1C2F75FB" w14:textId="77777777" w:rsidR="00735366" w:rsidRPr="00FE58B8" w:rsidRDefault="00735366" w:rsidP="00735366">
      <w:pPr>
        <w:pStyle w:val="kazalo2"/>
        <w:numPr>
          <w:ilvl w:val="0"/>
          <w:numId w:val="0"/>
        </w:numPr>
        <w:jc w:val="center"/>
      </w:pPr>
      <w:r w:rsidRPr="00FE58B8">
        <w:t>Vrazova ulica 1</w:t>
      </w:r>
    </w:p>
    <w:p w14:paraId="63CDED3B" w14:textId="77777777" w:rsidR="00735366" w:rsidRPr="00FE58B8" w:rsidRDefault="00735366" w:rsidP="00735366">
      <w:pPr>
        <w:pStyle w:val="kazalo2"/>
        <w:numPr>
          <w:ilvl w:val="0"/>
          <w:numId w:val="0"/>
        </w:numPr>
        <w:jc w:val="center"/>
      </w:pPr>
      <w:r w:rsidRPr="00FE58B8">
        <w:t>9240 LJUTOMER</w:t>
      </w:r>
    </w:p>
    <w:p w14:paraId="4CAF5258" w14:textId="77777777" w:rsidR="00735366" w:rsidRPr="00FE58B8" w:rsidRDefault="00735366" w:rsidP="006975C6">
      <w:pPr>
        <w:pStyle w:val="Paragraf"/>
        <w:rPr>
          <w:rFonts w:ascii="Times New Roman" w:hAnsi="Times New Roman" w:cs="Times New Roman"/>
          <w:sz w:val="24"/>
          <w:szCs w:val="24"/>
        </w:rPr>
      </w:pPr>
    </w:p>
    <w:tbl>
      <w:tblPr>
        <w:tblW w:w="0" w:type="auto"/>
        <w:tblBorders>
          <w:top w:val="single" w:sz="48" w:space="0" w:color="548DD4" w:themeColor="text2" w:themeTint="99"/>
          <w:left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8950"/>
      </w:tblGrid>
      <w:tr w:rsidR="00FB3258" w:rsidRPr="00FE58B8" w14:paraId="59EB4F9A" w14:textId="77777777" w:rsidTr="00A80225">
        <w:trPr>
          <w:trHeight w:val="3196"/>
        </w:trPr>
        <w:tc>
          <w:tcPr>
            <w:tcW w:w="9210" w:type="dxa"/>
            <w:vAlign w:val="bottom"/>
          </w:tcPr>
          <w:p w14:paraId="33444554" w14:textId="0CBB803A" w:rsidR="00FB3258" w:rsidRPr="004014B5" w:rsidRDefault="00FB3258" w:rsidP="004014B5">
            <w:pPr>
              <w:pStyle w:val="Paragraf"/>
              <w:jc w:val="center"/>
              <w:rPr>
                <w:rFonts w:ascii="Times New Roman" w:hAnsi="Times New Roman" w:cs="Times New Roman"/>
                <w:color w:val="BFBFBF" w:themeColor="background1" w:themeShade="BF"/>
                <w:sz w:val="36"/>
                <w:szCs w:val="36"/>
              </w:rPr>
            </w:pPr>
          </w:p>
          <w:p w14:paraId="2C125BE7" w14:textId="74A5AB5D" w:rsidR="004014B5" w:rsidRDefault="004014B5" w:rsidP="004014B5">
            <w:pPr>
              <w:ind w:left="360"/>
              <w:jc w:val="center"/>
              <w:rPr>
                <w:rFonts w:ascii="Times New Roman" w:hAnsi="Times New Roman" w:cs="Times New Roman"/>
                <w:b/>
                <w:sz w:val="36"/>
                <w:szCs w:val="36"/>
              </w:rPr>
            </w:pPr>
            <w:r w:rsidRPr="004014B5">
              <w:rPr>
                <w:rFonts w:ascii="Times New Roman" w:hAnsi="Times New Roman" w:cs="Times New Roman"/>
                <w:b/>
                <w:sz w:val="36"/>
                <w:szCs w:val="36"/>
              </w:rPr>
              <w:t>Izdelava projektne dokumentacije I</w:t>
            </w:r>
            <w:r w:rsidR="008D5508">
              <w:rPr>
                <w:rFonts w:ascii="Times New Roman" w:hAnsi="Times New Roman" w:cs="Times New Roman"/>
                <w:b/>
                <w:sz w:val="36"/>
                <w:szCs w:val="36"/>
              </w:rPr>
              <w:t>zN</w:t>
            </w:r>
            <w:r w:rsidRPr="004014B5">
              <w:rPr>
                <w:rFonts w:ascii="Times New Roman" w:hAnsi="Times New Roman" w:cs="Times New Roman"/>
                <w:b/>
                <w:sz w:val="36"/>
                <w:szCs w:val="36"/>
              </w:rPr>
              <w:t xml:space="preserve"> in pridobitev soglasij za projekt: </w:t>
            </w:r>
          </w:p>
          <w:p w14:paraId="7179B6F2" w14:textId="35D39812" w:rsidR="004014B5" w:rsidRDefault="004014B5" w:rsidP="004014B5">
            <w:pPr>
              <w:ind w:left="360"/>
              <w:jc w:val="center"/>
              <w:rPr>
                <w:rFonts w:ascii="Times New Roman" w:hAnsi="Times New Roman" w:cs="Times New Roman"/>
                <w:b/>
                <w:sz w:val="36"/>
                <w:szCs w:val="36"/>
              </w:rPr>
            </w:pPr>
            <w:r w:rsidRPr="004014B5">
              <w:rPr>
                <w:rFonts w:ascii="Times New Roman" w:hAnsi="Times New Roman" w:cs="Times New Roman"/>
                <w:b/>
                <w:sz w:val="36"/>
                <w:szCs w:val="36"/>
              </w:rPr>
              <w:t>Dograditev in nadvišanje visokovodnega nasipa desni breg Mure (Bistrica)</w:t>
            </w:r>
          </w:p>
          <w:p w14:paraId="117DC1FC" w14:textId="2C953BD2" w:rsidR="00DD1BE8" w:rsidRDefault="00DD1BE8" w:rsidP="004014B5">
            <w:pPr>
              <w:ind w:left="360"/>
              <w:jc w:val="center"/>
              <w:rPr>
                <w:rFonts w:ascii="Times New Roman" w:hAnsi="Times New Roman" w:cs="Times New Roman"/>
                <w:sz w:val="28"/>
                <w:szCs w:val="28"/>
              </w:rPr>
            </w:pPr>
            <w:r w:rsidRPr="00F34611">
              <w:rPr>
                <w:rFonts w:ascii="Times New Roman" w:hAnsi="Times New Roman" w:cs="Times New Roman"/>
                <w:sz w:val="28"/>
                <w:szCs w:val="28"/>
              </w:rPr>
              <w:t>(Številka investicije/projekta: 1.3.)</w:t>
            </w:r>
          </w:p>
          <w:p w14:paraId="7424A481" w14:textId="3CC7E911" w:rsidR="008D0B1E" w:rsidRDefault="008D0B1E" w:rsidP="004014B5">
            <w:pPr>
              <w:ind w:left="360"/>
              <w:jc w:val="center"/>
              <w:rPr>
                <w:rFonts w:ascii="Times New Roman" w:hAnsi="Times New Roman" w:cs="Times New Roman"/>
                <w:sz w:val="28"/>
                <w:szCs w:val="28"/>
              </w:rPr>
            </w:pPr>
          </w:p>
          <w:p w14:paraId="5C4502EC" w14:textId="24DB8BA7" w:rsidR="008D0B1E" w:rsidRPr="008D0B1E" w:rsidRDefault="008D0B1E" w:rsidP="008D0B1E">
            <w:pPr>
              <w:pStyle w:val="Odstavekseznama"/>
              <w:numPr>
                <w:ilvl w:val="0"/>
                <w:numId w:val="46"/>
              </w:numPr>
              <w:jc w:val="center"/>
              <w:rPr>
                <w:rFonts w:ascii="Times New Roman" w:hAnsi="Times New Roman" w:cs="Times New Roman"/>
                <w:b/>
                <w:bCs/>
                <w:sz w:val="28"/>
                <w:szCs w:val="28"/>
              </w:rPr>
            </w:pPr>
            <w:r>
              <w:rPr>
                <w:rFonts w:ascii="Times New Roman" w:hAnsi="Times New Roman" w:cs="Times New Roman"/>
                <w:b/>
                <w:bCs/>
                <w:sz w:val="28"/>
                <w:szCs w:val="28"/>
              </w:rPr>
              <w:t>POPRAVEK</w:t>
            </w:r>
            <w:r w:rsidRPr="008D0B1E">
              <w:rPr>
                <w:rFonts w:ascii="Times New Roman" w:hAnsi="Times New Roman" w:cs="Times New Roman"/>
                <w:b/>
                <w:bCs/>
                <w:sz w:val="28"/>
                <w:szCs w:val="28"/>
              </w:rPr>
              <w:t xml:space="preserve">   -</w:t>
            </w:r>
          </w:p>
          <w:p w14:paraId="5D24700B" w14:textId="1CC336C8" w:rsidR="007252F5" w:rsidRPr="00FE58B8" w:rsidRDefault="007252F5" w:rsidP="007252F5">
            <w:pPr>
              <w:pStyle w:val="Odstavekseznama"/>
              <w:rPr>
                <w:rFonts w:ascii="Times New Roman" w:hAnsi="Times New Roman" w:cs="Times New Roman"/>
                <w:sz w:val="24"/>
                <w:szCs w:val="24"/>
              </w:rPr>
            </w:pPr>
          </w:p>
        </w:tc>
      </w:tr>
    </w:tbl>
    <w:p w14:paraId="3359BF95" w14:textId="77777777" w:rsidR="00FB3258" w:rsidRPr="00FE58B8" w:rsidRDefault="00FB3258" w:rsidP="006975C6">
      <w:pPr>
        <w:pStyle w:val="Paragraf"/>
        <w:rPr>
          <w:rFonts w:ascii="Times New Roman" w:hAnsi="Times New Roman" w:cs="Times New Roman"/>
          <w:sz w:val="24"/>
          <w:szCs w:val="24"/>
        </w:rPr>
      </w:pPr>
    </w:p>
    <w:p w14:paraId="5FEF0214" w14:textId="77777777" w:rsidR="00FE58B8" w:rsidRPr="00FE58B8" w:rsidRDefault="00FE58B8" w:rsidP="006975C6">
      <w:pPr>
        <w:pStyle w:val="Paragraf"/>
        <w:rPr>
          <w:rFonts w:ascii="Times New Roman" w:hAnsi="Times New Roman" w:cs="Times New Roman"/>
          <w:sz w:val="24"/>
          <w:szCs w:val="24"/>
        </w:rPr>
      </w:pPr>
    </w:p>
    <w:p w14:paraId="11812995" w14:textId="77777777" w:rsidR="00FE58B8" w:rsidRPr="00FE58B8" w:rsidRDefault="00FE58B8" w:rsidP="006975C6">
      <w:pPr>
        <w:pStyle w:val="Paragraf"/>
        <w:rPr>
          <w:rFonts w:ascii="Times New Roman" w:hAnsi="Times New Roman" w:cs="Times New Roman"/>
          <w:sz w:val="24"/>
          <w:szCs w:val="24"/>
        </w:rPr>
      </w:pPr>
    </w:p>
    <w:p w14:paraId="2325057C" w14:textId="77777777" w:rsidR="00FE58B8" w:rsidRPr="00FE58B8" w:rsidRDefault="00FE58B8" w:rsidP="006975C6">
      <w:pPr>
        <w:pStyle w:val="Paragraf"/>
        <w:rPr>
          <w:rFonts w:ascii="Times New Roman" w:hAnsi="Times New Roman" w:cs="Times New Roman"/>
          <w:sz w:val="24"/>
          <w:szCs w:val="24"/>
        </w:rPr>
      </w:pPr>
    </w:p>
    <w:p w14:paraId="15177B8B" w14:textId="0C6CE804" w:rsidR="00FB3258" w:rsidRPr="00FE58B8" w:rsidRDefault="00735366" w:rsidP="006975C6">
      <w:pPr>
        <w:pStyle w:val="Paragraf"/>
        <w:rPr>
          <w:rFonts w:ascii="Times New Roman" w:hAnsi="Times New Roman" w:cs="Times New Roman"/>
          <w:sz w:val="24"/>
          <w:szCs w:val="24"/>
        </w:rPr>
      </w:pPr>
      <w:r w:rsidRPr="00FE58B8">
        <w:rPr>
          <w:rFonts w:ascii="Times New Roman" w:hAnsi="Times New Roman" w:cs="Times New Roman"/>
          <w:sz w:val="24"/>
          <w:szCs w:val="24"/>
        </w:rPr>
        <w:t>Š</w:t>
      </w:r>
      <w:r w:rsidR="00FB3258" w:rsidRPr="00FE58B8">
        <w:rPr>
          <w:rFonts w:ascii="Times New Roman" w:hAnsi="Times New Roman" w:cs="Times New Roman"/>
          <w:sz w:val="24"/>
          <w:szCs w:val="24"/>
        </w:rPr>
        <w:t>tevilka:</w:t>
      </w:r>
      <w:r w:rsidRPr="00FE58B8">
        <w:rPr>
          <w:rFonts w:ascii="Times New Roman" w:hAnsi="Times New Roman" w:cs="Times New Roman"/>
          <w:sz w:val="24"/>
          <w:szCs w:val="24"/>
        </w:rPr>
        <w:t xml:space="preserve"> 430-</w:t>
      </w:r>
      <w:r w:rsidR="002E00ED">
        <w:rPr>
          <w:rFonts w:ascii="Times New Roman" w:hAnsi="Times New Roman" w:cs="Times New Roman"/>
          <w:sz w:val="24"/>
          <w:szCs w:val="24"/>
        </w:rPr>
        <w:t>31</w:t>
      </w:r>
      <w:r w:rsidR="00BF211B">
        <w:rPr>
          <w:rFonts w:ascii="Times New Roman" w:hAnsi="Times New Roman" w:cs="Times New Roman"/>
          <w:sz w:val="24"/>
          <w:szCs w:val="24"/>
        </w:rPr>
        <w:t>/202</w:t>
      </w:r>
      <w:r w:rsidR="007252F5">
        <w:rPr>
          <w:rFonts w:ascii="Times New Roman" w:hAnsi="Times New Roman" w:cs="Times New Roman"/>
          <w:sz w:val="24"/>
          <w:szCs w:val="24"/>
        </w:rPr>
        <w:t>2</w:t>
      </w:r>
      <w:r w:rsidRPr="00FE58B8">
        <w:rPr>
          <w:rFonts w:ascii="Times New Roman" w:hAnsi="Times New Roman" w:cs="Times New Roman"/>
          <w:sz w:val="24"/>
          <w:szCs w:val="24"/>
        </w:rPr>
        <w:t>-4</w:t>
      </w:r>
      <w:r w:rsidR="00704A0E">
        <w:rPr>
          <w:rFonts w:ascii="Times New Roman" w:hAnsi="Times New Roman" w:cs="Times New Roman"/>
          <w:sz w:val="24"/>
          <w:szCs w:val="24"/>
        </w:rPr>
        <w:t>202</w:t>
      </w:r>
      <w:r w:rsidRPr="00FE58B8">
        <w:rPr>
          <w:rFonts w:ascii="Times New Roman" w:hAnsi="Times New Roman" w:cs="Times New Roman"/>
          <w:sz w:val="24"/>
          <w:szCs w:val="24"/>
        </w:rPr>
        <w:t>-</w:t>
      </w:r>
      <w:r w:rsidR="00EA3F79">
        <w:rPr>
          <w:rFonts w:ascii="Times New Roman" w:hAnsi="Times New Roman" w:cs="Times New Roman"/>
          <w:sz w:val="24"/>
          <w:szCs w:val="24"/>
        </w:rPr>
        <w:t>JR</w:t>
      </w:r>
      <w:r w:rsidRPr="00FE58B8">
        <w:rPr>
          <w:rFonts w:ascii="Times New Roman" w:hAnsi="Times New Roman" w:cs="Times New Roman"/>
          <w:sz w:val="24"/>
          <w:szCs w:val="24"/>
        </w:rPr>
        <w:t>-</w:t>
      </w:r>
      <w:r w:rsidR="007252F5">
        <w:rPr>
          <w:rFonts w:ascii="Times New Roman" w:hAnsi="Times New Roman" w:cs="Times New Roman"/>
          <w:sz w:val="24"/>
          <w:szCs w:val="24"/>
        </w:rPr>
        <w:t>S</w:t>
      </w:r>
      <w:r w:rsidR="007F4F6B">
        <w:rPr>
          <w:rFonts w:ascii="Times New Roman" w:hAnsi="Times New Roman" w:cs="Times New Roman"/>
          <w:sz w:val="24"/>
          <w:szCs w:val="24"/>
        </w:rPr>
        <w:t>/</w:t>
      </w:r>
      <w:r w:rsidR="002E00ED">
        <w:rPr>
          <w:rFonts w:ascii="Times New Roman" w:hAnsi="Times New Roman" w:cs="Times New Roman"/>
          <w:sz w:val="24"/>
          <w:szCs w:val="24"/>
        </w:rPr>
        <w:t>5</w:t>
      </w:r>
    </w:p>
    <w:p w14:paraId="40EB30C1" w14:textId="2A53C65D" w:rsidR="00FB3258" w:rsidRPr="00FE58B8" w:rsidRDefault="00FB3258" w:rsidP="006975C6">
      <w:pPr>
        <w:pStyle w:val="Paragraf"/>
        <w:rPr>
          <w:rFonts w:ascii="Times New Roman" w:hAnsi="Times New Roman" w:cs="Times New Roman"/>
          <w:sz w:val="24"/>
          <w:szCs w:val="24"/>
        </w:rPr>
      </w:pPr>
      <w:r w:rsidRPr="00FE58B8">
        <w:rPr>
          <w:rFonts w:ascii="Times New Roman" w:hAnsi="Times New Roman" w:cs="Times New Roman"/>
          <w:sz w:val="24"/>
          <w:szCs w:val="24"/>
        </w:rPr>
        <w:t xml:space="preserve">Vrsta postopka: </w:t>
      </w:r>
      <w:r w:rsidR="00EA3F79">
        <w:rPr>
          <w:rFonts w:ascii="Times New Roman" w:hAnsi="Times New Roman" w:cs="Times New Roman"/>
          <w:sz w:val="24"/>
          <w:szCs w:val="24"/>
        </w:rPr>
        <w:t xml:space="preserve">odprti </w:t>
      </w:r>
      <w:r w:rsidRPr="00FE58B8">
        <w:rPr>
          <w:rFonts w:ascii="Times New Roman" w:hAnsi="Times New Roman" w:cs="Times New Roman"/>
          <w:sz w:val="24"/>
          <w:szCs w:val="24"/>
        </w:rPr>
        <w:t>postopek skladno s 4</w:t>
      </w:r>
      <w:r w:rsidR="00EA3F79">
        <w:rPr>
          <w:rFonts w:ascii="Times New Roman" w:hAnsi="Times New Roman" w:cs="Times New Roman"/>
          <w:sz w:val="24"/>
          <w:szCs w:val="24"/>
        </w:rPr>
        <w:t>0</w:t>
      </w:r>
      <w:r w:rsidRPr="00FE58B8">
        <w:rPr>
          <w:rFonts w:ascii="Times New Roman" w:hAnsi="Times New Roman" w:cs="Times New Roman"/>
          <w:sz w:val="24"/>
          <w:szCs w:val="24"/>
        </w:rPr>
        <w:t>. členom ZJN-3</w:t>
      </w:r>
    </w:p>
    <w:p w14:paraId="19BA2ADE" w14:textId="77777777" w:rsidR="00337E4D" w:rsidRPr="00FE58B8" w:rsidRDefault="00337E4D">
      <w:pPr>
        <w:rPr>
          <w:rFonts w:ascii="Times New Roman" w:hAnsi="Times New Roman" w:cs="Times New Roman"/>
          <w:sz w:val="24"/>
          <w:szCs w:val="24"/>
        </w:rPr>
      </w:pPr>
    </w:p>
    <w:p w14:paraId="65872754" w14:textId="77777777" w:rsidR="00735366" w:rsidRPr="00FE58B8" w:rsidRDefault="00735366">
      <w:pPr>
        <w:rPr>
          <w:rFonts w:ascii="Times New Roman" w:hAnsi="Times New Roman" w:cs="Times New Roman"/>
          <w:sz w:val="24"/>
          <w:szCs w:val="24"/>
        </w:rPr>
      </w:pPr>
    </w:p>
    <w:p w14:paraId="5E501D0B" w14:textId="77777777" w:rsidR="00FE58B8" w:rsidRPr="00FE58B8" w:rsidRDefault="00FE58B8">
      <w:pPr>
        <w:rPr>
          <w:rFonts w:ascii="Times New Roman" w:hAnsi="Times New Roman" w:cs="Times New Roman"/>
          <w:sz w:val="24"/>
          <w:szCs w:val="24"/>
        </w:rPr>
      </w:pPr>
    </w:p>
    <w:p w14:paraId="42771546" w14:textId="77777777" w:rsidR="00FE58B8" w:rsidRPr="00FE58B8" w:rsidRDefault="00FE58B8">
      <w:pPr>
        <w:rPr>
          <w:rFonts w:ascii="Times New Roman" w:hAnsi="Times New Roman" w:cs="Times New Roman"/>
          <w:sz w:val="24"/>
          <w:szCs w:val="24"/>
        </w:rPr>
      </w:pPr>
    </w:p>
    <w:p w14:paraId="0CFCA699" w14:textId="77777777" w:rsidR="00735366" w:rsidRPr="00FE58B8" w:rsidRDefault="00735366">
      <w:pPr>
        <w:rPr>
          <w:rFonts w:ascii="Times New Roman" w:hAnsi="Times New Roman" w:cs="Times New Roman"/>
          <w:sz w:val="24"/>
          <w:szCs w:val="24"/>
        </w:rPr>
      </w:pPr>
    </w:p>
    <w:p w14:paraId="160B3675" w14:textId="72A47919" w:rsidR="00960022" w:rsidRPr="00FE58B8" w:rsidRDefault="001D78DA">
      <w:pPr>
        <w:rPr>
          <w:rFonts w:ascii="Times New Roman" w:hAnsi="Times New Roman" w:cs="Times New Roman"/>
          <w:sz w:val="24"/>
          <w:szCs w:val="24"/>
        </w:rPr>
      </w:pPr>
      <w:r>
        <w:rPr>
          <w:rFonts w:ascii="Times New Roman" w:hAnsi="Times New Roman" w:cs="Times New Roman"/>
          <w:sz w:val="24"/>
          <w:szCs w:val="24"/>
        </w:rPr>
        <w:t>Datum:</w:t>
      </w:r>
      <w:r w:rsidR="002470E3">
        <w:rPr>
          <w:rFonts w:ascii="Times New Roman" w:hAnsi="Times New Roman" w:cs="Times New Roman"/>
          <w:sz w:val="24"/>
          <w:szCs w:val="24"/>
        </w:rPr>
        <w:t xml:space="preserve"> </w:t>
      </w:r>
      <w:r w:rsidR="007803EC">
        <w:rPr>
          <w:rFonts w:ascii="Times New Roman" w:hAnsi="Times New Roman" w:cs="Times New Roman"/>
          <w:sz w:val="24"/>
          <w:szCs w:val="24"/>
        </w:rPr>
        <w:t xml:space="preserve"> </w:t>
      </w:r>
      <w:r w:rsidR="008D0B1E">
        <w:rPr>
          <w:rFonts w:ascii="Times New Roman" w:hAnsi="Times New Roman" w:cs="Times New Roman"/>
          <w:sz w:val="24"/>
          <w:szCs w:val="24"/>
        </w:rPr>
        <w:t>18</w:t>
      </w:r>
      <w:r>
        <w:rPr>
          <w:rFonts w:ascii="Times New Roman" w:hAnsi="Times New Roman" w:cs="Times New Roman"/>
          <w:sz w:val="24"/>
          <w:szCs w:val="24"/>
        </w:rPr>
        <w:t>.</w:t>
      </w:r>
      <w:r w:rsidR="008D0B1E">
        <w:rPr>
          <w:rFonts w:ascii="Times New Roman" w:hAnsi="Times New Roman" w:cs="Times New Roman"/>
          <w:sz w:val="24"/>
          <w:szCs w:val="24"/>
        </w:rPr>
        <w:t xml:space="preserve"> 7. </w:t>
      </w:r>
      <w:r w:rsidR="00BF211B">
        <w:rPr>
          <w:rFonts w:ascii="Times New Roman" w:hAnsi="Times New Roman" w:cs="Times New Roman"/>
          <w:sz w:val="24"/>
          <w:szCs w:val="24"/>
        </w:rPr>
        <w:t>202</w:t>
      </w:r>
      <w:r w:rsidR="007252F5">
        <w:rPr>
          <w:rFonts w:ascii="Times New Roman" w:hAnsi="Times New Roman" w:cs="Times New Roman"/>
          <w:sz w:val="24"/>
          <w:szCs w:val="24"/>
        </w:rPr>
        <w:t>2</w:t>
      </w:r>
      <w:r w:rsidR="00E55B9D" w:rsidRPr="00FE58B8">
        <w:rPr>
          <w:rFonts w:ascii="Times New Roman" w:hAnsi="Times New Roman" w:cs="Times New Roman"/>
          <w:sz w:val="24"/>
          <w:szCs w:val="24"/>
        </w:rPr>
        <w:br w:type="page"/>
      </w:r>
    </w:p>
    <w:p w14:paraId="4734D5A2" w14:textId="77777777" w:rsidR="00960022" w:rsidRPr="00FE58B8" w:rsidRDefault="00960022" w:rsidP="006975C6">
      <w:pPr>
        <w:pStyle w:val="Paragraf"/>
        <w:rPr>
          <w:rFonts w:ascii="Times New Roman" w:hAnsi="Times New Roman" w:cs="Times New Roman"/>
          <w:sz w:val="24"/>
          <w:szCs w:val="24"/>
        </w:rPr>
        <w:sectPr w:rsidR="00960022" w:rsidRPr="00FE58B8" w:rsidSect="00F851F3">
          <w:headerReference w:type="default" r:id="rId8"/>
          <w:footerReference w:type="default" r:id="rId9"/>
          <w:pgSz w:w="11906" w:h="16838"/>
          <w:pgMar w:top="1418" w:right="1418" w:bottom="1418" w:left="1418" w:header="567" w:footer="596" w:gutter="0"/>
          <w:cols w:space="708"/>
          <w:docGrid w:linePitch="360"/>
        </w:sectPr>
      </w:pPr>
    </w:p>
    <w:p w14:paraId="15CCEDCE" w14:textId="77777777"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14:paraId="1A89ED3B" w14:textId="77777777" w:rsidR="00900485" w:rsidRPr="00900485" w:rsidRDefault="00900485" w:rsidP="00900485"/>
    <w:p w14:paraId="71CBB8CC" w14:textId="77777777"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14:paraId="385EC088" w14:textId="39911EB0" w:rsidR="00900485" w:rsidRDefault="00900485" w:rsidP="00900485">
      <w:pPr>
        <w:spacing w:after="0" w:line="240" w:lineRule="auto"/>
        <w:jc w:val="both"/>
        <w:rPr>
          <w:rFonts w:ascii="Times New Roman" w:hAnsi="Times New Roman" w:cs="Times New Roman"/>
          <w:color w:val="000000"/>
          <w:sz w:val="24"/>
          <w:szCs w:val="24"/>
        </w:rPr>
      </w:pPr>
    </w:p>
    <w:p w14:paraId="3174B481" w14:textId="77777777" w:rsidR="004014B5" w:rsidRPr="004014B5" w:rsidRDefault="007252F5" w:rsidP="004014B5">
      <w:pPr>
        <w:spacing w:after="0" w:line="240" w:lineRule="auto"/>
        <w:jc w:val="both"/>
        <w:rPr>
          <w:rFonts w:ascii="Times New Roman" w:hAnsi="Times New Roman" w:cs="Times New Roman"/>
          <w:color w:val="000000"/>
          <w:sz w:val="24"/>
          <w:szCs w:val="24"/>
        </w:rPr>
      </w:pPr>
      <w:r w:rsidRPr="004014B5">
        <w:rPr>
          <w:rFonts w:ascii="Times New Roman" w:hAnsi="Times New Roman" w:cs="Times New Roman"/>
          <w:color w:val="000000"/>
          <w:sz w:val="24"/>
          <w:szCs w:val="24"/>
        </w:rPr>
        <w:t xml:space="preserve">Predmet javnega naročila: </w:t>
      </w:r>
    </w:p>
    <w:p w14:paraId="1282B245" w14:textId="7028E235" w:rsidR="004014B5" w:rsidRPr="00F34611" w:rsidRDefault="004014B5" w:rsidP="004014B5">
      <w:pPr>
        <w:spacing w:after="0" w:line="240" w:lineRule="auto"/>
        <w:jc w:val="both"/>
        <w:rPr>
          <w:rFonts w:ascii="Times New Roman" w:hAnsi="Times New Roman" w:cs="Times New Roman"/>
          <w:b/>
          <w:sz w:val="24"/>
          <w:szCs w:val="24"/>
        </w:rPr>
      </w:pPr>
      <w:r w:rsidRPr="00F34611">
        <w:rPr>
          <w:rFonts w:ascii="Times New Roman" w:hAnsi="Times New Roman" w:cs="Times New Roman"/>
          <w:b/>
          <w:sz w:val="24"/>
          <w:szCs w:val="24"/>
        </w:rPr>
        <w:t>Izdelava projektne dokumentacije I</w:t>
      </w:r>
      <w:r w:rsidR="008D5508" w:rsidRPr="00F34611">
        <w:rPr>
          <w:rFonts w:ascii="Times New Roman" w:hAnsi="Times New Roman" w:cs="Times New Roman"/>
          <w:b/>
          <w:sz w:val="24"/>
          <w:szCs w:val="24"/>
        </w:rPr>
        <w:t>zN</w:t>
      </w:r>
      <w:r w:rsidRPr="00F34611">
        <w:rPr>
          <w:rFonts w:ascii="Times New Roman" w:hAnsi="Times New Roman" w:cs="Times New Roman"/>
          <w:b/>
          <w:sz w:val="24"/>
          <w:szCs w:val="24"/>
        </w:rPr>
        <w:t xml:space="preserve"> in pridobitev soglasij za projekt: Dograditev in nadvišanje visokovodnega nasipa desni breg Mure (Bistrica)</w:t>
      </w:r>
    </w:p>
    <w:p w14:paraId="7E92E376" w14:textId="4CFCC050" w:rsidR="00DD1BE8" w:rsidRPr="00F34611" w:rsidRDefault="00DD1BE8" w:rsidP="00DD1BE8">
      <w:pPr>
        <w:rPr>
          <w:rFonts w:ascii="Times New Roman" w:hAnsi="Times New Roman" w:cs="Times New Roman"/>
          <w:sz w:val="24"/>
          <w:szCs w:val="24"/>
        </w:rPr>
      </w:pPr>
      <w:r w:rsidRPr="00F34611">
        <w:rPr>
          <w:rFonts w:ascii="Times New Roman" w:hAnsi="Times New Roman" w:cs="Times New Roman"/>
          <w:sz w:val="24"/>
          <w:szCs w:val="24"/>
        </w:rPr>
        <w:t>Številka investicije/projekta: 1.3.</w:t>
      </w:r>
    </w:p>
    <w:p w14:paraId="53537158" w14:textId="13616215" w:rsidR="007252F5" w:rsidRDefault="007252F5" w:rsidP="006E28F8">
      <w:pPr>
        <w:spacing w:after="0" w:line="240" w:lineRule="auto"/>
        <w:jc w:val="both"/>
        <w:rPr>
          <w:rFonts w:ascii="Times New Roman" w:eastAsiaTheme="minorEastAsia" w:hAnsi="Times New Roman" w:cs="Times New Roman"/>
          <w:sz w:val="24"/>
          <w:szCs w:val="24"/>
        </w:rPr>
      </w:pPr>
      <w:r w:rsidRPr="00F34611">
        <w:rPr>
          <w:rFonts w:ascii="Times New Roman" w:eastAsiaTheme="minorEastAsia" w:hAnsi="Times New Roman" w:cs="Times New Roman"/>
          <w:sz w:val="24"/>
          <w:szCs w:val="24"/>
        </w:rPr>
        <w:t xml:space="preserve">Predmet javnega naročila je </w:t>
      </w:r>
      <w:r w:rsidR="004014B5" w:rsidRPr="00F34611">
        <w:rPr>
          <w:rFonts w:ascii="Times New Roman" w:eastAsiaTheme="minorEastAsia" w:hAnsi="Times New Roman" w:cs="Times New Roman"/>
          <w:sz w:val="24"/>
          <w:szCs w:val="24"/>
        </w:rPr>
        <w:t>izbira izdelovalca projektne dokumentacije IzN s pridobitvijo soglasij za izvedbo zgoraj navedenega projekta.</w:t>
      </w:r>
    </w:p>
    <w:p w14:paraId="19FC8743" w14:textId="07DDE1B2" w:rsidR="00980BB3" w:rsidRPr="00980BB3" w:rsidRDefault="00980BB3" w:rsidP="006E28F8">
      <w:pPr>
        <w:spacing w:after="0" w:line="240" w:lineRule="auto"/>
        <w:jc w:val="both"/>
        <w:rPr>
          <w:rFonts w:ascii="Times New Roman" w:eastAsiaTheme="minorEastAsia" w:hAnsi="Times New Roman" w:cs="Times New Roman"/>
          <w:sz w:val="24"/>
          <w:szCs w:val="24"/>
        </w:rPr>
      </w:pPr>
    </w:p>
    <w:p w14:paraId="086AD88C" w14:textId="5D46972A" w:rsidR="00980BB3" w:rsidRPr="00980BB3" w:rsidRDefault="00980BB3" w:rsidP="00980BB3">
      <w:pPr>
        <w:jc w:val="both"/>
        <w:rPr>
          <w:rFonts w:ascii="Times New Roman" w:hAnsi="Times New Roman" w:cs="Times New Roman"/>
          <w:sz w:val="24"/>
          <w:szCs w:val="24"/>
        </w:rPr>
      </w:pPr>
      <w:r w:rsidRPr="00980BB3">
        <w:rPr>
          <w:rFonts w:ascii="Times New Roman" w:hAnsi="Times New Roman" w:cs="Times New Roman"/>
          <w:sz w:val="24"/>
          <w:szCs w:val="24"/>
        </w:rPr>
        <w:t>Naloga projektanta je tudi pridobitev dokazil o razpolaganju z zemljišči, ki so potrebna za izgradnjo visokovodnih nasipov.</w:t>
      </w:r>
    </w:p>
    <w:p w14:paraId="226FBB51" w14:textId="22FB2B8B" w:rsidR="004C4A8E" w:rsidRPr="00F34611" w:rsidRDefault="004C4A8E" w:rsidP="006E28F8">
      <w:pPr>
        <w:spacing w:after="0" w:line="240" w:lineRule="auto"/>
        <w:jc w:val="both"/>
        <w:rPr>
          <w:rFonts w:ascii="Times New Roman" w:hAnsi="Times New Roman" w:cs="Times New Roman"/>
          <w:sz w:val="24"/>
          <w:szCs w:val="24"/>
        </w:rPr>
      </w:pPr>
      <w:r w:rsidRPr="00980BB3">
        <w:rPr>
          <w:rFonts w:ascii="Times New Roman" w:hAnsi="Times New Roman" w:cs="Times New Roman"/>
          <w:sz w:val="24"/>
          <w:szCs w:val="24"/>
        </w:rPr>
        <w:t xml:space="preserve">Projekt bo </w:t>
      </w:r>
      <w:r w:rsidR="002E00ED" w:rsidRPr="00980BB3">
        <w:rPr>
          <w:rFonts w:ascii="Times New Roman" w:hAnsi="Times New Roman" w:cs="Times New Roman"/>
          <w:sz w:val="24"/>
          <w:szCs w:val="24"/>
        </w:rPr>
        <w:t xml:space="preserve">skladno s sporazumom </w:t>
      </w:r>
      <w:r w:rsidRPr="00980BB3">
        <w:rPr>
          <w:rFonts w:ascii="Times New Roman" w:hAnsi="Times New Roman" w:cs="Times New Roman"/>
          <w:sz w:val="24"/>
          <w:szCs w:val="24"/>
        </w:rPr>
        <w:t>financiran iz</w:t>
      </w:r>
      <w:r w:rsidR="002E00ED" w:rsidRPr="00980BB3">
        <w:rPr>
          <w:rFonts w:ascii="Times New Roman" w:hAnsi="Times New Roman" w:cs="Times New Roman"/>
          <w:sz w:val="24"/>
          <w:szCs w:val="24"/>
        </w:rPr>
        <w:t xml:space="preserve"> sredstev</w:t>
      </w:r>
      <w:r w:rsidRPr="00980BB3">
        <w:rPr>
          <w:rFonts w:ascii="Times New Roman" w:hAnsi="Times New Roman" w:cs="Times New Roman"/>
          <w:sz w:val="24"/>
          <w:szCs w:val="24"/>
        </w:rPr>
        <w:t xml:space="preserve"> Evropske unije: iz ukrepa, ki se </w:t>
      </w:r>
      <w:r w:rsidRPr="00F34611">
        <w:rPr>
          <w:rFonts w:ascii="Times New Roman" w:hAnsi="Times New Roman" w:cs="Times New Roman"/>
          <w:sz w:val="24"/>
          <w:szCs w:val="24"/>
        </w:rPr>
        <w:t>financira s sredstvi Mehanizma za okrevanje in odpornost  v okviru slovenskega načrta.</w:t>
      </w:r>
    </w:p>
    <w:p w14:paraId="6546F929" w14:textId="77777777" w:rsidR="006E28F8" w:rsidRPr="00F34611" w:rsidRDefault="006E28F8" w:rsidP="006E28F8">
      <w:pPr>
        <w:spacing w:after="0" w:line="240" w:lineRule="auto"/>
        <w:jc w:val="both"/>
        <w:rPr>
          <w:rFonts w:ascii="Times New Roman" w:hAnsi="Times New Roman" w:cs="Times New Roman"/>
          <w:sz w:val="24"/>
          <w:szCs w:val="24"/>
        </w:rPr>
      </w:pPr>
    </w:p>
    <w:p w14:paraId="659A2CA3" w14:textId="03F940CB" w:rsidR="004014B5" w:rsidRPr="00831102" w:rsidRDefault="004014B5" w:rsidP="006E28F8">
      <w:pPr>
        <w:spacing w:after="0" w:line="240" w:lineRule="auto"/>
        <w:jc w:val="both"/>
        <w:rPr>
          <w:rFonts w:ascii="Times New Roman" w:eastAsiaTheme="minorEastAsia" w:hAnsi="Times New Roman" w:cs="Times New Roman"/>
          <w:sz w:val="24"/>
          <w:szCs w:val="24"/>
        </w:rPr>
      </w:pPr>
      <w:r w:rsidRPr="00F34611">
        <w:rPr>
          <w:rFonts w:ascii="Times New Roman" w:eastAsiaTheme="minorEastAsia" w:hAnsi="Times New Roman" w:cs="Times New Roman"/>
          <w:sz w:val="24"/>
          <w:szCs w:val="24"/>
        </w:rPr>
        <w:t>Idejno zasnov</w:t>
      </w:r>
      <w:r w:rsidR="00C11D43" w:rsidRPr="00F34611">
        <w:rPr>
          <w:rFonts w:ascii="Times New Roman" w:eastAsiaTheme="minorEastAsia" w:hAnsi="Times New Roman" w:cs="Times New Roman"/>
          <w:sz w:val="24"/>
          <w:szCs w:val="24"/>
        </w:rPr>
        <w:t>o</w:t>
      </w:r>
      <w:r w:rsidRPr="00F34611">
        <w:rPr>
          <w:rFonts w:ascii="Times New Roman" w:eastAsiaTheme="minorEastAsia" w:hAnsi="Times New Roman" w:cs="Times New Roman"/>
          <w:sz w:val="24"/>
          <w:szCs w:val="24"/>
        </w:rPr>
        <w:t xml:space="preserve"> rešitve »Rekonstrukcija v.v. nasipa na desnem bregu Mure (Bistrica) je izdelal </w:t>
      </w:r>
      <w:r w:rsidRPr="00831102">
        <w:rPr>
          <w:rFonts w:ascii="Times New Roman" w:eastAsiaTheme="minorEastAsia" w:hAnsi="Times New Roman" w:cs="Times New Roman"/>
          <w:sz w:val="24"/>
          <w:szCs w:val="24"/>
        </w:rPr>
        <w:t>Pomgrad VGP d.d., Lipovci 256b, 9231 Beltinci.</w:t>
      </w:r>
    </w:p>
    <w:p w14:paraId="0C37672B" w14:textId="52CEE24C" w:rsidR="00831102" w:rsidRPr="00831102" w:rsidRDefault="00831102" w:rsidP="00831102">
      <w:pPr>
        <w:spacing w:after="0" w:line="240" w:lineRule="auto"/>
        <w:jc w:val="both"/>
        <w:rPr>
          <w:rFonts w:ascii="Times New Roman" w:eastAsiaTheme="minorEastAsia" w:hAnsi="Times New Roman" w:cs="Times New Roman"/>
          <w:sz w:val="24"/>
          <w:szCs w:val="24"/>
        </w:rPr>
      </w:pPr>
    </w:p>
    <w:p w14:paraId="6EBEC05B" w14:textId="41C19BCD" w:rsidR="00831102" w:rsidRDefault="00831102" w:rsidP="00831102">
      <w:pPr>
        <w:spacing w:after="0" w:line="240" w:lineRule="auto"/>
        <w:jc w:val="both"/>
        <w:rPr>
          <w:rFonts w:ascii="Times New Roman" w:hAnsi="Times New Roman" w:cs="Times New Roman"/>
          <w:sz w:val="24"/>
          <w:szCs w:val="24"/>
        </w:rPr>
      </w:pPr>
      <w:r w:rsidRPr="00831102">
        <w:rPr>
          <w:rFonts w:ascii="Times New Roman" w:hAnsi="Times New Roman" w:cs="Times New Roman"/>
          <w:sz w:val="24"/>
          <w:szCs w:val="24"/>
        </w:rPr>
        <w:t>FRISCO 1: »Celovita študija zmanjševanja poplavne ogroženosti za čezmejno porečje reke Mure«; v sklopu tega se je tudi določila gladina visoke vode od železniške mostu v Ižakovcih do konca mejnega odseka z Republiko Hrvaško. Projekt je izdelal VGB Maribor, Glavni trg 19c, 2000 Maribor, kot partner v projektu sodeloval IHR.</w:t>
      </w:r>
    </w:p>
    <w:p w14:paraId="3B82D433" w14:textId="77777777" w:rsidR="00831102" w:rsidRPr="00831102" w:rsidRDefault="00831102" w:rsidP="00831102">
      <w:pPr>
        <w:spacing w:after="0" w:line="240" w:lineRule="auto"/>
        <w:jc w:val="both"/>
        <w:rPr>
          <w:rFonts w:ascii="Times New Roman" w:hAnsi="Times New Roman" w:cs="Times New Roman"/>
          <w:sz w:val="24"/>
          <w:szCs w:val="24"/>
        </w:rPr>
      </w:pPr>
    </w:p>
    <w:p w14:paraId="25EDC020" w14:textId="7D8DE772" w:rsidR="007252F5" w:rsidRPr="00F22EC0" w:rsidRDefault="007252F5" w:rsidP="00831102">
      <w:pPr>
        <w:spacing w:after="0" w:line="240" w:lineRule="auto"/>
        <w:jc w:val="both"/>
        <w:rPr>
          <w:rFonts w:ascii="Times New Roman" w:hAnsi="Times New Roman" w:cs="Times New Roman"/>
          <w:sz w:val="24"/>
          <w:szCs w:val="24"/>
        </w:rPr>
      </w:pPr>
      <w:r w:rsidRPr="00831102">
        <w:rPr>
          <w:rFonts w:ascii="Times New Roman" w:hAnsi="Times New Roman" w:cs="Times New Roman"/>
          <w:color w:val="000000"/>
          <w:sz w:val="24"/>
          <w:szCs w:val="24"/>
        </w:rPr>
        <w:t>Na podlagi Zakona o javnem naročanju - ZJN-3, Uradni list RS št. 91/2015, 14/18</w:t>
      </w:r>
      <w:r w:rsidR="005D134D" w:rsidRPr="00831102">
        <w:rPr>
          <w:rFonts w:ascii="Times New Roman" w:hAnsi="Times New Roman" w:cs="Times New Roman"/>
          <w:color w:val="000000"/>
          <w:sz w:val="24"/>
          <w:szCs w:val="24"/>
        </w:rPr>
        <w:t>,</w:t>
      </w:r>
      <w:r w:rsidRPr="00831102">
        <w:rPr>
          <w:rFonts w:ascii="Times New Roman" w:hAnsi="Times New Roman" w:cs="Times New Roman"/>
          <w:color w:val="000000"/>
          <w:sz w:val="24"/>
          <w:szCs w:val="24"/>
        </w:rPr>
        <w:t xml:space="preserve"> 121/21</w:t>
      </w:r>
      <w:r w:rsidR="005D134D" w:rsidRPr="00831102">
        <w:rPr>
          <w:rFonts w:ascii="Times New Roman" w:hAnsi="Times New Roman" w:cs="Times New Roman"/>
          <w:color w:val="000000"/>
          <w:sz w:val="24"/>
          <w:szCs w:val="24"/>
        </w:rPr>
        <w:t xml:space="preserve"> in</w:t>
      </w:r>
      <w:r w:rsidR="005D134D">
        <w:rPr>
          <w:rFonts w:ascii="Times New Roman" w:hAnsi="Times New Roman" w:cs="Times New Roman"/>
          <w:color w:val="000000"/>
          <w:sz w:val="24"/>
          <w:szCs w:val="24"/>
        </w:rPr>
        <w:t xml:space="preserve"> 10/22</w:t>
      </w:r>
      <w:r w:rsidRPr="00F22EC0">
        <w:rPr>
          <w:rFonts w:ascii="Times New Roman" w:hAnsi="Times New Roman" w:cs="Times New Roman"/>
          <w:color w:val="000000"/>
          <w:sz w:val="24"/>
          <w:szCs w:val="24"/>
        </w:rPr>
        <w:t>), Občina Ljutomer, Vrazova ulica 1, 9240 Ljutomer (v nadaljevanju: naročnik), vabi zainteresirane ponudnike, da predložijo svojo pisno ponudbo v skladu s to razpisno dokumentacijo in sodelujejo v postopku oddaje javnega naročila.</w:t>
      </w:r>
    </w:p>
    <w:p w14:paraId="2CF04BEA" w14:textId="77777777" w:rsidR="007252F5" w:rsidRPr="00F22EC0" w:rsidRDefault="007252F5" w:rsidP="007252F5">
      <w:pPr>
        <w:spacing w:after="0" w:line="240" w:lineRule="auto"/>
        <w:jc w:val="both"/>
        <w:rPr>
          <w:rFonts w:ascii="Times New Roman" w:hAnsi="Times New Roman" w:cs="Times New Roman"/>
          <w:sz w:val="24"/>
          <w:szCs w:val="24"/>
        </w:rPr>
      </w:pPr>
    </w:p>
    <w:p w14:paraId="199D2401" w14:textId="77777777" w:rsidR="007252F5" w:rsidRPr="00F90F89" w:rsidRDefault="007252F5" w:rsidP="007252F5">
      <w:pPr>
        <w:spacing w:after="0" w:line="240" w:lineRule="auto"/>
        <w:jc w:val="both"/>
        <w:rPr>
          <w:rFonts w:ascii="Times New Roman" w:hAnsi="Times New Roman" w:cs="Times New Roman"/>
          <w:sz w:val="24"/>
          <w:szCs w:val="24"/>
        </w:rPr>
      </w:pPr>
      <w:r w:rsidRPr="00F90F89">
        <w:rPr>
          <w:rFonts w:ascii="Times New Roman" w:hAnsi="Times New Roman" w:cs="Times New Roman"/>
          <w:sz w:val="24"/>
          <w:szCs w:val="24"/>
        </w:rPr>
        <w:t>Naročilo se oddaja celovito, sklopov ni.</w:t>
      </w:r>
    </w:p>
    <w:p w14:paraId="3C7B0598" w14:textId="77777777" w:rsidR="007252F5" w:rsidRDefault="007252F5" w:rsidP="007252F5">
      <w:pPr>
        <w:pStyle w:val="Paragraf"/>
        <w:spacing w:before="0" w:after="0" w:line="240" w:lineRule="auto"/>
        <w:rPr>
          <w:rFonts w:ascii="Times New Roman" w:hAnsi="Times New Roman" w:cs="Times New Roman"/>
          <w:sz w:val="24"/>
          <w:szCs w:val="24"/>
        </w:rPr>
      </w:pPr>
    </w:p>
    <w:p w14:paraId="7DD73D04" w14:textId="454CC281" w:rsidR="00E5790F"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r w:rsidR="00E5790F">
        <w:rPr>
          <w:rFonts w:ascii="Times New Roman" w:hAnsi="Times New Roman" w:cs="Times New Roman"/>
          <w:sz w:val="24"/>
          <w:szCs w:val="24"/>
        </w:rPr>
        <w:t>:</w:t>
      </w:r>
    </w:p>
    <w:tbl>
      <w:tblPr>
        <w:tblStyle w:val="NormalTablePHPDOCX"/>
        <w:tblW w:w="5000" w:type="pct"/>
        <w:tblInd w:w="108" w:type="dxa"/>
        <w:tblLook w:val="04A0" w:firstRow="1" w:lastRow="0" w:firstColumn="1" w:lastColumn="0" w:noHBand="0" w:noVBand="1"/>
      </w:tblPr>
      <w:tblGrid>
        <w:gridCol w:w="4486"/>
        <w:gridCol w:w="4572"/>
      </w:tblGrid>
      <w:tr w:rsidR="007F7E36" w:rsidRPr="00FE58B8" w14:paraId="1560AAF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41163"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8BD46A" w14:textId="77777777" w:rsidR="007F7E36" w:rsidRPr="00FE58B8" w:rsidRDefault="00BC69B9">
            <w:pPr>
              <w:jc w:val="right"/>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Datumi</w:t>
            </w:r>
          </w:p>
        </w:tc>
      </w:tr>
      <w:tr w:rsidR="007F7E36" w:rsidRPr="00FE58B8" w14:paraId="60BC3B8C"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CACDD"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64EB" w14:textId="28174DC9" w:rsidR="007F7E36" w:rsidRPr="00E95B87" w:rsidRDefault="004014B5" w:rsidP="001F47CB">
            <w:pPr>
              <w:jc w:val="right"/>
              <w:rPr>
                <w:rFonts w:ascii="Times New Roman" w:hAnsi="Times New Roman" w:cs="Times New Roman"/>
                <w:sz w:val="24"/>
                <w:szCs w:val="24"/>
              </w:rPr>
            </w:pPr>
            <w:r>
              <w:rPr>
                <w:rFonts w:ascii="Times New Roman" w:hAnsi="Times New Roman" w:cs="Times New Roman"/>
                <w:position w:val="-2"/>
                <w:sz w:val="24"/>
                <w:szCs w:val="24"/>
              </w:rPr>
              <w:t>d</w:t>
            </w:r>
            <w:r w:rsidR="00BC69B9" w:rsidRPr="00E95B87">
              <w:rPr>
                <w:rFonts w:ascii="Times New Roman" w:hAnsi="Times New Roman" w:cs="Times New Roman"/>
                <w:position w:val="-2"/>
                <w:sz w:val="24"/>
                <w:szCs w:val="24"/>
              </w:rPr>
              <w:t>o</w:t>
            </w:r>
            <w:r>
              <w:rPr>
                <w:rFonts w:ascii="Times New Roman" w:hAnsi="Times New Roman" w:cs="Times New Roman"/>
                <w:position w:val="-2"/>
                <w:sz w:val="24"/>
                <w:szCs w:val="24"/>
              </w:rPr>
              <w:t xml:space="preserve"> </w:t>
            </w:r>
            <w:r w:rsidR="00980BB3">
              <w:rPr>
                <w:rFonts w:ascii="Times New Roman" w:hAnsi="Times New Roman" w:cs="Times New Roman"/>
                <w:position w:val="-2"/>
                <w:sz w:val="24"/>
                <w:szCs w:val="24"/>
              </w:rPr>
              <w:t>13</w:t>
            </w:r>
            <w:r w:rsidR="006B0C90">
              <w:rPr>
                <w:rFonts w:ascii="Times New Roman" w:hAnsi="Times New Roman" w:cs="Times New Roman"/>
                <w:position w:val="-2"/>
                <w:sz w:val="24"/>
                <w:szCs w:val="24"/>
              </w:rPr>
              <w:t xml:space="preserve">. </w:t>
            </w:r>
            <w:r w:rsidR="005747E8">
              <w:rPr>
                <w:rFonts w:ascii="Times New Roman" w:hAnsi="Times New Roman" w:cs="Times New Roman"/>
                <w:position w:val="-2"/>
                <w:sz w:val="24"/>
                <w:szCs w:val="24"/>
              </w:rPr>
              <w:t>7</w:t>
            </w:r>
            <w:r w:rsidR="00C72BE2">
              <w:rPr>
                <w:rFonts w:ascii="Times New Roman" w:hAnsi="Times New Roman" w:cs="Times New Roman"/>
                <w:position w:val="-2"/>
                <w:sz w:val="24"/>
                <w:szCs w:val="24"/>
              </w:rPr>
              <w:t xml:space="preserve">. </w:t>
            </w:r>
            <w:r w:rsidR="00BC69B9" w:rsidRPr="00E95B87">
              <w:rPr>
                <w:rFonts w:ascii="Times New Roman" w:hAnsi="Times New Roman" w:cs="Times New Roman"/>
                <w:position w:val="-2"/>
                <w:sz w:val="24"/>
                <w:szCs w:val="24"/>
              </w:rPr>
              <w:t>20</w:t>
            </w:r>
            <w:r w:rsidR="001F47CB" w:rsidRPr="00E95B87">
              <w:rPr>
                <w:rFonts w:ascii="Times New Roman" w:hAnsi="Times New Roman" w:cs="Times New Roman"/>
                <w:position w:val="-2"/>
                <w:sz w:val="24"/>
                <w:szCs w:val="24"/>
              </w:rPr>
              <w:t>2</w:t>
            </w:r>
            <w:r w:rsidR="007252F5">
              <w:rPr>
                <w:rFonts w:ascii="Times New Roman" w:hAnsi="Times New Roman" w:cs="Times New Roman"/>
                <w:position w:val="-2"/>
                <w:sz w:val="24"/>
                <w:szCs w:val="24"/>
              </w:rPr>
              <w:t>2</w:t>
            </w:r>
            <w:r w:rsidR="00BC69B9" w:rsidRPr="00E95B87">
              <w:rPr>
                <w:rFonts w:ascii="Times New Roman" w:hAnsi="Times New Roman" w:cs="Times New Roman"/>
                <w:position w:val="-2"/>
                <w:sz w:val="24"/>
                <w:szCs w:val="24"/>
              </w:rPr>
              <w:t xml:space="preserve"> do </w:t>
            </w:r>
            <w:r w:rsidR="007A2B33">
              <w:rPr>
                <w:rFonts w:ascii="Times New Roman" w:hAnsi="Times New Roman" w:cs="Times New Roman"/>
                <w:position w:val="-2"/>
                <w:sz w:val="24"/>
                <w:szCs w:val="24"/>
              </w:rPr>
              <w:t>1</w:t>
            </w:r>
            <w:r w:rsidR="0086604D">
              <w:rPr>
                <w:rFonts w:ascii="Times New Roman" w:hAnsi="Times New Roman" w:cs="Times New Roman"/>
                <w:position w:val="-2"/>
                <w:sz w:val="24"/>
                <w:szCs w:val="24"/>
              </w:rPr>
              <w:t>2</w:t>
            </w:r>
            <w:r w:rsidR="0068133F" w:rsidRPr="00E95B87">
              <w:rPr>
                <w:rFonts w:ascii="Times New Roman" w:hAnsi="Times New Roman" w:cs="Times New Roman"/>
                <w:position w:val="-2"/>
                <w:sz w:val="24"/>
                <w:szCs w:val="24"/>
              </w:rPr>
              <w:t>.</w:t>
            </w:r>
            <w:r w:rsidR="00BC69B9" w:rsidRPr="00E95B87">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ure</w:t>
            </w:r>
          </w:p>
        </w:tc>
      </w:tr>
      <w:tr w:rsidR="007F7E36" w:rsidRPr="00FE58B8" w14:paraId="32B134EB"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56232"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4E710" w14:textId="210FDA69" w:rsidR="007F7E36" w:rsidRPr="00E95B87" w:rsidRDefault="00C72BE2" w:rsidP="001F47CB">
            <w:pPr>
              <w:jc w:val="right"/>
              <w:rPr>
                <w:rFonts w:ascii="Times New Roman" w:hAnsi="Times New Roman" w:cs="Times New Roman"/>
                <w:sz w:val="24"/>
                <w:szCs w:val="24"/>
              </w:rPr>
            </w:pPr>
            <w:r>
              <w:rPr>
                <w:rFonts w:ascii="Times New Roman" w:hAnsi="Times New Roman" w:cs="Times New Roman"/>
                <w:position w:val="-2"/>
                <w:sz w:val="24"/>
                <w:szCs w:val="24"/>
              </w:rPr>
              <w:t>d</w:t>
            </w:r>
            <w:r w:rsidR="00BC69B9" w:rsidRPr="00E95B87">
              <w:rPr>
                <w:rFonts w:ascii="Times New Roman" w:hAnsi="Times New Roman" w:cs="Times New Roman"/>
                <w:position w:val="-2"/>
                <w:sz w:val="24"/>
                <w:szCs w:val="24"/>
              </w:rPr>
              <w:t>o</w:t>
            </w:r>
            <w:r>
              <w:rPr>
                <w:rFonts w:ascii="Times New Roman" w:hAnsi="Times New Roman" w:cs="Times New Roman"/>
                <w:position w:val="-2"/>
                <w:sz w:val="24"/>
                <w:szCs w:val="24"/>
              </w:rPr>
              <w:t xml:space="preserve"> </w:t>
            </w:r>
            <w:r w:rsidR="00980BB3">
              <w:rPr>
                <w:rFonts w:ascii="Times New Roman" w:hAnsi="Times New Roman" w:cs="Times New Roman"/>
                <w:position w:val="-2"/>
                <w:sz w:val="24"/>
                <w:szCs w:val="24"/>
              </w:rPr>
              <w:t>27</w:t>
            </w:r>
            <w:r>
              <w:rPr>
                <w:rFonts w:ascii="Times New Roman" w:hAnsi="Times New Roman" w:cs="Times New Roman"/>
                <w:position w:val="-2"/>
                <w:sz w:val="24"/>
                <w:szCs w:val="24"/>
              </w:rPr>
              <w:t xml:space="preserve">. </w:t>
            </w:r>
            <w:r w:rsidR="005747E8">
              <w:rPr>
                <w:rFonts w:ascii="Times New Roman" w:hAnsi="Times New Roman" w:cs="Times New Roman"/>
                <w:position w:val="-2"/>
                <w:sz w:val="24"/>
                <w:szCs w:val="24"/>
              </w:rPr>
              <w:t>7</w:t>
            </w:r>
            <w:r w:rsidR="00F77CD3">
              <w:rPr>
                <w:rFonts w:ascii="Times New Roman" w:hAnsi="Times New Roman" w:cs="Times New Roman"/>
                <w:position w:val="-2"/>
                <w:sz w:val="24"/>
                <w:szCs w:val="24"/>
              </w:rPr>
              <w:t xml:space="preserve">. </w:t>
            </w:r>
            <w:r w:rsidR="00BC69B9" w:rsidRPr="00E95B87">
              <w:rPr>
                <w:rFonts w:ascii="Times New Roman" w:hAnsi="Times New Roman" w:cs="Times New Roman"/>
                <w:position w:val="-2"/>
                <w:sz w:val="24"/>
                <w:szCs w:val="24"/>
              </w:rPr>
              <w:t>20</w:t>
            </w:r>
            <w:r w:rsidR="001F47CB" w:rsidRPr="00E95B87">
              <w:rPr>
                <w:rFonts w:ascii="Times New Roman" w:hAnsi="Times New Roman" w:cs="Times New Roman"/>
                <w:position w:val="-2"/>
                <w:sz w:val="24"/>
                <w:szCs w:val="24"/>
              </w:rPr>
              <w:t>2</w:t>
            </w:r>
            <w:r w:rsidR="007252F5">
              <w:rPr>
                <w:rFonts w:ascii="Times New Roman" w:hAnsi="Times New Roman" w:cs="Times New Roman"/>
                <w:position w:val="-2"/>
                <w:sz w:val="24"/>
                <w:szCs w:val="24"/>
              </w:rPr>
              <w:t>2</w:t>
            </w:r>
            <w:r w:rsidR="00BC69B9" w:rsidRPr="00E95B87">
              <w:rPr>
                <w:rFonts w:ascii="Times New Roman" w:hAnsi="Times New Roman" w:cs="Times New Roman"/>
                <w:position w:val="-2"/>
                <w:sz w:val="24"/>
                <w:szCs w:val="24"/>
              </w:rPr>
              <w:t xml:space="preserve"> do </w:t>
            </w:r>
            <w:r w:rsidR="00BF211B" w:rsidRPr="00E95B87">
              <w:rPr>
                <w:rFonts w:ascii="Times New Roman" w:hAnsi="Times New Roman" w:cs="Times New Roman"/>
                <w:position w:val="-2"/>
                <w:sz w:val="24"/>
                <w:szCs w:val="24"/>
              </w:rPr>
              <w:t>12</w:t>
            </w:r>
            <w:r w:rsidR="0068133F" w:rsidRPr="00E95B87">
              <w:rPr>
                <w:rFonts w:ascii="Times New Roman" w:hAnsi="Times New Roman" w:cs="Times New Roman"/>
                <w:position w:val="-2"/>
                <w:sz w:val="24"/>
                <w:szCs w:val="24"/>
              </w:rPr>
              <w:t>.</w:t>
            </w:r>
            <w:r w:rsidR="00BC69B9" w:rsidRPr="00E95B87">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ure</w:t>
            </w:r>
          </w:p>
        </w:tc>
      </w:tr>
      <w:tr w:rsidR="007F7E36" w:rsidRPr="00FE58B8" w14:paraId="7C7174A3" w14:textId="77777777"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7E89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40005" w14:textId="783A9F12" w:rsidR="007F7E36" w:rsidRPr="00E95B87" w:rsidRDefault="00980BB3" w:rsidP="00517E56">
            <w:pPr>
              <w:jc w:val="right"/>
              <w:rPr>
                <w:rFonts w:ascii="Times New Roman" w:hAnsi="Times New Roman" w:cs="Times New Roman"/>
                <w:sz w:val="24"/>
                <w:szCs w:val="24"/>
              </w:rPr>
            </w:pPr>
            <w:r>
              <w:rPr>
                <w:rFonts w:ascii="Times New Roman" w:hAnsi="Times New Roman" w:cs="Times New Roman"/>
                <w:position w:val="-2"/>
                <w:sz w:val="24"/>
                <w:szCs w:val="24"/>
              </w:rPr>
              <w:t>27</w:t>
            </w:r>
            <w:r w:rsidR="007252F5">
              <w:rPr>
                <w:rFonts w:ascii="Times New Roman" w:hAnsi="Times New Roman" w:cs="Times New Roman"/>
                <w:position w:val="-2"/>
                <w:sz w:val="24"/>
                <w:szCs w:val="24"/>
              </w:rPr>
              <w:t>.</w:t>
            </w:r>
            <w:r w:rsidR="00F77CD3">
              <w:rPr>
                <w:rFonts w:ascii="Times New Roman" w:hAnsi="Times New Roman" w:cs="Times New Roman"/>
                <w:position w:val="-2"/>
                <w:sz w:val="24"/>
                <w:szCs w:val="24"/>
              </w:rPr>
              <w:t xml:space="preserve"> </w:t>
            </w:r>
            <w:r w:rsidR="005747E8">
              <w:rPr>
                <w:rFonts w:ascii="Times New Roman" w:hAnsi="Times New Roman" w:cs="Times New Roman"/>
                <w:position w:val="-2"/>
                <w:sz w:val="24"/>
                <w:szCs w:val="24"/>
              </w:rPr>
              <w:t>7</w:t>
            </w:r>
            <w:r w:rsidR="00F77CD3">
              <w:rPr>
                <w:rFonts w:ascii="Times New Roman" w:hAnsi="Times New Roman" w:cs="Times New Roman"/>
                <w:position w:val="-2"/>
                <w:sz w:val="24"/>
                <w:szCs w:val="24"/>
              </w:rPr>
              <w:t>.</w:t>
            </w:r>
            <w:r w:rsidR="00BF211B" w:rsidRPr="00E95B87">
              <w:rPr>
                <w:rFonts w:ascii="Times New Roman" w:hAnsi="Times New Roman" w:cs="Times New Roman"/>
                <w:position w:val="-2"/>
                <w:sz w:val="24"/>
                <w:szCs w:val="24"/>
              </w:rPr>
              <w:t xml:space="preserve"> </w:t>
            </w:r>
            <w:r w:rsidR="007252F5">
              <w:rPr>
                <w:rFonts w:ascii="Times New Roman" w:hAnsi="Times New Roman" w:cs="Times New Roman"/>
                <w:position w:val="-2"/>
                <w:sz w:val="24"/>
                <w:szCs w:val="24"/>
              </w:rPr>
              <w:t>2022</w:t>
            </w:r>
            <w:r w:rsidR="00033539">
              <w:rPr>
                <w:rFonts w:ascii="Times New Roman" w:hAnsi="Times New Roman" w:cs="Times New Roman"/>
                <w:position w:val="-2"/>
                <w:sz w:val="24"/>
                <w:szCs w:val="24"/>
              </w:rPr>
              <w:t xml:space="preserve"> </w:t>
            </w:r>
            <w:r w:rsidR="00BF211B" w:rsidRPr="00E95B87">
              <w:rPr>
                <w:rFonts w:ascii="Times New Roman" w:hAnsi="Times New Roman" w:cs="Times New Roman"/>
                <w:position w:val="-2"/>
                <w:sz w:val="24"/>
                <w:szCs w:val="24"/>
              </w:rPr>
              <w:t>ob 1</w:t>
            </w:r>
            <w:r w:rsidR="007252F5">
              <w:rPr>
                <w:rFonts w:ascii="Times New Roman" w:hAnsi="Times New Roman" w:cs="Times New Roman"/>
                <w:position w:val="-2"/>
                <w:sz w:val="24"/>
                <w:szCs w:val="24"/>
              </w:rPr>
              <w:t>3</w:t>
            </w:r>
            <w:r w:rsidR="0068133F" w:rsidRPr="00E95B87">
              <w:rPr>
                <w:rFonts w:ascii="Times New Roman" w:hAnsi="Times New Roman" w:cs="Times New Roman"/>
                <w:position w:val="-2"/>
                <w:sz w:val="24"/>
                <w:szCs w:val="24"/>
              </w:rPr>
              <w:t>.</w:t>
            </w:r>
            <w:r w:rsidR="007252F5">
              <w:rPr>
                <w:rFonts w:ascii="Times New Roman" w:hAnsi="Times New Roman" w:cs="Times New Roman"/>
                <w:position w:val="-2"/>
                <w:sz w:val="24"/>
                <w:szCs w:val="24"/>
              </w:rPr>
              <w:t>00</w:t>
            </w:r>
            <w:r w:rsidR="00FE58B8" w:rsidRPr="00E95B87">
              <w:rPr>
                <w:rFonts w:ascii="Times New Roman" w:hAnsi="Times New Roman" w:cs="Times New Roman"/>
                <w:position w:val="-2"/>
                <w:sz w:val="24"/>
                <w:szCs w:val="24"/>
              </w:rPr>
              <w:t xml:space="preserve"> uri</w:t>
            </w:r>
          </w:p>
        </w:tc>
      </w:tr>
    </w:tbl>
    <w:p w14:paraId="27949398"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KONTAKTNA OSEBA</w:t>
      </w:r>
    </w:p>
    <w:p w14:paraId="01AB9FAB" w14:textId="77777777" w:rsidR="0068133F" w:rsidRDefault="0068133F" w:rsidP="0068133F">
      <w:pPr>
        <w:pStyle w:val="Paragraf"/>
        <w:spacing w:before="0" w:after="0" w:line="240" w:lineRule="auto"/>
        <w:rPr>
          <w:rFonts w:ascii="Times New Roman" w:hAnsi="Times New Roman" w:cs="Times New Roman"/>
          <w:sz w:val="24"/>
          <w:szCs w:val="24"/>
        </w:rPr>
      </w:pPr>
    </w:p>
    <w:p w14:paraId="48FA1A61" w14:textId="7EC6865D" w:rsidR="007252F5" w:rsidRPr="00CD60FA" w:rsidRDefault="007252F5" w:rsidP="007252F5">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Pr>
          <w:rFonts w:ascii="Times New Roman" w:hAnsi="Times New Roman" w:cs="Times New Roman"/>
          <w:sz w:val="24"/>
          <w:szCs w:val="24"/>
        </w:rPr>
        <w:t>Lilijana Koser, e</w:t>
      </w:r>
      <w:r w:rsidRPr="00FE58B8">
        <w:rPr>
          <w:rFonts w:ascii="Times New Roman" w:hAnsi="Times New Roman" w:cs="Times New Roman"/>
          <w:sz w:val="24"/>
          <w:szCs w:val="24"/>
        </w:rPr>
        <w:t xml:space="preserve">-poštni naslov: </w:t>
      </w:r>
      <w:hyperlink r:id="rId10" w:history="1">
        <w:r w:rsidRPr="00200620">
          <w:rPr>
            <w:rStyle w:val="Hiperpovezava"/>
            <w:rFonts w:ascii="Times New Roman" w:hAnsi="Times New Roman" w:cs="Times New Roman"/>
            <w:sz w:val="24"/>
            <w:szCs w:val="24"/>
          </w:rPr>
          <w:t>lilijana.koser@ljutomer.si,</w:t>
        </w:r>
      </w:hyperlink>
      <w:r>
        <w:rPr>
          <w:rFonts w:ascii="Times New Roman" w:hAnsi="Times New Roman" w:cs="Times New Roman"/>
          <w:sz w:val="24"/>
          <w:szCs w:val="24"/>
        </w:rPr>
        <w:t xml:space="preserve"> </w:t>
      </w:r>
      <w:r w:rsidRPr="00FE58B8">
        <w:rPr>
          <w:rFonts w:ascii="Times New Roman" w:hAnsi="Times New Roman" w:cs="Times New Roman"/>
          <w:sz w:val="24"/>
          <w:szCs w:val="24"/>
        </w:rPr>
        <w:t>š</w:t>
      </w:r>
      <w:r w:rsidR="00033539">
        <w:rPr>
          <w:rFonts w:ascii="Times New Roman" w:hAnsi="Times New Roman" w:cs="Times New Roman"/>
          <w:sz w:val="24"/>
          <w:szCs w:val="24"/>
        </w:rPr>
        <w:t>t</w:t>
      </w:r>
      <w:r w:rsidRPr="00FE58B8">
        <w:rPr>
          <w:rFonts w:ascii="Times New Roman" w:hAnsi="Times New Roman" w:cs="Times New Roman"/>
          <w:sz w:val="24"/>
          <w:szCs w:val="24"/>
        </w:rPr>
        <w:t xml:space="preserve">: 02 </w:t>
      </w:r>
      <w:r>
        <w:rPr>
          <w:rFonts w:ascii="Times New Roman" w:hAnsi="Times New Roman" w:cs="Times New Roman"/>
          <w:sz w:val="24"/>
          <w:szCs w:val="24"/>
        </w:rPr>
        <w:t xml:space="preserve">584 90 </w:t>
      </w:r>
      <w:r w:rsidRPr="00FE58B8">
        <w:rPr>
          <w:rFonts w:ascii="Times New Roman" w:hAnsi="Times New Roman" w:cs="Times New Roman"/>
          <w:sz w:val="24"/>
          <w:szCs w:val="24"/>
        </w:rPr>
        <w:t>66</w:t>
      </w:r>
      <w:r>
        <w:rPr>
          <w:rFonts w:ascii="Times New Roman" w:hAnsi="Times New Roman" w:cs="Times New Roman"/>
          <w:sz w:val="24"/>
          <w:szCs w:val="24"/>
        </w:rPr>
        <w:t xml:space="preserve"> </w:t>
      </w:r>
    </w:p>
    <w:p w14:paraId="3DD2C8CA" w14:textId="02EB677C" w:rsidR="007252F5" w:rsidRDefault="007252F5" w:rsidP="007252F5">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Kontaktna oseba je navedena zgolj za primere tehničnih težav v zvezi s pridobivanjem razpisne dokumentacije ali uporabo razpisne dokumentacije (npr. težave pri odpiranju dokumentov). </w:t>
      </w:r>
      <w:r w:rsidRPr="00FE58B8">
        <w:rPr>
          <w:rFonts w:ascii="Times New Roman" w:hAnsi="Times New Roman" w:cs="Times New Roman"/>
          <w:color w:val="000000"/>
          <w:sz w:val="24"/>
          <w:szCs w:val="24"/>
        </w:rPr>
        <w:lastRenderedPageBreak/>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200BD59" w14:textId="77777777" w:rsidR="00820B19" w:rsidRPr="00FE58B8" w:rsidRDefault="00BC69B9"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PREDLOŽITEV PONUDBE</w:t>
      </w:r>
    </w:p>
    <w:p w14:paraId="62FFEC65" w14:textId="77777777" w:rsidR="00FF12DF" w:rsidRDefault="00FF12DF" w:rsidP="00FF12DF">
      <w:pPr>
        <w:spacing w:after="0" w:line="240" w:lineRule="auto"/>
        <w:jc w:val="both"/>
        <w:rPr>
          <w:rFonts w:ascii="Times New Roman" w:hAnsi="Times New Roman" w:cs="Times New Roman"/>
          <w:sz w:val="24"/>
          <w:szCs w:val="24"/>
        </w:rPr>
      </w:pPr>
    </w:p>
    <w:p w14:paraId="64C44E6C" w14:textId="63DAFBEF" w:rsidR="00FF12DF" w:rsidRPr="00DA5D8A" w:rsidRDefault="00FF12DF" w:rsidP="00FF12DF">
      <w:pPr>
        <w:spacing w:after="0" w:line="240" w:lineRule="auto"/>
        <w:jc w:val="both"/>
        <w:rPr>
          <w:rFonts w:ascii="Times New Roman" w:hAnsi="Times New Roman" w:cs="Times New Roman"/>
          <w:sz w:val="24"/>
          <w:szCs w:val="24"/>
        </w:rPr>
      </w:pPr>
      <w:r w:rsidRPr="00DA5D8A">
        <w:rPr>
          <w:rFonts w:ascii="Times New Roman" w:hAnsi="Times New Roman" w:cs="Times New Roman"/>
          <w:sz w:val="24"/>
          <w:szCs w:val="24"/>
        </w:rPr>
        <w:t xml:space="preserve">Ponudnik odda ponudbo do </w:t>
      </w:r>
      <w:r w:rsidRPr="00DA5D8A">
        <w:rPr>
          <w:rFonts w:ascii="Times New Roman" w:hAnsi="Times New Roman" w:cs="Times New Roman"/>
          <w:b/>
          <w:sz w:val="24"/>
          <w:szCs w:val="24"/>
        </w:rPr>
        <w:t>roka za predložitev ponudb</w:t>
      </w:r>
      <w:r w:rsidRPr="00DA5D8A">
        <w:rPr>
          <w:rFonts w:ascii="Times New Roman" w:hAnsi="Times New Roman" w:cs="Times New Roman"/>
          <w:sz w:val="24"/>
          <w:szCs w:val="24"/>
        </w:rPr>
        <w:t xml:space="preserve"> na način:</w:t>
      </w:r>
    </w:p>
    <w:tbl>
      <w:tblPr>
        <w:tblStyle w:val="NormalTablePHPDOCX"/>
        <w:tblW w:w="0" w:type="auto"/>
        <w:tblInd w:w="108" w:type="dxa"/>
        <w:tblLook w:val="04A0" w:firstRow="1" w:lastRow="0" w:firstColumn="1" w:lastColumn="0" w:noHBand="0" w:noVBand="1"/>
      </w:tblPr>
      <w:tblGrid>
        <w:gridCol w:w="5856"/>
      </w:tblGrid>
      <w:tr w:rsidR="00FF12DF" w:rsidRPr="00DA5D8A" w14:paraId="0264052C" w14:textId="77777777" w:rsidTr="00E9340F">
        <w:tc>
          <w:tcPr>
            <w:tcW w:w="0" w:type="auto"/>
            <w:tcMar>
              <w:top w:w="0" w:type="auto"/>
              <w:bottom w:w="0" w:type="auto"/>
            </w:tcMar>
          </w:tcPr>
          <w:p w14:paraId="5A0163F1" w14:textId="77777777" w:rsidR="00FF12DF" w:rsidRPr="00DA5D8A" w:rsidRDefault="00FF12DF" w:rsidP="00FF12DF">
            <w:pPr>
              <w:numPr>
                <w:ilvl w:val="0"/>
                <w:numId w:val="17"/>
              </w:numPr>
              <w:rPr>
                <w:rFonts w:ascii="Times New Roman" w:hAnsi="Times New Roman" w:cs="Times New Roman"/>
                <w:color w:val="000000"/>
                <w:sz w:val="24"/>
                <w:szCs w:val="24"/>
              </w:rPr>
            </w:pPr>
            <w:r w:rsidRPr="00DA5D8A">
              <w:rPr>
                <w:rFonts w:ascii="Times New Roman" w:hAnsi="Times New Roman" w:cs="Times New Roman"/>
                <w:color w:val="000000"/>
                <w:sz w:val="24"/>
                <w:szCs w:val="24"/>
              </w:rPr>
              <w:t>elektronska oddaja na URL: https://ejn.gov.si/eJN2</w:t>
            </w:r>
          </w:p>
        </w:tc>
      </w:tr>
      <w:tr w:rsidR="005747E8" w:rsidRPr="00DA5D8A" w14:paraId="386EE0E1" w14:textId="77777777" w:rsidTr="00E9340F">
        <w:tc>
          <w:tcPr>
            <w:tcW w:w="0" w:type="auto"/>
            <w:tcMar>
              <w:top w:w="0" w:type="auto"/>
              <w:bottom w:w="0" w:type="auto"/>
            </w:tcMar>
          </w:tcPr>
          <w:p w14:paraId="511BF410" w14:textId="77777777" w:rsidR="005747E8" w:rsidRPr="00DA5D8A" w:rsidRDefault="005747E8" w:rsidP="005747E8">
            <w:pPr>
              <w:ind w:left="720"/>
              <w:rPr>
                <w:rFonts w:ascii="Times New Roman" w:hAnsi="Times New Roman" w:cs="Times New Roman"/>
                <w:color w:val="000000"/>
                <w:sz w:val="24"/>
                <w:szCs w:val="24"/>
              </w:rPr>
            </w:pPr>
          </w:p>
        </w:tc>
      </w:tr>
    </w:tbl>
    <w:p w14:paraId="76FB5EC5" w14:textId="246F9704" w:rsidR="00E5790F" w:rsidRDefault="00FF12DF" w:rsidP="00FF12DF">
      <w:pPr>
        <w:pStyle w:val="Glava"/>
        <w:jc w:val="both"/>
        <w:rPr>
          <w:rFonts w:ascii="Times New Roman" w:hAnsi="Times New Roman" w:cs="Times New Roman"/>
          <w:sz w:val="24"/>
          <w:szCs w:val="24"/>
        </w:rPr>
      </w:pPr>
      <w:r w:rsidRPr="00DA5D8A">
        <w:rPr>
          <w:rFonts w:ascii="Times New Roman" w:hAnsi="Times New Roman" w:cs="Times New Roman"/>
          <w:color w:val="000000"/>
          <w:sz w:val="24"/>
          <w:szCs w:val="24"/>
        </w:rPr>
        <w:t xml:space="preserve">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w:t>
      </w:r>
      <w:hyperlink r:id="rId11" w:history="1">
        <w:r w:rsidRPr="00520D36">
          <w:rPr>
            <w:rStyle w:val="Hiperpovezava"/>
            <w:rFonts w:ascii="Times New Roman" w:hAnsi="Times New Roman" w:cs="Times New Roman"/>
            <w:sz w:val="24"/>
            <w:szCs w:val="24"/>
          </w:rPr>
          <w:t>http://www.djn.mju.gov.si/ejn-pogosta-vprasanja</w:t>
        </w:r>
      </w:hyperlink>
      <w:r>
        <w:rPr>
          <w:rFonts w:ascii="Times New Roman" w:hAnsi="Times New Roman" w:cs="Times New Roman"/>
          <w:color w:val="000000"/>
          <w:sz w:val="24"/>
          <w:szCs w:val="24"/>
        </w:rPr>
        <w:t xml:space="preserve"> </w:t>
      </w:r>
      <w:r w:rsidRPr="00DA5D8A">
        <w:rPr>
          <w:rFonts w:ascii="Times New Roman" w:hAnsi="Times New Roman" w:cs="Times New Roman"/>
          <w:color w:val="000000"/>
          <w:sz w:val="24"/>
          <w:szCs w:val="24"/>
        </w:rPr>
        <w:t xml:space="preserve">in spletni strani </w:t>
      </w:r>
      <w:hyperlink r:id="rId12" w:history="1">
        <w:r w:rsidRPr="00520D36">
          <w:rPr>
            <w:rStyle w:val="Hiperpovezava"/>
            <w:rFonts w:ascii="Times New Roman" w:hAnsi="Times New Roman" w:cs="Times New Roman"/>
            <w:sz w:val="24"/>
            <w:szCs w:val="24"/>
          </w:rPr>
          <w:t>https://ejn.gov.si/</w:t>
        </w:r>
      </w:hyperlink>
      <w:r w:rsidRPr="00DA5D8A">
        <w:rPr>
          <w:rFonts w:ascii="Times New Roman" w:hAnsi="Times New Roman" w:cs="Times New Roman"/>
          <w:color w:val="000000"/>
          <w:sz w:val="24"/>
          <w:szCs w:val="24"/>
        </w:rPr>
        <w:t>. Odgovornost ponudnika je, da si zagotovi vse potrebno za pravočasno elektronsko oddajo ponudbe.</w:t>
      </w:r>
      <w:r>
        <w:rPr>
          <w:rFonts w:ascii="Times New Roman" w:hAnsi="Times New Roman" w:cs="Times New Roman"/>
          <w:color w:val="000000"/>
          <w:sz w:val="24"/>
          <w:szCs w:val="24"/>
        </w:rPr>
        <w:t>1</w:t>
      </w:r>
      <w:r w:rsidR="00AB6441">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2908B2" w14:textId="77777777" w:rsidR="00FF12DF" w:rsidRDefault="00FF12DF" w:rsidP="00E5790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Ponudba mora biti preko navedene aplikacije oddana do navedene ure. Ponudbe vnesene pred potekom roka, ki bodo oddane po zgoraj navedenem roku, bodo izločene kot nepravočasne. </w:t>
      </w:r>
    </w:p>
    <w:p w14:paraId="703F9863" w14:textId="0E626B87" w:rsidR="00FF12DF" w:rsidRDefault="00FF12DF" w:rsidP="00E5790F">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V izogib kasnejšim težavam si shranite potrdilo o oddani ponudbi s pravilno navedenim datumom in časom oddaje ponudbe preko spletne aplikacije.</w:t>
      </w:r>
      <w:r>
        <w:rPr>
          <w:rFonts w:ascii="Times New Roman" w:hAnsi="Times New Roman" w:cs="Times New Roman"/>
          <w:color w:val="000000"/>
          <w:sz w:val="24"/>
          <w:szCs w:val="24"/>
        </w:rPr>
        <w:t xml:space="preserve"> Zaželeno je, da je ponudba zložena (skenirana) po vrstnem redu, tako kot je navedeno v tej razpisni dokumentaciji.</w:t>
      </w:r>
    </w:p>
    <w:p w14:paraId="70C3D35C" w14:textId="77777777" w:rsidR="00E5790F" w:rsidRPr="004A0E31" w:rsidRDefault="00E5790F" w:rsidP="00E5790F">
      <w:pPr>
        <w:spacing w:after="0" w:line="240" w:lineRule="auto"/>
        <w:jc w:val="both"/>
        <w:rPr>
          <w:rFonts w:ascii="Times New Roman" w:hAnsi="Times New Roman" w:cs="Times New Roman"/>
          <w:color w:val="000000"/>
          <w:sz w:val="24"/>
          <w:szCs w:val="24"/>
        </w:rPr>
      </w:pPr>
    </w:p>
    <w:p w14:paraId="52C5F464"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3D85DC" w14:textId="77777777" w:rsidR="00FF12DF" w:rsidRDefault="00FF12DF" w:rsidP="00FF12DF">
      <w:pPr>
        <w:pStyle w:val="Glava"/>
        <w:jc w:val="both"/>
        <w:rPr>
          <w:rFonts w:ascii="Times New Roman" w:hAnsi="Times New Roman" w:cs="Times New Roman"/>
          <w:sz w:val="24"/>
          <w:szCs w:val="24"/>
        </w:rPr>
      </w:pPr>
    </w:p>
    <w:p w14:paraId="4645011E"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Če spletna aplikacija e-Oddaja ne deluje na način, ki omogoča oddajo prijav ali ponudb, naročnik podaljša rok za oddajo in odpiranje prijav ali ponudb za najmanj dva delovna dneva v primeru postopka oddaje naročila male vrednosti oziroma za najmanj pet delovnih dni v drugih postopkih za oddajo naročila iz 39. člena ZJN-3, če so izpolnjeni vsi naslednji pogoji:</w:t>
      </w:r>
    </w:p>
    <w:p w14:paraId="6048BE94"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elektronsko komunikacijsko sredstvo, ki ga uporablja naročnik, ne deluje v zadnjih 60 </w:t>
      </w:r>
    </w:p>
    <w:p w14:paraId="61C41612"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minutah pred iztekom roka, ki je določen za oddajo prijav ali ponudb;</w:t>
      </w:r>
    </w:p>
    <w:p w14:paraId="3A8F965E"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kandidat ali ponudnik  naročnika o tem nemudoma obvesti, vendar najpozneje 30 minut po </w:t>
      </w:r>
    </w:p>
    <w:p w14:paraId="31886838"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roku za oddajo prijav ali ponudb:</w:t>
      </w:r>
    </w:p>
    <w:p w14:paraId="5912FE8A"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upravitelj elektronskega komunikacijskega sredstva, ki ga uporablja naročnik, nedelovanje </w:t>
      </w:r>
    </w:p>
    <w:p w14:paraId="48BBD7F0"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xml:space="preserve">   potrdi naročniku;</w:t>
      </w:r>
    </w:p>
    <w:p w14:paraId="6957E9ED" w14:textId="77777777" w:rsidR="00FF12DF"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kandidatu ali ponudniku ni uspelo oddati prijave oziroma ponudbe;</w:t>
      </w:r>
    </w:p>
    <w:p w14:paraId="7FFFE584" w14:textId="63C7CFC6" w:rsidR="004645A5" w:rsidRDefault="00FF12DF" w:rsidP="00FF12DF">
      <w:pPr>
        <w:pStyle w:val="Glava"/>
        <w:jc w:val="both"/>
        <w:rPr>
          <w:rFonts w:ascii="Times New Roman" w:hAnsi="Times New Roman" w:cs="Times New Roman"/>
          <w:sz w:val="24"/>
          <w:szCs w:val="24"/>
        </w:rPr>
      </w:pPr>
      <w:r>
        <w:rPr>
          <w:rFonts w:ascii="Times New Roman" w:hAnsi="Times New Roman" w:cs="Times New Roman"/>
          <w:sz w:val="24"/>
          <w:szCs w:val="24"/>
        </w:rPr>
        <w:t>- odpiranje prejetih prijav ali ponudb se še ni izvedelo</w:t>
      </w:r>
    </w:p>
    <w:p w14:paraId="4F83244A" w14:textId="77777777" w:rsidR="00E5790F" w:rsidRPr="00FF12DF" w:rsidRDefault="00E5790F" w:rsidP="00FF12DF">
      <w:pPr>
        <w:pStyle w:val="Glava"/>
        <w:jc w:val="both"/>
        <w:rPr>
          <w:rFonts w:ascii="Times New Roman" w:hAnsi="Times New Roman" w:cs="Times New Roman"/>
          <w:sz w:val="24"/>
          <w:szCs w:val="24"/>
        </w:rPr>
      </w:pPr>
    </w:p>
    <w:p w14:paraId="398C0768" w14:textId="63819393" w:rsidR="00AB6441" w:rsidRDefault="00AB6441" w:rsidP="00AB6441">
      <w:pPr>
        <w:pStyle w:val="Glava"/>
        <w:tabs>
          <w:tab w:val="left" w:pos="708"/>
        </w:tabs>
        <w:jc w:val="both"/>
        <w:rPr>
          <w:rFonts w:ascii="Times New Roman" w:hAnsi="Times New Roman" w:cs="Times New Roman"/>
          <w:b/>
          <w:bCs/>
          <w:sz w:val="24"/>
          <w:szCs w:val="24"/>
          <w:u w:val="single"/>
        </w:rPr>
      </w:pPr>
      <w:r>
        <w:rPr>
          <w:rFonts w:ascii="Times New Roman" w:hAnsi="Times New Roman" w:cs="Times New Roman"/>
          <w:b/>
          <w:bCs/>
          <w:sz w:val="24"/>
          <w:szCs w:val="24"/>
          <w:u w:val="single"/>
        </w:rPr>
        <w:t>Dodatna navodila ponudnikom:</w:t>
      </w:r>
    </w:p>
    <w:p w14:paraId="62ADC4C3" w14:textId="1FD8A776" w:rsidR="00AB6441" w:rsidRPr="009F2C35" w:rsidRDefault="00AB6441" w:rsidP="002470E3">
      <w:pPr>
        <w:pStyle w:val="Glava"/>
        <w:tabs>
          <w:tab w:val="left" w:pos="708"/>
        </w:tabs>
        <w:jc w:val="both"/>
        <w:rPr>
          <w:rFonts w:ascii="Times New Roman" w:hAnsi="Times New Roman" w:cs="Times New Roman"/>
          <w:bCs/>
          <w:sz w:val="24"/>
          <w:szCs w:val="24"/>
        </w:rPr>
      </w:pPr>
      <w:r w:rsidRPr="009F2C35">
        <w:rPr>
          <w:rFonts w:ascii="Times New Roman" w:hAnsi="Times New Roman" w:cs="Times New Roman"/>
          <w:bCs/>
          <w:sz w:val="24"/>
          <w:szCs w:val="24"/>
        </w:rPr>
        <w:t xml:space="preserve">Ponudnik v informacijskem sistemu e-JN v razdelek </w:t>
      </w:r>
      <w:r w:rsidRPr="009F2C35">
        <w:rPr>
          <w:rFonts w:ascii="Times New Roman" w:hAnsi="Times New Roman" w:cs="Times New Roman"/>
          <w:b/>
          <w:bCs/>
          <w:sz w:val="24"/>
          <w:szCs w:val="24"/>
        </w:rPr>
        <w:t>»Predračun«</w:t>
      </w:r>
      <w:r w:rsidRPr="009F2C35">
        <w:rPr>
          <w:rFonts w:ascii="Times New Roman" w:hAnsi="Times New Roman" w:cs="Times New Roman"/>
          <w:bCs/>
          <w:sz w:val="24"/>
          <w:szCs w:val="24"/>
        </w:rPr>
        <w:t xml:space="preserve"> naloži izpolnjen obrazec </w:t>
      </w:r>
      <w:r w:rsidRPr="009F2C35">
        <w:rPr>
          <w:rFonts w:ascii="Times New Roman" w:hAnsi="Times New Roman" w:cs="Times New Roman"/>
          <w:b/>
          <w:bCs/>
          <w:sz w:val="24"/>
          <w:szCs w:val="24"/>
        </w:rPr>
        <w:t>»Ponudba (Obrazec št. 1a)«</w:t>
      </w:r>
      <w:r w:rsidRPr="009F2C35">
        <w:rPr>
          <w:rFonts w:ascii="Times New Roman" w:hAnsi="Times New Roman" w:cs="Times New Roman"/>
          <w:bCs/>
          <w:sz w:val="24"/>
          <w:szCs w:val="24"/>
        </w:rPr>
        <w:t xml:space="preserve"> v *.pdf datoteki, ki bo dostopen na javnem odpiranju ponudb.</w:t>
      </w:r>
    </w:p>
    <w:p w14:paraId="3F625238" w14:textId="1663F00A" w:rsidR="00AB6441" w:rsidRDefault="00AB6441" w:rsidP="00AB6441">
      <w:pPr>
        <w:pStyle w:val="Glava"/>
        <w:tabs>
          <w:tab w:val="left" w:pos="708"/>
        </w:tabs>
        <w:jc w:val="both"/>
        <w:rPr>
          <w:rFonts w:ascii="Times New Roman" w:hAnsi="Times New Roman" w:cs="Times New Roman"/>
          <w:b/>
          <w:bCs/>
          <w:sz w:val="24"/>
          <w:szCs w:val="24"/>
        </w:rPr>
      </w:pPr>
      <w:r w:rsidRPr="009F2C35">
        <w:rPr>
          <w:rFonts w:ascii="Times New Roman" w:hAnsi="Times New Roman" w:cs="Times New Roman"/>
          <w:bCs/>
          <w:sz w:val="24"/>
          <w:szCs w:val="24"/>
        </w:rPr>
        <w:lastRenderedPageBreak/>
        <w:t xml:space="preserve">Obrazec </w:t>
      </w:r>
      <w:r w:rsidRPr="009F2C35">
        <w:rPr>
          <w:rFonts w:ascii="Times New Roman" w:hAnsi="Times New Roman" w:cs="Times New Roman"/>
          <w:b/>
          <w:bCs/>
          <w:sz w:val="24"/>
          <w:szCs w:val="24"/>
        </w:rPr>
        <w:t>»Predračun – rekapitulacija (Obrazec št. 1b)</w:t>
      </w:r>
      <w:r w:rsidRPr="009F2C35">
        <w:rPr>
          <w:rFonts w:ascii="Times New Roman" w:hAnsi="Times New Roman" w:cs="Times New Roman"/>
          <w:bCs/>
          <w:sz w:val="24"/>
          <w:szCs w:val="24"/>
        </w:rPr>
        <w:t xml:space="preserve"> se, vključno z ostalo zahtevano ponudbeno dokumentacijo, naloži v razdelek </w:t>
      </w:r>
      <w:r w:rsidRPr="009F2C35">
        <w:rPr>
          <w:rFonts w:ascii="Times New Roman" w:hAnsi="Times New Roman" w:cs="Times New Roman"/>
          <w:b/>
          <w:bCs/>
          <w:sz w:val="24"/>
          <w:szCs w:val="24"/>
        </w:rPr>
        <w:t>»Drugi dokumenti«.</w:t>
      </w:r>
    </w:p>
    <w:p w14:paraId="12FC7997" w14:textId="77777777" w:rsidR="00E5790F" w:rsidRPr="009F2C35" w:rsidRDefault="00E5790F" w:rsidP="00AB6441">
      <w:pPr>
        <w:pStyle w:val="Glava"/>
        <w:tabs>
          <w:tab w:val="left" w:pos="708"/>
        </w:tabs>
        <w:jc w:val="both"/>
        <w:rPr>
          <w:rFonts w:ascii="Times New Roman" w:hAnsi="Times New Roman" w:cs="Times New Roman"/>
          <w:b/>
          <w:bCs/>
          <w:sz w:val="24"/>
          <w:szCs w:val="24"/>
        </w:rPr>
      </w:pPr>
    </w:p>
    <w:p w14:paraId="205A34A8" w14:textId="2D121FFB" w:rsidR="00AB6441" w:rsidRDefault="00AB6441" w:rsidP="00AB6441">
      <w:pPr>
        <w:pStyle w:val="Glava"/>
        <w:tabs>
          <w:tab w:val="left" w:pos="708"/>
        </w:tabs>
        <w:jc w:val="both"/>
        <w:rPr>
          <w:rFonts w:ascii="Times New Roman" w:hAnsi="Times New Roman" w:cs="Times New Roman"/>
          <w:b/>
          <w:bCs/>
          <w:sz w:val="24"/>
          <w:szCs w:val="24"/>
        </w:rPr>
      </w:pPr>
      <w:r>
        <w:rPr>
          <w:rFonts w:ascii="Times New Roman" w:hAnsi="Times New Roman" w:cs="Times New Roman"/>
          <w:bCs/>
          <w:sz w:val="24"/>
          <w:szCs w:val="24"/>
        </w:rPr>
        <w:t>V primeru razhajanj med podatki v ponudbi (Obrazec št. 1a) - naloženim v razdelek »Predračun« in Predračunom - rekapitulacijo (Obrazec št. 1b s prilogami) naloženim v razdelek »Drugi dokumenti«, kot veljavni štejejo podatki v predračunu – rekapitulaciji (Obrazec št. 1b), naloženim v razdelku »Drugi dokumenti«.</w:t>
      </w:r>
      <w:r>
        <w:rPr>
          <w:rFonts w:ascii="Times New Roman" w:hAnsi="Times New Roman" w:cs="Times New Roman"/>
          <w:b/>
          <w:bCs/>
          <w:sz w:val="24"/>
          <w:szCs w:val="24"/>
        </w:rPr>
        <w:t xml:space="preserve"> </w:t>
      </w:r>
    </w:p>
    <w:p w14:paraId="2ACFA8DE"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ODPIRANJE PONUDB</w:t>
      </w:r>
    </w:p>
    <w:p w14:paraId="13D6C339" w14:textId="77777777" w:rsidR="0068133F" w:rsidRDefault="0068133F" w:rsidP="0068133F">
      <w:pPr>
        <w:spacing w:after="0" w:line="240" w:lineRule="auto"/>
        <w:jc w:val="both"/>
        <w:rPr>
          <w:rFonts w:ascii="Times New Roman" w:hAnsi="Times New Roman" w:cs="Times New Roman"/>
          <w:sz w:val="24"/>
          <w:szCs w:val="24"/>
        </w:rPr>
      </w:pPr>
    </w:p>
    <w:p w14:paraId="1D146F24" w14:textId="77777777" w:rsidR="00FF12DF" w:rsidRDefault="00FF12DF" w:rsidP="004029C1">
      <w:pPr>
        <w:pStyle w:val="Glava"/>
        <w:jc w:val="both"/>
        <w:rPr>
          <w:rStyle w:val="Hiperpovezava"/>
        </w:rPr>
      </w:pPr>
      <w:r>
        <w:rPr>
          <w:rFonts w:ascii="Times New Roman" w:hAnsi="Times New Roman" w:cs="Times New Roman"/>
          <w:sz w:val="24"/>
          <w:szCs w:val="24"/>
        </w:rPr>
        <w:t>Odpiranje ponudb bo potekalo avtomatično v informacijskem sistemu e-JN</w:t>
      </w:r>
      <w:r>
        <w:rPr>
          <w:rFonts w:ascii="Times New Roman" w:hAnsi="Times New Roman" w:cs="Times New Roman"/>
          <w:b/>
          <w:sz w:val="24"/>
          <w:szCs w:val="24"/>
        </w:rPr>
        <w:t xml:space="preserve"> </w:t>
      </w:r>
      <w:r>
        <w:rPr>
          <w:rFonts w:ascii="Times New Roman" w:hAnsi="Times New Roman" w:cs="Times New Roman"/>
          <w:sz w:val="24"/>
          <w:szCs w:val="24"/>
        </w:rPr>
        <w:t>na spletnem</w:t>
      </w:r>
      <w:r>
        <w:rPr>
          <w:rFonts w:ascii="Times New Roman" w:hAnsi="Times New Roman" w:cs="Times New Roman"/>
          <w:b/>
          <w:sz w:val="24"/>
          <w:szCs w:val="24"/>
        </w:rPr>
        <w:t xml:space="preserve"> </w:t>
      </w:r>
      <w:r>
        <w:rPr>
          <w:rFonts w:ascii="Times New Roman" w:hAnsi="Times New Roman" w:cs="Times New Roman"/>
          <w:sz w:val="24"/>
          <w:szCs w:val="24"/>
        </w:rPr>
        <w:t xml:space="preserve">naslovu  </w:t>
      </w:r>
      <w:hyperlink r:id="rId13" w:history="1">
        <w:r>
          <w:rPr>
            <w:rStyle w:val="Hiperpovezava"/>
            <w:rFonts w:ascii="Times New Roman" w:hAnsi="Times New Roman" w:cs="Times New Roman"/>
            <w:sz w:val="24"/>
            <w:szCs w:val="24"/>
          </w:rPr>
          <w:t>https://ejn.gov.si/eJN2</w:t>
        </w:r>
      </w:hyperlink>
      <w:r>
        <w:rPr>
          <w:rStyle w:val="Hiperpovezava"/>
          <w:rFonts w:ascii="Times New Roman" w:hAnsi="Times New Roman" w:cs="Times New Roman"/>
          <w:sz w:val="24"/>
          <w:szCs w:val="24"/>
        </w:rPr>
        <w:t xml:space="preserve">. </w:t>
      </w:r>
    </w:p>
    <w:p w14:paraId="33F886D4" w14:textId="77777777" w:rsidR="00FF12DF" w:rsidRDefault="00FF12DF" w:rsidP="004029C1">
      <w:pPr>
        <w:spacing w:after="0" w:line="240" w:lineRule="auto"/>
        <w:jc w:val="both"/>
        <w:rPr>
          <w:rFonts w:ascii="Times New Roman" w:hAnsi="Times New Roman" w:cs="Times New Roman"/>
          <w:color w:val="000000"/>
          <w:sz w:val="24"/>
          <w:szCs w:val="24"/>
        </w:rPr>
      </w:pPr>
      <w:r w:rsidRPr="00DA5D8A">
        <w:rPr>
          <w:rFonts w:ascii="Times New Roman" w:hAnsi="Times New Roman" w:cs="Times New Roman"/>
          <w:color w:val="000000"/>
          <w:sz w:val="24"/>
          <w:szCs w:val="24"/>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si lahko prenesejo zapisnik o odpiranju ponudb in ponudbene predračune iz informacijskega sistema e-Oddaja. </w:t>
      </w:r>
    </w:p>
    <w:p w14:paraId="6059492E" w14:textId="77777777" w:rsidR="00FF12DF" w:rsidRPr="00DA5D8A" w:rsidRDefault="00FF12DF" w:rsidP="004029C1">
      <w:pPr>
        <w:spacing w:after="0" w:line="240" w:lineRule="auto"/>
        <w:jc w:val="both"/>
        <w:rPr>
          <w:rStyle w:val="Hiperpovezava"/>
          <w:rFonts w:ascii="Times New Roman" w:hAnsi="Times New Roman" w:cs="Times New Roman"/>
          <w:color w:val="auto"/>
          <w:sz w:val="24"/>
          <w:szCs w:val="24"/>
          <w:u w:val="none"/>
        </w:rPr>
      </w:pPr>
      <w:r w:rsidRPr="00DA5D8A">
        <w:rPr>
          <w:rFonts w:ascii="Times New Roman" w:hAnsi="Times New Roman" w:cs="Times New Roman"/>
          <w:color w:val="000000"/>
          <w:sz w:val="24"/>
          <w:szCs w:val="24"/>
        </w:rPr>
        <w:t>Ponudnike opozarjamo, da poskrbijo za pravilno umestitev ponudbenih dokumentov pri oddaji ponudbe. Predračun je javno viden po poteku roka za predložitev ponudb, ostala dokumentacija (»Druge priloge«) pa je vidna samo naročniku.</w:t>
      </w:r>
    </w:p>
    <w:p w14:paraId="450FADC0" w14:textId="77777777"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14:paraId="278078D9" w14:textId="77777777" w:rsidR="00251976" w:rsidRDefault="00251976" w:rsidP="0068133F">
      <w:pPr>
        <w:pStyle w:val="Paragraf"/>
        <w:spacing w:before="0" w:after="0" w:line="240" w:lineRule="auto"/>
        <w:jc w:val="both"/>
        <w:rPr>
          <w:rFonts w:ascii="Times New Roman" w:hAnsi="Times New Roman" w:cs="Times New Roman"/>
          <w:sz w:val="24"/>
          <w:szCs w:val="24"/>
        </w:rPr>
      </w:pPr>
    </w:p>
    <w:p w14:paraId="256C12FE" w14:textId="77777777" w:rsidR="00892C69" w:rsidRDefault="00892C69" w:rsidP="00892C69">
      <w:pPr>
        <w:pStyle w:val="Paragraf"/>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Razpisna dokumentacija je brezplačna.</w:t>
      </w:r>
    </w:p>
    <w:p w14:paraId="3E216640" w14:textId="77777777" w:rsidR="00892C69" w:rsidRDefault="00892C69" w:rsidP="00892C6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sistemu e-JN in spletnih straneh naročnika, saj pojasnila in spremembe predstavljajo sestavni del razpisne dokumentacije.</w:t>
      </w:r>
    </w:p>
    <w:p w14:paraId="30644732" w14:textId="77777777" w:rsidR="00251976" w:rsidRPr="00FE58B8" w:rsidRDefault="00251976" w:rsidP="0068133F">
      <w:pPr>
        <w:spacing w:after="0" w:line="240" w:lineRule="auto"/>
        <w:jc w:val="both"/>
        <w:rPr>
          <w:rFonts w:ascii="Times New Roman" w:hAnsi="Times New Roman" w:cs="Times New Roman"/>
          <w:sz w:val="24"/>
          <w:szCs w:val="24"/>
        </w:rPr>
      </w:pPr>
    </w:p>
    <w:p w14:paraId="168DD25F" w14:textId="788664BB" w:rsidR="00820B19" w:rsidRDefault="00BC69B9" w:rsidP="002519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tbl>
      <w:tblPr>
        <w:tblStyle w:val="NormalTablePHPDOCX"/>
        <w:tblW w:w="0" w:type="auto"/>
        <w:tblInd w:w="108" w:type="dxa"/>
        <w:tblLook w:val="04A0" w:firstRow="1" w:lastRow="0" w:firstColumn="1" w:lastColumn="0" w:noHBand="0" w:noVBand="1"/>
      </w:tblPr>
      <w:tblGrid>
        <w:gridCol w:w="222"/>
      </w:tblGrid>
      <w:tr w:rsidR="007F7E36" w:rsidRPr="00FE58B8" w14:paraId="1170142B" w14:textId="77777777">
        <w:tc>
          <w:tcPr>
            <w:tcW w:w="0" w:type="auto"/>
            <w:tcMar>
              <w:top w:w="0" w:type="auto"/>
              <w:bottom w:w="0" w:type="auto"/>
            </w:tcMar>
          </w:tcPr>
          <w:p w14:paraId="0CD639B2" w14:textId="62396A87" w:rsidR="007F7E36" w:rsidRPr="00FE58B8" w:rsidRDefault="007F7E36" w:rsidP="00251976">
            <w:pPr>
              <w:rPr>
                <w:rFonts w:ascii="Times New Roman" w:hAnsi="Times New Roman" w:cs="Times New Roman"/>
                <w:color w:val="000000"/>
                <w:sz w:val="24"/>
                <w:szCs w:val="24"/>
              </w:rPr>
            </w:pPr>
          </w:p>
        </w:tc>
      </w:tr>
    </w:tbl>
    <w:p w14:paraId="4F40221C" w14:textId="6ED19573" w:rsidR="00892C69" w:rsidRDefault="00892C69" w:rsidP="004029C1">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Način postavljanja zahtev za pojasnila: Portal javnih naročil</w:t>
      </w:r>
    </w:p>
    <w:p w14:paraId="0240BF21" w14:textId="08F117C1" w:rsidR="00E5790F" w:rsidRDefault="00892C69" w:rsidP="004029C1">
      <w:pPr>
        <w:spacing w:after="0" w:line="240" w:lineRule="auto"/>
        <w:jc w:val="both"/>
        <w:rPr>
          <w:rFonts w:ascii="Times New Roman" w:hAnsi="Times New Roman" w:cs="Times New Roman"/>
          <w:color w:val="000000"/>
          <w:sz w:val="24"/>
          <w:szCs w:val="24"/>
        </w:rPr>
      </w:pPr>
      <w:r w:rsidRPr="005B799A">
        <w:rPr>
          <w:rFonts w:ascii="Times New Roman" w:hAnsi="Times New Roman" w:cs="Times New Roman"/>
          <w:color w:val="000000"/>
          <w:sz w:val="24"/>
          <w:szCs w:val="24"/>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r w:rsidR="00E5790F">
        <w:rPr>
          <w:rFonts w:ascii="Times New Roman" w:hAnsi="Times New Roman" w:cs="Times New Roman"/>
          <w:color w:val="000000"/>
          <w:sz w:val="24"/>
          <w:szCs w:val="24"/>
        </w:rPr>
        <w:t>.</w:t>
      </w:r>
    </w:p>
    <w:p w14:paraId="12230795" w14:textId="64E68A10" w:rsidR="00E5790F" w:rsidRDefault="00E5790F" w:rsidP="004029C1">
      <w:pPr>
        <w:spacing w:after="0" w:line="240" w:lineRule="auto"/>
        <w:jc w:val="both"/>
        <w:rPr>
          <w:rFonts w:ascii="Times New Roman" w:hAnsi="Times New Roman" w:cs="Times New Roman"/>
          <w:color w:val="000000"/>
          <w:sz w:val="24"/>
          <w:szCs w:val="24"/>
        </w:rPr>
      </w:pPr>
    </w:p>
    <w:p w14:paraId="7B4B64B8" w14:textId="77777777" w:rsidR="00E5790F" w:rsidRDefault="00E5790F" w:rsidP="004029C1">
      <w:pPr>
        <w:spacing w:after="0" w:line="240" w:lineRule="auto"/>
        <w:jc w:val="both"/>
        <w:rPr>
          <w:rFonts w:ascii="Times New Roman" w:hAnsi="Times New Roman" w:cs="Times New Roman"/>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8"/>
      </w:tblGrid>
      <w:tr w:rsidR="00FF12DF" w:rsidRPr="00FE58B8" w14:paraId="17014DAE" w14:textId="77777777" w:rsidTr="00FF12DF">
        <w:trPr>
          <w:cantSplit/>
          <w:trHeight w:val="567"/>
        </w:trPr>
        <w:tc>
          <w:tcPr>
            <w:tcW w:w="4532" w:type="dxa"/>
          </w:tcPr>
          <w:p w14:paraId="194F10A8" w14:textId="765C1228" w:rsidR="00FF12DF" w:rsidRDefault="00980BB3" w:rsidP="00DE5F5A">
            <w:pPr>
              <w:rPr>
                <w:rFonts w:ascii="Times New Roman" w:hAnsi="Times New Roman" w:cs="Times New Roman"/>
                <w:sz w:val="24"/>
                <w:szCs w:val="24"/>
              </w:rPr>
            </w:pPr>
            <w:r>
              <w:rPr>
                <w:rFonts w:ascii="Times New Roman" w:hAnsi="Times New Roman" w:cs="Times New Roman"/>
                <w:sz w:val="24"/>
                <w:szCs w:val="24"/>
              </w:rPr>
              <w:t>Š</w:t>
            </w:r>
            <w:r w:rsidR="00FF12DF">
              <w:rPr>
                <w:rFonts w:ascii="Times New Roman" w:hAnsi="Times New Roman" w:cs="Times New Roman"/>
                <w:sz w:val="24"/>
                <w:szCs w:val="24"/>
              </w:rPr>
              <w:t>tevilka: 430-</w:t>
            </w:r>
            <w:r w:rsidR="005747E8">
              <w:rPr>
                <w:rFonts w:ascii="Times New Roman" w:hAnsi="Times New Roman" w:cs="Times New Roman"/>
                <w:sz w:val="24"/>
                <w:szCs w:val="24"/>
              </w:rPr>
              <w:t>31</w:t>
            </w:r>
            <w:r w:rsidR="00FF12DF">
              <w:rPr>
                <w:rFonts w:ascii="Times New Roman" w:hAnsi="Times New Roman" w:cs="Times New Roman"/>
                <w:sz w:val="24"/>
                <w:szCs w:val="24"/>
              </w:rPr>
              <w:t>/2022-4202-JR-S/</w:t>
            </w:r>
            <w:r w:rsidR="005747E8">
              <w:rPr>
                <w:rFonts w:ascii="Times New Roman" w:hAnsi="Times New Roman" w:cs="Times New Roman"/>
                <w:sz w:val="24"/>
                <w:szCs w:val="24"/>
              </w:rPr>
              <w:t>5</w:t>
            </w:r>
          </w:p>
          <w:p w14:paraId="093EB0F6" w14:textId="25B178C9" w:rsidR="00FF12DF" w:rsidRDefault="00FF12DF" w:rsidP="00DE5F5A">
            <w:pPr>
              <w:rPr>
                <w:rFonts w:ascii="Times New Roman" w:hAnsi="Times New Roman" w:cs="Times New Roman"/>
                <w:sz w:val="24"/>
                <w:szCs w:val="24"/>
              </w:rPr>
            </w:pPr>
            <w:r>
              <w:rPr>
                <w:rFonts w:ascii="Times New Roman" w:hAnsi="Times New Roman" w:cs="Times New Roman"/>
                <w:sz w:val="24"/>
                <w:szCs w:val="24"/>
              </w:rPr>
              <w:t xml:space="preserve">Datum:  </w:t>
            </w:r>
            <w:r w:rsidR="004014B5">
              <w:rPr>
                <w:rFonts w:ascii="Times New Roman" w:hAnsi="Times New Roman" w:cs="Times New Roman"/>
                <w:sz w:val="24"/>
                <w:szCs w:val="24"/>
              </w:rPr>
              <w:t xml:space="preserve"> </w:t>
            </w:r>
            <w:r w:rsidR="008D0B1E">
              <w:rPr>
                <w:rFonts w:ascii="Times New Roman" w:hAnsi="Times New Roman" w:cs="Times New Roman"/>
                <w:sz w:val="24"/>
                <w:szCs w:val="24"/>
              </w:rPr>
              <w:t>18</w:t>
            </w:r>
            <w:r>
              <w:rPr>
                <w:rFonts w:ascii="Times New Roman" w:hAnsi="Times New Roman" w:cs="Times New Roman"/>
                <w:sz w:val="24"/>
                <w:szCs w:val="24"/>
              </w:rPr>
              <w:t xml:space="preserve">. </w:t>
            </w:r>
            <w:r w:rsidR="008D0B1E">
              <w:rPr>
                <w:rFonts w:ascii="Times New Roman" w:hAnsi="Times New Roman" w:cs="Times New Roman"/>
                <w:sz w:val="24"/>
                <w:szCs w:val="24"/>
              </w:rPr>
              <w:t>7</w:t>
            </w:r>
            <w:r>
              <w:rPr>
                <w:rFonts w:ascii="Times New Roman" w:hAnsi="Times New Roman" w:cs="Times New Roman"/>
                <w:sz w:val="24"/>
                <w:szCs w:val="24"/>
              </w:rPr>
              <w:t>. 2022</w:t>
            </w:r>
          </w:p>
          <w:p w14:paraId="0A262B73" w14:textId="77777777" w:rsidR="00FF12DF" w:rsidRDefault="00FF12DF" w:rsidP="00DE5F5A">
            <w:pPr>
              <w:rPr>
                <w:rFonts w:ascii="Times New Roman" w:hAnsi="Times New Roman" w:cs="Times New Roman"/>
                <w:sz w:val="24"/>
                <w:szCs w:val="24"/>
              </w:rPr>
            </w:pPr>
          </w:p>
          <w:p w14:paraId="40FED00D" w14:textId="77777777" w:rsidR="00FF12DF" w:rsidRDefault="00FF12DF" w:rsidP="00DE5F5A">
            <w:pPr>
              <w:rPr>
                <w:rFonts w:ascii="Times New Roman" w:hAnsi="Times New Roman" w:cs="Times New Roman"/>
                <w:sz w:val="24"/>
                <w:szCs w:val="24"/>
              </w:rPr>
            </w:pPr>
          </w:p>
          <w:p w14:paraId="0A8063AF" w14:textId="77777777" w:rsidR="00FF12DF" w:rsidRPr="00FE58B8" w:rsidRDefault="00FF12DF" w:rsidP="00DE5F5A">
            <w:pPr>
              <w:rPr>
                <w:rFonts w:ascii="Times New Roman" w:hAnsi="Times New Roman" w:cs="Times New Roman"/>
                <w:sz w:val="24"/>
                <w:szCs w:val="24"/>
              </w:rPr>
            </w:pPr>
          </w:p>
        </w:tc>
        <w:tc>
          <w:tcPr>
            <w:tcW w:w="4538" w:type="dxa"/>
          </w:tcPr>
          <w:p w14:paraId="0CFF778F" w14:textId="0973E856" w:rsidR="004014B5" w:rsidRDefault="006B0C90" w:rsidP="004C4A8E">
            <w:pPr>
              <w:rPr>
                <w:rFonts w:ascii="Times New Roman" w:hAnsi="Times New Roman" w:cs="Times New Roman"/>
                <w:sz w:val="24"/>
                <w:szCs w:val="24"/>
              </w:rPr>
            </w:pPr>
            <w:r>
              <w:rPr>
                <w:rFonts w:ascii="Times New Roman" w:hAnsi="Times New Roman" w:cs="Times New Roman"/>
                <w:sz w:val="24"/>
                <w:szCs w:val="24"/>
              </w:rPr>
              <w:t xml:space="preserve">                                   </w:t>
            </w:r>
          </w:p>
          <w:p w14:paraId="7A7CE5B2" w14:textId="054B3EEE" w:rsidR="00FF12DF" w:rsidRDefault="004014B5" w:rsidP="006B0C90">
            <w:pPr>
              <w:jc w:val="center"/>
              <w:rPr>
                <w:rFonts w:ascii="Times New Roman" w:hAnsi="Times New Roman" w:cs="Times New Roman"/>
                <w:sz w:val="24"/>
                <w:szCs w:val="24"/>
              </w:rPr>
            </w:pPr>
            <w:r>
              <w:rPr>
                <w:rFonts w:ascii="Times New Roman" w:hAnsi="Times New Roman" w:cs="Times New Roman"/>
                <w:sz w:val="24"/>
                <w:szCs w:val="24"/>
              </w:rPr>
              <w:t xml:space="preserve">                              </w:t>
            </w:r>
            <w:r w:rsidR="006B0C90">
              <w:rPr>
                <w:rFonts w:ascii="Times New Roman" w:hAnsi="Times New Roman" w:cs="Times New Roman"/>
                <w:sz w:val="24"/>
                <w:szCs w:val="24"/>
              </w:rPr>
              <w:t xml:space="preserve"> </w:t>
            </w:r>
            <w:r w:rsidR="00FF12DF">
              <w:rPr>
                <w:rFonts w:ascii="Times New Roman" w:hAnsi="Times New Roman" w:cs="Times New Roman"/>
                <w:sz w:val="24"/>
                <w:szCs w:val="24"/>
              </w:rPr>
              <w:t>mag. Olga Karba</w:t>
            </w:r>
          </w:p>
          <w:p w14:paraId="2484D58D" w14:textId="7B76AD55" w:rsidR="00FF12DF" w:rsidRPr="00FE58B8" w:rsidRDefault="00FF12DF" w:rsidP="00DE5F5A">
            <w:pPr>
              <w:jc w:val="center"/>
              <w:rPr>
                <w:rFonts w:ascii="Times New Roman" w:hAnsi="Times New Roman" w:cs="Times New Roman"/>
                <w:sz w:val="24"/>
                <w:szCs w:val="24"/>
              </w:rPr>
            </w:pPr>
            <w:r>
              <w:rPr>
                <w:rFonts w:ascii="Times New Roman" w:hAnsi="Times New Roman" w:cs="Times New Roman"/>
                <w:sz w:val="24"/>
                <w:szCs w:val="24"/>
              </w:rPr>
              <w:t xml:space="preserve">                                 ŽUPANJA</w:t>
            </w:r>
          </w:p>
        </w:tc>
      </w:tr>
    </w:tbl>
    <w:p w14:paraId="6E7A2DAF" w14:textId="0192778A" w:rsidR="00820B19" w:rsidRPr="00FE58B8" w:rsidRDefault="002470E3"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14:paraId="6037728E" w14:textId="77777777"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1409B902" w14:textId="77777777">
        <w:tc>
          <w:tcPr>
            <w:tcW w:w="0" w:type="auto"/>
            <w:shd w:val="clear" w:color="auto" w:fill="000000"/>
            <w:tcMar>
              <w:top w:w="150" w:type="dxa"/>
              <w:bottom w:w="150" w:type="dxa"/>
            </w:tcMar>
            <w:vAlign w:val="center"/>
          </w:tcPr>
          <w:p w14:paraId="4A32A5A6"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14:paraId="0F8A8867"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Navodila so namenjena za pomoč pri pripravi ponudbe. Prosimo, da poskrbite, da bo ponudba sestavljena v skladu temi navodili. </w:t>
      </w:r>
    </w:p>
    <w:p w14:paraId="509F99E1"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se sestavi tako, da ponudnik vpiše zahtevane podatke v obrazce, ki so sestavni del razpisne dokumentacije oz. posameznih delov le-te. </w:t>
      </w:r>
    </w:p>
    <w:p w14:paraId="15DF2B00" w14:textId="77777777" w:rsidR="009D4712" w:rsidRDefault="009D4712" w:rsidP="00E9340F">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2D8165CF" w14:textId="77777777" w:rsidR="009D4712" w:rsidRPr="00AB19F7" w:rsidRDefault="009D4712" w:rsidP="009D4712">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7F7E36" w:rsidRPr="00FE58B8" w14:paraId="5BBA0264" w14:textId="77777777">
        <w:tc>
          <w:tcPr>
            <w:tcW w:w="0" w:type="auto"/>
            <w:shd w:val="clear" w:color="auto" w:fill="000000"/>
            <w:tcMar>
              <w:top w:w="150" w:type="dxa"/>
              <w:bottom w:w="150" w:type="dxa"/>
            </w:tcMar>
            <w:vAlign w:val="center"/>
          </w:tcPr>
          <w:p w14:paraId="2721EE26"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14:paraId="714A9183" w14:textId="77777777" w:rsidR="00F62202" w:rsidRDefault="00F62202"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92638" w:rsidRPr="00E92638" w14:paraId="5F7907C4" w14:textId="77777777" w:rsidTr="00CE1585">
        <w:tc>
          <w:tcPr>
            <w:tcW w:w="0" w:type="auto"/>
            <w:hideMark/>
          </w:tcPr>
          <w:p w14:paraId="54BD4786" w14:textId="5916BA7B"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javnem naročanju - ZJN-3 (Uradni list RS št. 91/2015</w:t>
            </w:r>
            <w:r w:rsidR="007252F5" w:rsidRPr="00E92638">
              <w:rPr>
                <w:rFonts w:ascii="Times New Roman" w:hAnsi="Times New Roman" w:cs="Times New Roman"/>
                <w:sz w:val="24"/>
                <w:szCs w:val="24"/>
              </w:rPr>
              <w:t>,</w:t>
            </w:r>
            <w:r w:rsidRPr="00E92638">
              <w:rPr>
                <w:rFonts w:ascii="Times New Roman" w:hAnsi="Times New Roman" w:cs="Times New Roman"/>
                <w:sz w:val="24"/>
                <w:szCs w:val="24"/>
              </w:rPr>
              <w:t xml:space="preserve"> 14/2018</w:t>
            </w:r>
            <w:r w:rsidR="004E0FE5">
              <w:rPr>
                <w:rFonts w:ascii="Times New Roman" w:hAnsi="Times New Roman" w:cs="Times New Roman"/>
                <w:sz w:val="24"/>
                <w:szCs w:val="24"/>
              </w:rPr>
              <w:t>,</w:t>
            </w:r>
            <w:r w:rsidR="007252F5" w:rsidRPr="00E92638">
              <w:rPr>
                <w:rFonts w:ascii="Times New Roman" w:hAnsi="Times New Roman" w:cs="Times New Roman"/>
                <w:sz w:val="24"/>
                <w:szCs w:val="24"/>
              </w:rPr>
              <w:t xml:space="preserve"> 121/2021</w:t>
            </w:r>
            <w:r w:rsidR="004E0FE5">
              <w:rPr>
                <w:rFonts w:ascii="Times New Roman" w:hAnsi="Times New Roman" w:cs="Times New Roman"/>
                <w:sz w:val="24"/>
                <w:szCs w:val="24"/>
              </w:rPr>
              <w:t xml:space="preserve"> in 10/2022</w:t>
            </w:r>
            <w:r w:rsidRPr="00E92638">
              <w:rPr>
                <w:rFonts w:ascii="Times New Roman" w:hAnsi="Times New Roman" w:cs="Times New Roman"/>
                <w:sz w:val="24"/>
                <w:szCs w:val="24"/>
              </w:rPr>
              <w:t>),</w:t>
            </w:r>
          </w:p>
          <w:p w14:paraId="7C6DC01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pravnem varstvu v postopkih javnega naročanja (Uradni list RS št. 43/2011, 60/2011 - ZTP-D, 63/2013, 90/2014 - ZDU-1I, 60/2017 in 72/2019),</w:t>
            </w:r>
          </w:p>
          <w:p w14:paraId="196FE99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javnih financah (Uradni list RS št. 11/2011 - uradno prečiščeno besedilo, 14/2013 - popr. in 101/13, 55/15 – ZFisP, 96/15 – ZIPRS1617, 80/2016-ZIPRS1718 in 60/2017),</w:t>
            </w:r>
          </w:p>
          <w:p w14:paraId="442214C8"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Zakon o integriteti in preprečevanju korupcije (Uradni list RS št. 69/2011 - uradno prečiščeno besedilo),</w:t>
            </w:r>
          </w:p>
          <w:p w14:paraId="6A8423AE"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Uredba o finančnih zavarovanjih pri javnem naročanju (Uradni list RS št. 27/2016),</w:t>
            </w:r>
          </w:p>
          <w:p w14:paraId="6A59C10C"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Obligacijski zakonik (Uradni list RS, št. 97/2007 - uradno prečiščeno besedilo in 64/2016 – odl.US in 20/2018 – OROZ631) ter</w:t>
            </w:r>
          </w:p>
          <w:p w14:paraId="104FC659" w14:textId="77777777" w:rsidR="00F62202" w:rsidRPr="00E92638" w:rsidRDefault="00F62202" w:rsidP="006A76D4">
            <w:pPr>
              <w:numPr>
                <w:ilvl w:val="0"/>
                <w:numId w:val="2"/>
              </w:numPr>
              <w:rPr>
                <w:rFonts w:ascii="Times New Roman" w:hAnsi="Times New Roman" w:cs="Times New Roman"/>
                <w:sz w:val="24"/>
                <w:szCs w:val="24"/>
              </w:rPr>
            </w:pPr>
            <w:r w:rsidRPr="00E92638">
              <w:rPr>
                <w:rFonts w:ascii="Times New Roman" w:hAnsi="Times New Roman" w:cs="Times New Roman"/>
                <w:sz w:val="24"/>
                <w:szCs w:val="24"/>
              </w:rPr>
              <w:t>vsa ostala veljavna zakonodaja, ki velja v Republiki Sloveniji in ureja zadevno področje.</w:t>
            </w:r>
          </w:p>
        </w:tc>
      </w:tr>
    </w:tbl>
    <w:p w14:paraId="412BD653" w14:textId="77777777" w:rsidR="00F62202" w:rsidRDefault="00F62202"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777788D" w14:textId="77777777" w:rsidR="00F62202" w:rsidRPr="006F6D3F" w:rsidRDefault="00F62202" w:rsidP="00F62202">
      <w:pPr>
        <w:spacing w:before="225" w:after="225" w:line="240" w:lineRule="auto"/>
        <w:jc w:val="both"/>
        <w:rPr>
          <w:rFonts w:ascii="Times New Roman" w:hAnsi="Times New Roman" w:cs="Times New Roman"/>
          <w:sz w:val="24"/>
          <w:szCs w:val="24"/>
        </w:rPr>
      </w:pPr>
      <w:r w:rsidRPr="00904D4D">
        <w:rPr>
          <w:rFonts w:ascii="Times New Roman" w:hAnsi="Times New Roman" w:cs="Times New Roman"/>
          <w:sz w:val="24"/>
          <w:szCs w:val="24"/>
        </w:rPr>
        <w:t xml:space="preserve">Zaradi zagotovitve transparentnosti posla in preprečitve korupcijskih tveganj je naročnik dolžan skladno s 6. odstavkom 14. člena ZIntPK pridobiti izjavo oziroma podatke o udeležbi fizičnih </w:t>
      </w:r>
      <w:r w:rsidRPr="00904D4D">
        <w:rPr>
          <w:rFonts w:ascii="Times New Roman" w:hAnsi="Times New Roman" w:cs="Times New Roman"/>
          <w:sz w:val="24"/>
          <w:szCs w:val="24"/>
        </w:rPr>
        <w:lastRenderedPageBreak/>
        <w:t xml:space="preserve">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w:t>
      </w:r>
      <w:r w:rsidRPr="006F6D3F">
        <w:rPr>
          <w:rFonts w:ascii="Times New Roman" w:hAnsi="Times New Roman" w:cs="Times New Roman"/>
          <w:sz w:val="24"/>
          <w:szCs w:val="24"/>
        </w:rPr>
        <w:t>dejstvih, ima to za posledico nepravilnost ponudbe oziroma ničnost pogodbe.</w:t>
      </w:r>
    </w:p>
    <w:p w14:paraId="35789224" w14:textId="77777777" w:rsidR="006F6D3F" w:rsidRPr="006F6D3F" w:rsidRDefault="006F6D3F" w:rsidP="006F6D3F">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9B0FA21" w14:textId="10517563" w:rsidR="006F6D3F" w:rsidRPr="006F6D3F" w:rsidRDefault="006F6D3F" w:rsidP="00F62202">
      <w:pPr>
        <w:spacing w:before="225" w:after="225" w:line="240" w:lineRule="auto"/>
        <w:jc w:val="both"/>
        <w:rPr>
          <w:rFonts w:ascii="Times New Roman" w:hAnsi="Times New Roman" w:cs="Times New Roman"/>
          <w:sz w:val="24"/>
          <w:szCs w:val="24"/>
        </w:rPr>
      </w:pPr>
      <w:r w:rsidRPr="006F6D3F">
        <w:rPr>
          <w:rFonts w:ascii="Times New Roman" w:hAnsi="Times New Roman" w:cs="Times New Roman"/>
          <w:color w:val="000000"/>
          <w:sz w:val="24"/>
          <w:szCs w:val="24"/>
        </w:rPr>
        <w:t>V primeru ustavitve postopka nobena stran ne sme začenjati in izvajati postopkov, ki bi oteževali razveljavitev ali spremembo odločitve o izbiri izvajalca ali bi vplivali na nepristranskost naročnika in/ali Državne revizijske komisije.</w:t>
      </w:r>
    </w:p>
    <w:p w14:paraId="5FCFADFB" w14:textId="77777777" w:rsidR="00B848A2" w:rsidRPr="00B848A2" w:rsidRDefault="00B848A2" w:rsidP="00B848A2">
      <w:pPr>
        <w:pStyle w:val="Glava"/>
        <w:tabs>
          <w:tab w:val="clear" w:pos="4536"/>
          <w:tab w:val="clear" w:pos="9072"/>
        </w:tabs>
        <w:jc w:val="both"/>
        <w:rPr>
          <w:rFonts w:ascii="Calibri" w:hAnsi="Calibri" w:cs="Tahoma"/>
          <w:color w:val="000000" w:themeColor="text1"/>
        </w:rPr>
      </w:pPr>
    </w:p>
    <w:tbl>
      <w:tblPr>
        <w:tblStyle w:val="NormalTablePHPDOCX"/>
        <w:tblW w:w="3997" w:type="pct"/>
        <w:tblInd w:w="108" w:type="dxa"/>
        <w:tblLook w:val="04A0" w:firstRow="1" w:lastRow="0" w:firstColumn="1" w:lastColumn="0" w:noHBand="0" w:noVBand="1"/>
      </w:tblPr>
      <w:tblGrid>
        <w:gridCol w:w="7251"/>
      </w:tblGrid>
      <w:tr w:rsidR="007F7E36" w:rsidRPr="00FE58B8" w14:paraId="16136B3A" w14:textId="77777777" w:rsidTr="001472DE">
        <w:trPr>
          <w:trHeight w:val="383"/>
        </w:trPr>
        <w:tc>
          <w:tcPr>
            <w:tcW w:w="0" w:type="auto"/>
            <w:shd w:val="clear" w:color="auto" w:fill="000000"/>
            <w:tcMar>
              <w:top w:w="150" w:type="dxa"/>
              <w:bottom w:w="150" w:type="dxa"/>
            </w:tcMar>
            <w:vAlign w:val="center"/>
          </w:tcPr>
          <w:p w14:paraId="73080778"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14:paraId="08A57251" w14:textId="77777777" w:rsidR="008E26E1" w:rsidRPr="004D0B7E" w:rsidRDefault="008E26E1" w:rsidP="008E26E1">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Razpisna dokumentacija je pripravljena v slovenskem jeziku. Ponudbe se oddajo v </w:t>
      </w:r>
      <w:r w:rsidRPr="004D0B7E">
        <w:rPr>
          <w:rFonts w:ascii="Times New Roman" w:hAnsi="Times New Roman" w:cs="Times New Roman"/>
          <w:color w:val="000000"/>
          <w:sz w:val="24"/>
          <w:szCs w:val="24"/>
        </w:rPr>
        <w:t>slovenskem jeziku.</w:t>
      </w:r>
    </w:p>
    <w:p w14:paraId="4E1F55E2"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w:t>
      </w:r>
    </w:p>
    <w:p w14:paraId="232E8B61"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Potrdila tujih organov se predložijo v izvirniku, ki mu je priložen prevod v slovenski jezik.</w:t>
      </w:r>
    </w:p>
    <w:p w14:paraId="4BA5DEA1" w14:textId="77777777" w:rsidR="008E26E1" w:rsidRPr="004D0B7E" w:rsidRDefault="008E26E1" w:rsidP="008E26E1">
      <w:pPr>
        <w:spacing w:before="225" w:after="225" w:line="240" w:lineRule="auto"/>
        <w:jc w:val="both"/>
        <w:rPr>
          <w:rFonts w:ascii="Times New Roman" w:hAnsi="Times New Roman" w:cs="Times New Roman"/>
          <w:sz w:val="24"/>
          <w:szCs w:val="24"/>
        </w:rPr>
      </w:pPr>
      <w:r w:rsidRPr="004D0B7E">
        <w:rPr>
          <w:rFonts w:ascii="Times New Roman" w:hAnsi="Times New Roman" w:cs="Times New Roman"/>
          <w:color w:val="000000"/>
          <w:sz w:val="24"/>
          <w:szCs w:val="24"/>
        </w:rPr>
        <w:t xml:space="preserve">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w:t>
      </w:r>
      <w:r w:rsidRPr="00A127F8">
        <w:rPr>
          <w:rFonts w:ascii="Times New Roman" w:hAnsi="Times New Roman" w:cs="Times New Roman"/>
          <w:sz w:val="24"/>
          <w:szCs w:val="24"/>
        </w:rPr>
        <w:t>oziroma</w:t>
      </w:r>
      <w:r w:rsidRPr="004D0B7E">
        <w:rPr>
          <w:rFonts w:ascii="Times New Roman" w:hAnsi="Times New Roman" w:cs="Times New Roman"/>
          <w:color w:val="000000"/>
          <w:sz w:val="24"/>
          <w:szCs w:val="24"/>
        </w:rPr>
        <w:t xml:space="preserve"> uraden prevod ponudbe v slovenski jezik.</w:t>
      </w:r>
    </w:p>
    <w:p w14:paraId="3376E083" w14:textId="074B9F03" w:rsidR="00015DF0" w:rsidRDefault="008E26E1">
      <w:pPr>
        <w:spacing w:before="225" w:after="225" w:line="240" w:lineRule="auto"/>
        <w:jc w:val="both"/>
        <w:rPr>
          <w:rFonts w:ascii="Times New Roman" w:hAnsi="Times New Roman" w:cs="Times New Roman"/>
          <w:color w:val="000000"/>
          <w:sz w:val="24"/>
          <w:szCs w:val="24"/>
        </w:rPr>
      </w:pPr>
      <w:r w:rsidRPr="004D0B7E">
        <w:rPr>
          <w:rFonts w:ascii="Times New Roman" w:hAnsi="Times New Roman" w:cs="Times New Roman"/>
          <w:color w:val="000000"/>
          <w:sz w:val="24"/>
          <w:szCs w:val="24"/>
        </w:rPr>
        <w:t xml:space="preserve">Ponudnik nosi vse stroške, povezane s pripravo in predložitvijo ponudbe. </w:t>
      </w:r>
    </w:p>
    <w:p w14:paraId="374AB856" w14:textId="77777777" w:rsidR="009F1219" w:rsidRPr="00A127F8" w:rsidRDefault="009F1219" w:rsidP="009F1219">
      <w:pPr>
        <w:pStyle w:val="Glava"/>
        <w:jc w:val="both"/>
        <w:rPr>
          <w:rFonts w:ascii="Calibri" w:hAnsi="Calibri" w:cs="Calibri"/>
        </w:rPr>
      </w:pPr>
    </w:p>
    <w:tbl>
      <w:tblPr>
        <w:tblStyle w:val="NormalTablePHPDOCX"/>
        <w:tblW w:w="2500" w:type="pct"/>
        <w:tblInd w:w="108" w:type="dxa"/>
        <w:tblLook w:val="04A0" w:firstRow="1" w:lastRow="0" w:firstColumn="1" w:lastColumn="0" w:noHBand="0" w:noVBand="1"/>
      </w:tblPr>
      <w:tblGrid>
        <w:gridCol w:w="4535"/>
      </w:tblGrid>
      <w:tr w:rsidR="00A127F8" w:rsidRPr="00A127F8" w14:paraId="623FF8AA" w14:textId="77777777">
        <w:tc>
          <w:tcPr>
            <w:tcW w:w="0" w:type="auto"/>
            <w:shd w:val="clear" w:color="auto" w:fill="000000"/>
            <w:tcMar>
              <w:top w:w="150" w:type="dxa"/>
              <w:bottom w:w="150" w:type="dxa"/>
            </w:tcMar>
            <w:vAlign w:val="center"/>
          </w:tcPr>
          <w:p w14:paraId="0628B1F7" w14:textId="77777777" w:rsidR="007F7E36" w:rsidRPr="00A127F8" w:rsidRDefault="00BC69B9">
            <w:pPr>
              <w:rPr>
                <w:rFonts w:ascii="Times New Roman" w:hAnsi="Times New Roman" w:cs="Times New Roman"/>
                <w:sz w:val="24"/>
                <w:szCs w:val="24"/>
              </w:rPr>
            </w:pPr>
            <w:r w:rsidRPr="00A127F8">
              <w:rPr>
                <w:rFonts w:ascii="Times New Roman" w:hAnsi="Times New Roman" w:cs="Times New Roman"/>
                <w:b/>
                <w:bCs/>
                <w:position w:val="-2"/>
                <w:sz w:val="24"/>
                <w:szCs w:val="24"/>
                <w:shd w:val="clear" w:color="auto" w:fill="000000"/>
              </w:rPr>
              <w:t>4. Skupna ponudba</w:t>
            </w:r>
          </w:p>
        </w:tc>
      </w:tr>
    </w:tbl>
    <w:p w14:paraId="777DB0A2" w14:textId="77777777" w:rsidR="00F71B72" w:rsidRDefault="00F71B72" w:rsidP="009E56BF">
      <w:pPr>
        <w:spacing w:after="0" w:line="240" w:lineRule="auto"/>
        <w:jc w:val="both"/>
        <w:rPr>
          <w:rFonts w:ascii="Times New Roman" w:hAnsi="Times New Roman" w:cs="Times New Roman"/>
          <w:color w:val="000000"/>
          <w:sz w:val="24"/>
          <w:szCs w:val="24"/>
        </w:rPr>
      </w:pPr>
    </w:p>
    <w:p w14:paraId="5CED4192" w14:textId="77777777" w:rsidR="005F769C" w:rsidRDefault="005F769C" w:rsidP="00CE158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F769C" w14:paraId="1C70FA81" w14:textId="77777777" w:rsidTr="00CE1585">
        <w:tc>
          <w:tcPr>
            <w:tcW w:w="0" w:type="auto"/>
            <w:hideMark/>
          </w:tcPr>
          <w:p w14:paraId="14F95E53"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imenovanje nosilca posla pri izvedbi javnega naročila,</w:t>
            </w:r>
          </w:p>
          <w:p w14:paraId="3DA4594A"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14:paraId="65023C21"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14:paraId="21C9AC6F"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14:paraId="50E8EE1F"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izjava, da so vsi gospodarski subjekti v skupni ponudbi seznanjeni s plačilnimi pogoji iz razpisne dokumentacije, in</w:t>
            </w:r>
          </w:p>
          <w:p w14:paraId="13040643" w14:textId="77777777" w:rsidR="005F769C" w:rsidRDefault="005F769C" w:rsidP="00F9777A">
            <w:pPr>
              <w:numPr>
                <w:ilvl w:val="0"/>
                <w:numId w:val="3"/>
              </w:numPr>
              <w:jc w:val="both"/>
              <w:rPr>
                <w:rFonts w:ascii="Times New Roman" w:hAnsi="Times New Roman" w:cs="Times New Roman"/>
                <w:color w:val="000000"/>
                <w:sz w:val="24"/>
                <w:szCs w:val="24"/>
              </w:rPr>
            </w:pPr>
            <w:r>
              <w:rPr>
                <w:rFonts w:ascii="Times New Roman" w:hAnsi="Times New Roman" w:cs="Times New Roman"/>
                <w:color w:val="000000"/>
                <w:sz w:val="24"/>
                <w:szCs w:val="24"/>
              </w:rPr>
              <w:t>navedba, da gospodarski subjekti odgovarjajo naročniku neomejeno solidarno za izvedbo celotnega naročila.</w:t>
            </w:r>
          </w:p>
        </w:tc>
      </w:tr>
    </w:tbl>
    <w:p w14:paraId="3546E940" w14:textId="77777777" w:rsidR="005F769C" w:rsidRDefault="005F769C"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2DC1E4" w14:textId="25A0101A" w:rsidR="00A66AF2" w:rsidRPr="00A66AF2" w:rsidRDefault="005F769C" w:rsidP="005F769C">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Izpolnjevanje pogojev za sodelovanje, kot jih opredeljuje 76. člen ZJN-3, se, če ni pri </w:t>
      </w:r>
      <w:r w:rsidRPr="00A66AF2">
        <w:rPr>
          <w:rFonts w:ascii="Times New Roman" w:hAnsi="Times New Roman" w:cs="Times New Roman"/>
          <w:color w:val="000000"/>
          <w:sz w:val="24"/>
          <w:szCs w:val="24"/>
        </w:rPr>
        <w:t>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66AF2" w:rsidRPr="00A66AF2" w14:paraId="7A96B688" w14:textId="77777777" w:rsidTr="00A66AF2">
        <w:tc>
          <w:tcPr>
            <w:tcW w:w="0" w:type="auto"/>
            <w:shd w:val="clear" w:color="auto" w:fill="000000"/>
            <w:tcMar>
              <w:top w:w="150" w:type="dxa"/>
              <w:bottom w:w="150" w:type="dxa"/>
            </w:tcMar>
            <w:vAlign w:val="center"/>
          </w:tcPr>
          <w:p w14:paraId="7DD54A77" w14:textId="77777777" w:rsidR="00A66AF2" w:rsidRPr="00A66AF2" w:rsidRDefault="00A66AF2" w:rsidP="00A66AF2">
            <w:pPr>
              <w:rPr>
                <w:rFonts w:ascii="Times New Roman" w:hAnsi="Times New Roman" w:cs="Times New Roman"/>
                <w:sz w:val="24"/>
                <w:szCs w:val="24"/>
              </w:rPr>
            </w:pPr>
            <w:r w:rsidRPr="00A66AF2">
              <w:rPr>
                <w:rFonts w:ascii="Times New Roman" w:hAnsi="Times New Roman" w:cs="Times New Roman"/>
                <w:b/>
                <w:bCs/>
                <w:color w:val="FFFFFF"/>
                <w:position w:val="-2"/>
                <w:sz w:val="24"/>
                <w:szCs w:val="24"/>
                <w:shd w:val="clear" w:color="auto" w:fill="000000"/>
              </w:rPr>
              <w:t>5. ESPD</w:t>
            </w:r>
          </w:p>
        </w:tc>
      </w:tr>
    </w:tbl>
    <w:p w14:paraId="0275818B" w14:textId="77777777" w:rsidR="00E95B87" w:rsidRPr="006715CD" w:rsidRDefault="00E95B87" w:rsidP="006715CD">
      <w:pPr>
        <w:spacing w:after="0" w:line="240" w:lineRule="auto"/>
        <w:jc w:val="both"/>
        <w:rPr>
          <w:rFonts w:ascii="Times New Roman" w:hAnsi="Times New Roman" w:cs="Times New Roman"/>
          <w:sz w:val="24"/>
          <w:szCs w:val="24"/>
        </w:rPr>
      </w:pPr>
    </w:p>
    <w:p w14:paraId="617FE4B3" w14:textId="77777777" w:rsidR="00E95B87" w:rsidRDefault="00E95B87"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AF401D" w14:textId="77777777" w:rsidR="006715CD" w:rsidRPr="006715CD" w:rsidRDefault="006715CD" w:rsidP="006715CD">
      <w:pPr>
        <w:spacing w:after="0" w:line="240" w:lineRule="auto"/>
        <w:jc w:val="both"/>
        <w:rPr>
          <w:rFonts w:ascii="Times New Roman" w:hAnsi="Times New Roman" w:cs="Times New Roman"/>
          <w:sz w:val="24"/>
          <w:szCs w:val="24"/>
        </w:rPr>
      </w:pPr>
    </w:p>
    <w:p w14:paraId="139C909D" w14:textId="662528F2" w:rsidR="00C30928" w:rsidRDefault="00C30928" w:rsidP="006715CD">
      <w:pPr>
        <w:spacing w:after="0" w:line="240" w:lineRule="auto"/>
        <w:jc w:val="both"/>
        <w:rPr>
          <w:rFonts w:ascii="Times New Roman" w:hAnsi="Times New Roman" w:cs="Times New Roman"/>
          <w:sz w:val="24"/>
          <w:szCs w:val="24"/>
          <w:lang w:eastAsia="sl-SI"/>
        </w:rPr>
      </w:pPr>
      <w:r w:rsidRPr="006715CD">
        <w:rPr>
          <w:rFonts w:ascii="Times New Roman" w:hAnsi="Times New Roman" w:cs="Times New Roman"/>
          <w:sz w:val="24"/>
          <w:szCs w:val="24"/>
          <w:lang w:eastAsia="sl-SI"/>
        </w:rPr>
        <w:t>Navedbe v ESPD in/ali dokazila, ki ji predloži gospodarski subjekt, morajo biti veljavni.</w:t>
      </w:r>
    </w:p>
    <w:p w14:paraId="0C3B3E3A" w14:textId="77777777" w:rsidR="006715CD" w:rsidRPr="006715CD" w:rsidRDefault="006715CD" w:rsidP="006715CD">
      <w:pPr>
        <w:spacing w:after="0" w:line="240" w:lineRule="auto"/>
        <w:jc w:val="both"/>
        <w:rPr>
          <w:rFonts w:ascii="Times New Roman" w:hAnsi="Times New Roman" w:cs="Times New Roman"/>
          <w:sz w:val="24"/>
          <w:szCs w:val="24"/>
          <w:lang w:eastAsia="sl-SI"/>
        </w:rPr>
      </w:pPr>
    </w:p>
    <w:p w14:paraId="47C8CB3B" w14:textId="43340A0F" w:rsidR="00C30928" w:rsidRPr="006715CD"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Gospodarski subjekt naročnikov obrazec ESPD (datoteka XML) uvozi na spletni strani Portala javnih naročil/ESPD: </w:t>
      </w:r>
      <w:hyperlink r:id="rId14" w:history="1">
        <w:r w:rsidRPr="006715CD">
          <w:rPr>
            <w:rStyle w:val="Hiperpovezava"/>
            <w:rFonts w:ascii="Times New Roman" w:hAnsi="Times New Roman" w:cs="Times New Roman"/>
            <w:sz w:val="24"/>
            <w:szCs w:val="24"/>
          </w:rPr>
          <w:t>http://www.enarocanje.si/_ESPD/</w:t>
        </w:r>
      </w:hyperlink>
      <w:r w:rsidRPr="006715CD">
        <w:rPr>
          <w:rFonts w:ascii="Times New Roman" w:hAnsi="Times New Roman" w:cs="Times New Roman"/>
          <w:sz w:val="24"/>
          <w:szCs w:val="24"/>
        </w:rPr>
        <w:t xml:space="preserve"> in v njega neposredno vnese zahtevane podatke.</w:t>
      </w:r>
    </w:p>
    <w:p w14:paraId="57CEF88E" w14:textId="77777777" w:rsidR="006715CD" w:rsidRPr="006715CD" w:rsidRDefault="006715CD" w:rsidP="006715CD">
      <w:pPr>
        <w:spacing w:after="0" w:line="240" w:lineRule="auto"/>
        <w:jc w:val="both"/>
        <w:rPr>
          <w:rFonts w:ascii="Times New Roman" w:hAnsi="Times New Roman" w:cs="Times New Roman"/>
          <w:sz w:val="24"/>
          <w:szCs w:val="24"/>
        </w:rPr>
      </w:pPr>
    </w:p>
    <w:p w14:paraId="3A37F9EE" w14:textId="4F8B39F4" w:rsidR="00C30928"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FFF1C" w14:textId="77777777" w:rsidR="006715CD" w:rsidRPr="006715CD" w:rsidRDefault="006715CD" w:rsidP="006715CD">
      <w:pPr>
        <w:spacing w:after="0" w:line="240" w:lineRule="auto"/>
        <w:jc w:val="both"/>
        <w:rPr>
          <w:rFonts w:ascii="Times New Roman" w:hAnsi="Times New Roman" w:cs="Times New Roman"/>
          <w:sz w:val="24"/>
          <w:szCs w:val="24"/>
        </w:rPr>
      </w:pPr>
    </w:p>
    <w:p w14:paraId="0EFAB4EF" w14:textId="77777777" w:rsidR="006715CD" w:rsidRDefault="00C30928" w:rsidP="006715CD">
      <w:pPr>
        <w:spacing w:after="0" w:line="240" w:lineRule="auto"/>
        <w:jc w:val="both"/>
        <w:rPr>
          <w:rFonts w:ascii="Times New Roman" w:hAnsi="Times New Roman" w:cs="Times New Roman"/>
          <w:sz w:val="24"/>
          <w:szCs w:val="24"/>
        </w:rPr>
      </w:pPr>
      <w:bookmarkStart w:id="0" w:name="_Hlk511905322"/>
      <w:r w:rsidRPr="006715CD">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w:t>
      </w:r>
    </w:p>
    <w:p w14:paraId="55D4DA97" w14:textId="77777777" w:rsidR="006715CD" w:rsidRDefault="006715CD" w:rsidP="006715CD">
      <w:pPr>
        <w:spacing w:after="0" w:line="240" w:lineRule="auto"/>
        <w:jc w:val="both"/>
        <w:rPr>
          <w:rFonts w:ascii="Times New Roman" w:hAnsi="Times New Roman" w:cs="Times New Roman"/>
          <w:sz w:val="24"/>
          <w:szCs w:val="24"/>
        </w:rPr>
      </w:pPr>
    </w:p>
    <w:p w14:paraId="7D5764D1" w14:textId="42FBED8C" w:rsidR="00C30928"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Ponudnik, ki v sistemu e-JN oddaja ponudbo, naloži elektronsko podpisan ESPD v xml. obliki ali nepodpisan ESPD v xml. obliki, </w:t>
      </w:r>
      <w:bookmarkStart w:id="1" w:name="_Hlk531606225"/>
      <w:r w:rsidRPr="006715CD">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1"/>
      <w:r w:rsidRPr="006715CD">
        <w:rPr>
          <w:rFonts w:ascii="Times New Roman" w:hAnsi="Times New Roman" w:cs="Times New Roman"/>
          <w:sz w:val="24"/>
          <w:szCs w:val="24"/>
        </w:rPr>
        <w:t xml:space="preserve">. </w:t>
      </w:r>
      <w:bookmarkEnd w:id="0"/>
    </w:p>
    <w:p w14:paraId="61D2BEAD" w14:textId="77777777" w:rsidR="006715CD" w:rsidRPr="006715CD" w:rsidRDefault="006715CD" w:rsidP="006715CD">
      <w:pPr>
        <w:spacing w:after="0" w:line="240" w:lineRule="auto"/>
        <w:jc w:val="both"/>
        <w:rPr>
          <w:rFonts w:ascii="Times New Roman" w:hAnsi="Times New Roman" w:cs="Times New Roman"/>
          <w:sz w:val="24"/>
          <w:szCs w:val="24"/>
        </w:rPr>
      </w:pPr>
    </w:p>
    <w:p w14:paraId="379E0E0B" w14:textId="52576A59" w:rsidR="001F1E3C" w:rsidRDefault="00C30928" w:rsidP="006715CD">
      <w:pPr>
        <w:spacing w:after="0" w:line="240" w:lineRule="auto"/>
        <w:jc w:val="both"/>
        <w:rPr>
          <w:rFonts w:ascii="Times New Roman" w:hAnsi="Times New Roman" w:cs="Times New Roman"/>
          <w:sz w:val="24"/>
          <w:szCs w:val="24"/>
        </w:rPr>
      </w:pPr>
      <w:r w:rsidRPr="006715CD">
        <w:rPr>
          <w:rFonts w:ascii="Times New Roman" w:hAnsi="Times New Roman" w:cs="Times New Roman"/>
          <w:sz w:val="24"/>
          <w:szCs w:val="24"/>
        </w:rPr>
        <w:t xml:space="preserve">Za ostale sodelujoče ponudnik v razdelek »ESPD – ostali sodelujoči« priloži podpisane ESPD v pdf. obliki, ali v elektronski obliki podpisan xml. </w:t>
      </w:r>
    </w:p>
    <w:p w14:paraId="6CE9DB4C" w14:textId="77777777" w:rsidR="006715CD" w:rsidRPr="006715CD" w:rsidRDefault="006715CD" w:rsidP="006715CD">
      <w:pPr>
        <w:spacing w:after="0" w:line="240" w:lineRule="auto"/>
        <w:jc w:val="both"/>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35"/>
      </w:tblGrid>
      <w:tr w:rsidR="007F7E36" w:rsidRPr="00FE58B8" w14:paraId="0377E0C5" w14:textId="77777777">
        <w:tc>
          <w:tcPr>
            <w:tcW w:w="0" w:type="auto"/>
            <w:shd w:val="clear" w:color="auto" w:fill="000000"/>
            <w:tcMar>
              <w:top w:w="150" w:type="dxa"/>
              <w:bottom w:w="150" w:type="dxa"/>
            </w:tcMar>
            <w:vAlign w:val="center"/>
          </w:tcPr>
          <w:p w14:paraId="2058A327" w14:textId="22008FEC" w:rsidR="007F7E36" w:rsidRPr="00FE58B8" w:rsidRDefault="00A66AF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6.</w:t>
            </w:r>
            <w:r w:rsidR="00BC69B9" w:rsidRPr="00FE58B8">
              <w:rPr>
                <w:rFonts w:ascii="Times New Roman" w:hAnsi="Times New Roman" w:cs="Times New Roman"/>
                <w:b/>
                <w:bCs/>
                <w:color w:val="FFFFFF"/>
                <w:position w:val="-2"/>
                <w:sz w:val="24"/>
                <w:szCs w:val="24"/>
                <w:shd w:val="clear" w:color="auto" w:fill="000000"/>
              </w:rPr>
              <w:t xml:space="preserve"> Ponudba s podizvajalci</w:t>
            </w:r>
          </w:p>
        </w:tc>
      </w:tr>
    </w:tbl>
    <w:p w14:paraId="28F691A0" w14:textId="77777777" w:rsidR="007F7E36" w:rsidRPr="007F4F6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14:paraId="08A15090"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lastRenderedPageBreak/>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962"/>
      </w:tblGrid>
      <w:tr w:rsidR="007F4F6B" w:rsidRPr="007F4F6B" w14:paraId="7B637DAE" w14:textId="77777777" w:rsidTr="00BA40F5">
        <w:tc>
          <w:tcPr>
            <w:tcW w:w="0" w:type="auto"/>
            <w:tcMar>
              <w:top w:w="0" w:type="auto"/>
              <w:bottom w:w="0" w:type="auto"/>
            </w:tcMar>
          </w:tcPr>
          <w:p w14:paraId="2F9C5A0A"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navesti vse podizvajalce ter vsak del javnega naročila, ki ga namerava oddati v podizvajanje,</w:t>
            </w:r>
          </w:p>
          <w:p w14:paraId="1C36EE2D"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14:paraId="025C0533"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izpolnjene ESPD teh podizvajalcev v skladu z 79. členom ZJN-3 ter</w:t>
            </w:r>
          </w:p>
          <w:p w14:paraId="1F4028A1" w14:textId="77777777" w:rsidR="007F4F6B" w:rsidRPr="007F4F6B" w:rsidRDefault="007F4F6B" w:rsidP="00F9777A">
            <w:pPr>
              <w:numPr>
                <w:ilvl w:val="0"/>
                <w:numId w:val="4"/>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14:paraId="32D98136"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D3EB7FA"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FBA15BD" w14:textId="77777777" w:rsidR="007F7E36" w:rsidRPr="007F4F6B" w:rsidRDefault="00BC69B9">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257F08B" w14:textId="77777777"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Naročnik bo zavrnil vsakega podizvajalca, če zanj obstajajo razlogi za izključitev iz prvega, drugega ali četrtega odstavka 75. člena ZJN-3, razen v primeru iz tretjega odstavka 75. člena ZJN-3.</w:t>
      </w:r>
    </w:p>
    <w:p w14:paraId="30E0E088"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E12985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 kolikor podizvajalec v skladu z 2. in 3. odstavkom 94. člena ZJN-3, zahteva neposredno plačilo, se šteje, da je neposredno plačilo podizvajalcu obvezno, kar sta dolžan upoštevati naročnik in glavni izvajalec.</w:t>
      </w:r>
    </w:p>
    <w:p w14:paraId="6A6A769A" w14:textId="77777777" w:rsidR="007F7E36" w:rsidRPr="00FE58B8" w:rsidRDefault="00BC69B9" w:rsidP="00010869">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7F7E36" w:rsidRPr="00FE58B8" w14:paraId="7AD5C0F9" w14:textId="77777777">
        <w:tc>
          <w:tcPr>
            <w:tcW w:w="0" w:type="auto"/>
            <w:tcMar>
              <w:top w:w="0" w:type="auto"/>
              <w:bottom w:w="0" w:type="auto"/>
            </w:tcMar>
          </w:tcPr>
          <w:p w14:paraId="1154D29B"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14:paraId="7E2043EB"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14:paraId="36DA96BE" w14:textId="77777777" w:rsidR="007F7E36" w:rsidRPr="00FE58B8" w:rsidRDefault="00BC69B9" w:rsidP="00F9777A">
            <w:pPr>
              <w:numPr>
                <w:ilvl w:val="0"/>
                <w:numId w:val="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14:paraId="75591B5F" w14:textId="27F0E2B6"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w:t>
      </w:r>
      <w:r w:rsidR="00010869">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 storit</w:t>
      </w:r>
      <w:r w:rsidR="00010869">
        <w:rPr>
          <w:rFonts w:ascii="Times New Roman" w:hAnsi="Times New Roman" w:cs="Times New Roman"/>
          <w:color w:val="000000"/>
          <w:sz w:val="24"/>
          <w:szCs w:val="24"/>
        </w:rPr>
        <w:t>e</w:t>
      </w:r>
      <w:r w:rsidRPr="00FE58B8">
        <w:rPr>
          <w:rFonts w:ascii="Times New Roman" w:hAnsi="Times New Roman" w:cs="Times New Roman"/>
          <w:color w:val="000000"/>
          <w:sz w:val="24"/>
          <w:szCs w:val="24"/>
        </w:rPr>
        <w:t xml:space="preserve">v, neposredno povezano s predmetom javnega naročila. Nepredložitev izjave </w:t>
      </w:r>
      <w:r w:rsidRPr="00FE58B8">
        <w:rPr>
          <w:rFonts w:ascii="Times New Roman" w:hAnsi="Times New Roman" w:cs="Times New Roman"/>
          <w:color w:val="000000"/>
          <w:sz w:val="24"/>
          <w:szCs w:val="24"/>
        </w:rPr>
        <w:lastRenderedPageBreak/>
        <w:t>v roku je razlog za uvedbo prekrškovnega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8858"/>
      </w:tblGrid>
      <w:tr w:rsidR="007F7E36" w:rsidRPr="00FE58B8" w14:paraId="0E814CC0" w14:textId="77777777" w:rsidTr="0083575E">
        <w:trPr>
          <w:trHeight w:val="365"/>
        </w:trPr>
        <w:tc>
          <w:tcPr>
            <w:tcW w:w="0" w:type="auto"/>
            <w:shd w:val="clear" w:color="auto" w:fill="000000"/>
            <w:tcMar>
              <w:top w:w="150" w:type="dxa"/>
              <w:bottom w:w="150" w:type="dxa"/>
            </w:tcMar>
            <w:vAlign w:val="center"/>
          </w:tcPr>
          <w:p w14:paraId="767C02B8" w14:textId="15ED0C97" w:rsidR="007F7E36" w:rsidRPr="00FE58B8" w:rsidRDefault="00A66AF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7</w:t>
            </w:r>
            <w:r w:rsidR="00BC69B9" w:rsidRPr="00FE58B8">
              <w:rPr>
                <w:rFonts w:ascii="Times New Roman" w:hAnsi="Times New Roman" w:cs="Times New Roman"/>
                <w:b/>
                <w:bCs/>
                <w:color w:val="FFFFFF"/>
                <w:position w:val="-2"/>
                <w:sz w:val="24"/>
                <w:szCs w:val="24"/>
                <w:shd w:val="clear" w:color="auto" w:fill="000000"/>
              </w:rPr>
              <w:t>. Ustavitev postopka, zavrnitev vseh ponudb, odstop od izvedbe javnega naročila</w:t>
            </w:r>
          </w:p>
        </w:tc>
      </w:tr>
    </w:tbl>
    <w:p w14:paraId="3D06C5A8" w14:textId="77777777" w:rsidR="00A127F8" w:rsidRPr="00A127F8" w:rsidRDefault="00A127F8" w:rsidP="00A127F8">
      <w:pPr>
        <w:pStyle w:val="Glava"/>
        <w:jc w:val="both"/>
        <w:rPr>
          <w:rFonts w:ascii="Times New Roman" w:hAnsi="Times New Roman" w:cs="Times New Roman"/>
          <w:color w:val="FF0000"/>
          <w:sz w:val="24"/>
          <w:szCs w:val="24"/>
        </w:rPr>
      </w:pPr>
    </w:p>
    <w:p w14:paraId="32A012C9" w14:textId="1250B39A" w:rsidR="00A127F8" w:rsidRPr="009A467B" w:rsidRDefault="00A127F8" w:rsidP="00A127F8">
      <w:pPr>
        <w:pStyle w:val="Glava"/>
        <w:jc w:val="both"/>
        <w:rPr>
          <w:rFonts w:ascii="Times New Roman" w:hAnsi="Times New Roman" w:cs="Times New Roman"/>
          <w:sz w:val="24"/>
          <w:szCs w:val="24"/>
        </w:rPr>
      </w:pPr>
      <w:r w:rsidRPr="009A467B">
        <w:rPr>
          <w:rFonts w:ascii="Times New Roman" w:hAnsi="Times New Roman" w:cs="Times New Roman"/>
          <w:sz w:val="24"/>
          <w:szCs w:val="24"/>
        </w:rPr>
        <w:t>Naročnik si pridržuje pravico zavrniti vse ponudbe. V tem primeru bo postopal v skladu z 90. členom ZJN-3.</w:t>
      </w:r>
    </w:p>
    <w:p w14:paraId="41FD7FF0" w14:textId="77777777" w:rsidR="00A127F8" w:rsidRPr="009A467B" w:rsidRDefault="00A127F8" w:rsidP="00A127F8">
      <w:pPr>
        <w:pStyle w:val="Glava"/>
        <w:ind w:left="720"/>
        <w:jc w:val="both"/>
        <w:rPr>
          <w:rFonts w:ascii="Times New Roman" w:hAnsi="Times New Roman" w:cs="Times New Roman"/>
          <w:sz w:val="24"/>
          <w:szCs w:val="24"/>
        </w:rPr>
      </w:pPr>
    </w:p>
    <w:p w14:paraId="1CEC5C5D" w14:textId="2C54B88B" w:rsidR="00A127F8" w:rsidRPr="009A467B" w:rsidRDefault="00A127F8" w:rsidP="00A127F8">
      <w:pPr>
        <w:pStyle w:val="Glava"/>
        <w:jc w:val="both"/>
        <w:rPr>
          <w:rFonts w:ascii="Times New Roman" w:hAnsi="Times New Roman" w:cs="Times New Roman"/>
          <w:sz w:val="24"/>
          <w:szCs w:val="24"/>
        </w:rPr>
      </w:pPr>
      <w:r w:rsidRPr="009A467B">
        <w:rPr>
          <w:rFonts w:ascii="Times New Roman" w:hAnsi="Times New Roman" w:cs="Times New Roman"/>
          <w:sz w:val="24"/>
          <w:szCs w:val="24"/>
        </w:rPr>
        <w:t>V primeru zavrnitve katerekoli ali vseh ponudb ali v primeru prekinitve postopka, ali v primeru da naročnik po pravnomočnosti odločitve do sklenitve pogodbe odstopi od izvedbe javnega naročila, ponudniki nimajo pravice do povrnitve katerihkoli stroškov.</w:t>
      </w:r>
    </w:p>
    <w:p w14:paraId="4BEDDAC6" w14:textId="77777777" w:rsidR="00A127F8" w:rsidRPr="00A127F8" w:rsidRDefault="00A127F8" w:rsidP="00A127F8">
      <w:pPr>
        <w:pStyle w:val="Glava"/>
        <w:jc w:val="both"/>
        <w:rPr>
          <w:rFonts w:ascii="Times New Roman" w:hAnsi="Times New Roman" w:cs="Times New Roman"/>
          <w:color w:val="FF0000"/>
          <w:sz w:val="24"/>
          <w:szCs w:val="24"/>
        </w:rPr>
      </w:pPr>
    </w:p>
    <w:tbl>
      <w:tblPr>
        <w:tblStyle w:val="NormalTablePHPDOCX"/>
        <w:tblW w:w="2500" w:type="pct"/>
        <w:tblInd w:w="108" w:type="dxa"/>
        <w:tblLook w:val="04A0" w:firstRow="1" w:lastRow="0" w:firstColumn="1" w:lastColumn="0" w:noHBand="0" w:noVBand="1"/>
      </w:tblPr>
      <w:tblGrid>
        <w:gridCol w:w="4535"/>
      </w:tblGrid>
      <w:tr w:rsidR="001C5ECF" w:rsidRPr="001C5ECF" w14:paraId="14DE45EB" w14:textId="77777777">
        <w:tc>
          <w:tcPr>
            <w:tcW w:w="0" w:type="auto"/>
            <w:shd w:val="clear" w:color="auto" w:fill="000000"/>
            <w:tcMar>
              <w:top w:w="150" w:type="dxa"/>
              <w:bottom w:w="150" w:type="dxa"/>
            </w:tcMar>
            <w:vAlign w:val="center"/>
          </w:tcPr>
          <w:p w14:paraId="2E191F9B" w14:textId="611F8D09" w:rsidR="007F7E36" w:rsidRPr="001C5ECF" w:rsidRDefault="00A66AF2">
            <w:pPr>
              <w:rPr>
                <w:rFonts w:ascii="Times New Roman" w:hAnsi="Times New Roman" w:cs="Times New Roman"/>
                <w:sz w:val="24"/>
                <w:szCs w:val="24"/>
              </w:rPr>
            </w:pPr>
            <w:r w:rsidRPr="001C5ECF">
              <w:rPr>
                <w:rFonts w:ascii="Times New Roman" w:hAnsi="Times New Roman" w:cs="Times New Roman"/>
                <w:b/>
                <w:bCs/>
                <w:position w:val="-2"/>
                <w:sz w:val="24"/>
                <w:szCs w:val="24"/>
                <w:shd w:val="clear" w:color="auto" w:fill="000000"/>
              </w:rPr>
              <w:t>8</w:t>
            </w:r>
            <w:r w:rsidR="00BC69B9" w:rsidRPr="001C5ECF">
              <w:rPr>
                <w:rFonts w:ascii="Times New Roman" w:hAnsi="Times New Roman" w:cs="Times New Roman"/>
                <w:b/>
                <w:bCs/>
                <w:position w:val="-2"/>
                <w:sz w:val="24"/>
                <w:szCs w:val="24"/>
                <w:shd w:val="clear" w:color="auto" w:fill="000000"/>
              </w:rPr>
              <w:t>. Zmanjšanje obsega naročila</w:t>
            </w:r>
          </w:p>
        </w:tc>
      </w:tr>
    </w:tbl>
    <w:p w14:paraId="2E2CFC39" w14:textId="4DCC9312" w:rsidR="007F7E36" w:rsidRPr="00C72BE2" w:rsidRDefault="00BC69B9">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 xml:space="preserve">Naročnik si pridržuje pravico, da zmanjša obseg razpisanih del, ne da bi zato moral navajati posebne razloge. </w:t>
      </w:r>
    </w:p>
    <w:p w14:paraId="35055E2E" w14:textId="75597945" w:rsidR="001C5ECF" w:rsidRPr="00C72BE2" w:rsidRDefault="00482662">
      <w:pPr>
        <w:spacing w:before="225" w:after="225" w:line="240" w:lineRule="auto"/>
        <w:jc w:val="both"/>
        <w:rPr>
          <w:rFonts w:ascii="Times New Roman" w:hAnsi="Times New Roman" w:cs="Times New Roman"/>
          <w:sz w:val="24"/>
          <w:szCs w:val="24"/>
        </w:rPr>
      </w:pPr>
      <w:r w:rsidRPr="00C72BE2">
        <w:rPr>
          <w:rFonts w:ascii="Times New Roman" w:hAnsi="Times New Roman" w:cs="Times New Roman"/>
          <w:sz w:val="24"/>
          <w:szCs w:val="24"/>
        </w:rPr>
        <w:t>Prav tako si naročnik pridržuje pravico, da v primeru</w:t>
      </w:r>
      <w:r w:rsidR="001C5ECF" w:rsidRPr="00C72BE2">
        <w:rPr>
          <w:rFonts w:ascii="Times New Roman" w:hAnsi="Times New Roman" w:cs="Times New Roman"/>
          <w:sz w:val="24"/>
          <w:szCs w:val="24"/>
        </w:rPr>
        <w:t xml:space="preserve"> naravne ali druge hujše nesreče, epidemije ali drugih izrednih okoliščin, zmanjša obseg razpisanih del in posledično tudi plačil stroškov teh storitev.</w:t>
      </w:r>
    </w:p>
    <w:p w14:paraId="3F0B5902" w14:textId="4799FC4C" w:rsidR="00D11BA5" w:rsidRDefault="00BC69B9" w:rsidP="00A66AF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1015C7" w:rsidRPr="00FE58B8" w14:paraId="3F61941E" w14:textId="77777777" w:rsidTr="00980BB3">
        <w:trPr>
          <w:trHeight w:val="187"/>
        </w:trPr>
        <w:tc>
          <w:tcPr>
            <w:tcW w:w="0" w:type="auto"/>
            <w:shd w:val="clear" w:color="auto" w:fill="000000"/>
            <w:tcMar>
              <w:top w:w="150" w:type="dxa"/>
              <w:bottom w:w="150" w:type="dxa"/>
            </w:tcMar>
            <w:vAlign w:val="center"/>
          </w:tcPr>
          <w:p w14:paraId="4932DD53" w14:textId="682DFD22" w:rsidR="001015C7" w:rsidRPr="00FE58B8" w:rsidRDefault="001015C7" w:rsidP="000941F4">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9</w:t>
            </w:r>
            <w:r w:rsidRPr="00FE58B8">
              <w:rPr>
                <w:rFonts w:ascii="Times New Roman" w:hAnsi="Times New Roman" w:cs="Times New Roman"/>
                <w:b/>
                <w:bCs/>
                <w:color w:val="FFFFFF"/>
                <w:position w:val="-2"/>
                <w:sz w:val="24"/>
                <w:szCs w:val="24"/>
                <w:shd w:val="clear" w:color="auto" w:fill="000000"/>
              </w:rPr>
              <w:t>. Dodatno naročilo</w:t>
            </w:r>
          </w:p>
        </w:tc>
      </w:tr>
    </w:tbl>
    <w:p w14:paraId="1D7C0A02" w14:textId="77777777" w:rsidR="001015C7" w:rsidRDefault="001015C7" w:rsidP="001015C7">
      <w:pPr>
        <w:spacing w:after="0" w:line="240" w:lineRule="auto"/>
        <w:jc w:val="both"/>
        <w:rPr>
          <w:rFonts w:ascii="Times New Roman" w:hAnsi="Times New Roman" w:cs="Times New Roman"/>
          <w:color w:val="000000"/>
          <w:sz w:val="24"/>
          <w:szCs w:val="24"/>
        </w:rPr>
      </w:pPr>
    </w:p>
    <w:p w14:paraId="3A98B0AA" w14:textId="77777777" w:rsidR="001015C7" w:rsidRDefault="001015C7" w:rsidP="001015C7">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Naročnik si v fazi sklenjene pogodbe na podlagi konkretnega javnega naročila pridržuje pravico do izvedbe postopka s pogajanji brez predhodne objave z obstoječim izvajalcem, v </w:t>
      </w:r>
      <w:r w:rsidRPr="00F64F09">
        <w:rPr>
          <w:rFonts w:ascii="Times New Roman" w:hAnsi="Times New Roman" w:cs="Times New Roman"/>
          <w:color w:val="000000"/>
          <w:sz w:val="24"/>
          <w:szCs w:val="24"/>
        </w:rPr>
        <w:t>kolikor bo tekom izvajanja del nastopila potreba po novih storitvah, ki pomenijo ponovitev podobnih storitev in so te dodatne storitve v skladu z osnovnim projektom. </w:t>
      </w:r>
    </w:p>
    <w:p w14:paraId="0EBE3D9B" w14:textId="77777777" w:rsidR="001015C7" w:rsidRPr="00F64F09" w:rsidRDefault="001015C7" w:rsidP="001015C7">
      <w:pPr>
        <w:spacing w:after="0" w:line="240" w:lineRule="auto"/>
        <w:jc w:val="both"/>
        <w:rPr>
          <w:rFonts w:ascii="Times New Roman" w:hAnsi="Times New Roman" w:cs="Times New Roman"/>
          <w:color w:val="000000"/>
          <w:sz w:val="24"/>
          <w:szCs w:val="24"/>
        </w:rPr>
      </w:pPr>
    </w:p>
    <w:p w14:paraId="334E209A" w14:textId="4754E5D5" w:rsidR="001015C7" w:rsidRDefault="001015C7" w:rsidP="001015C7">
      <w:pPr>
        <w:spacing w:after="0" w:line="240" w:lineRule="auto"/>
        <w:jc w:val="both"/>
        <w:rPr>
          <w:rFonts w:ascii="Times New Roman" w:hAnsi="Times New Roman" w:cs="Times New Roman"/>
          <w:sz w:val="24"/>
          <w:szCs w:val="24"/>
        </w:rPr>
      </w:pPr>
      <w:r w:rsidRPr="00604F38">
        <w:rPr>
          <w:rFonts w:ascii="Times New Roman" w:hAnsi="Times New Roman" w:cs="Times New Roman"/>
          <w:sz w:val="24"/>
          <w:szCs w:val="24"/>
        </w:rPr>
        <w:t>V kolikor naročnik v postopku javnega naročila ne bo dobil nobene ponudbe ali nobene ustrezne ponudbe, bo izvedel postopek s pogajanji v skladu z določili prvega odstavka 46. čl. ZJN-3.</w:t>
      </w:r>
    </w:p>
    <w:p w14:paraId="1F01E61C" w14:textId="77777777" w:rsidR="001015C7" w:rsidRDefault="001015C7" w:rsidP="001015C7">
      <w:pPr>
        <w:spacing w:after="0" w:line="240" w:lineRule="auto"/>
        <w:jc w:val="both"/>
        <w:rPr>
          <w:rFonts w:ascii="Times New Roman" w:hAnsi="Times New Roman" w:cs="Times New Roman"/>
          <w:sz w:val="24"/>
          <w:szCs w:val="24"/>
        </w:rPr>
      </w:pPr>
    </w:p>
    <w:tbl>
      <w:tblPr>
        <w:tblStyle w:val="NormalTablePHPDOCX"/>
        <w:tblW w:w="4896" w:type="pct"/>
        <w:tblInd w:w="108" w:type="dxa"/>
        <w:tblLook w:val="04A0" w:firstRow="1" w:lastRow="0" w:firstColumn="1" w:lastColumn="0" w:noHBand="0" w:noVBand="1"/>
      </w:tblPr>
      <w:tblGrid>
        <w:gridCol w:w="8881"/>
      </w:tblGrid>
      <w:tr w:rsidR="007F7E36" w:rsidRPr="00FE58B8" w14:paraId="2A272DD3" w14:textId="77777777" w:rsidTr="0083575E">
        <w:trPr>
          <w:trHeight w:val="293"/>
        </w:trPr>
        <w:tc>
          <w:tcPr>
            <w:tcW w:w="0" w:type="auto"/>
            <w:shd w:val="clear" w:color="auto" w:fill="000000"/>
            <w:tcMar>
              <w:top w:w="150" w:type="dxa"/>
              <w:bottom w:w="150" w:type="dxa"/>
            </w:tcMar>
            <w:vAlign w:val="center"/>
          </w:tcPr>
          <w:p w14:paraId="65FCB135" w14:textId="44A36F19" w:rsidR="007F7E36" w:rsidRPr="00FE58B8" w:rsidRDefault="001015C7">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10</w:t>
            </w:r>
            <w:r w:rsidR="00BC69B9" w:rsidRPr="00FE58B8">
              <w:rPr>
                <w:rFonts w:ascii="Times New Roman" w:hAnsi="Times New Roman" w:cs="Times New Roman"/>
                <w:b/>
                <w:bCs/>
                <w:color w:val="FFFFFF"/>
                <w:position w:val="-2"/>
                <w:sz w:val="24"/>
                <w:szCs w:val="24"/>
                <w:shd w:val="clear" w:color="auto" w:fill="000000"/>
              </w:rPr>
              <w:t>. Dopolnjevanje, spreminjanje ter pojasnjevanje ponudb</w:t>
            </w:r>
          </w:p>
        </w:tc>
      </w:tr>
    </w:tbl>
    <w:p w14:paraId="3C15BCE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primeru dopolnjevanja ter pojasnjevanja ponudbe ravnal skladno z določili 89. člena ZJN-3.</w:t>
      </w:r>
    </w:p>
    <w:p w14:paraId="28FC2403" w14:textId="77777777"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BFE4EDE" w14:textId="4C7CC77D"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BB09EA">
        <w:rPr>
          <w:rFonts w:ascii="Times New Roman" w:hAnsi="Times New Roman" w:cs="Times New Roman"/>
          <w:color w:val="000000"/>
          <w:sz w:val="24"/>
          <w:szCs w:val="24"/>
        </w:rPr>
        <w:t xml:space="preserve"> Očitne ali nebistvene napake naročnik lahko spregleda.</w:t>
      </w:r>
    </w:p>
    <w:p w14:paraId="16249B4E" w14:textId="77777777" w:rsidR="007F7E36" w:rsidRPr="00FE58B8" w:rsidRDefault="00BC69B9" w:rsidP="001B19EA">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7F7E36" w:rsidRPr="00FE58B8" w14:paraId="51D5CD17" w14:textId="77777777">
        <w:tc>
          <w:tcPr>
            <w:tcW w:w="0" w:type="auto"/>
            <w:tcMar>
              <w:top w:w="0" w:type="auto"/>
              <w:bottom w:w="0" w:type="auto"/>
            </w:tcMar>
          </w:tcPr>
          <w:p w14:paraId="1566AE2B" w14:textId="12216A61" w:rsidR="007F7E36" w:rsidRPr="00FE58B8" w:rsidRDefault="00BC69B9" w:rsidP="00F9777A">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sidR="002F507B">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člena </w:t>
            </w:r>
            <w:r w:rsidR="00BB09EA">
              <w:rPr>
                <w:rFonts w:ascii="Times New Roman" w:hAnsi="Times New Roman" w:cs="Times New Roman"/>
                <w:color w:val="000000"/>
                <w:sz w:val="24"/>
                <w:szCs w:val="24"/>
              </w:rPr>
              <w:t>in</w:t>
            </w:r>
          </w:p>
          <w:p w14:paraId="399CDCF7" w14:textId="51C486F1" w:rsidR="007F7E36" w:rsidRPr="009D4712" w:rsidRDefault="00BC69B9" w:rsidP="00BB09EA">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r w:rsidR="00BB09EA">
              <w:rPr>
                <w:rFonts w:ascii="Times New Roman" w:hAnsi="Times New Roman" w:cs="Times New Roman"/>
                <w:color w:val="000000"/>
                <w:sz w:val="24"/>
                <w:szCs w:val="24"/>
              </w:rPr>
              <w:t>.</w:t>
            </w:r>
          </w:p>
        </w:tc>
      </w:tr>
    </w:tbl>
    <w:p w14:paraId="15D0A949" w14:textId="77777777" w:rsidR="00016A80" w:rsidRPr="007A4F83" w:rsidRDefault="00016A80" w:rsidP="00CE1585">
      <w:pPr>
        <w:spacing w:before="225" w:after="225" w:line="240" w:lineRule="auto"/>
        <w:jc w:val="both"/>
        <w:rPr>
          <w:rFonts w:ascii="Times New Roman" w:hAnsi="Times New Roman" w:cs="Times New Roman"/>
          <w:sz w:val="24"/>
          <w:szCs w:val="24"/>
        </w:rPr>
      </w:pPr>
      <w:r w:rsidRPr="007A4F83">
        <w:rPr>
          <w:rFonts w:ascii="Times New Roman" w:hAnsi="Times New Roman" w:cs="Times New Roman"/>
          <w:color w:val="000000"/>
          <w:sz w:val="24"/>
          <w:szCs w:val="24"/>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F5A174F" w14:textId="0EAB4620" w:rsidR="002470E3" w:rsidRPr="009A467B" w:rsidRDefault="00016A80" w:rsidP="000017F7">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bCs/>
          <w:color w:val="000000"/>
          <w:sz w:val="24"/>
          <w:szCs w:val="24"/>
        </w:rPr>
        <w:t>V primeru, da ponudniki v razpisni dokumentaciji ugotovijo napake v prednastavljenih formulah za izračune ponudbenih cen, naj o tem čim prej obvestijo naročnika.</w:t>
      </w:r>
      <w:r w:rsidRPr="0078539F">
        <w:rPr>
          <w:rFonts w:ascii="Times New Roman" w:hAnsi="Times New Roman" w:cs="Times New Roman"/>
          <w:color w:val="000000"/>
          <w:sz w:val="24"/>
          <w:szCs w:val="24"/>
        </w:rPr>
        <w:t xml:space="preserve"> </w:t>
      </w:r>
      <w:r w:rsidRPr="007A4F83">
        <w:rPr>
          <w:rFonts w:ascii="Times New Roman" w:hAnsi="Times New Roman" w:cs="Times New Roman"/>
          <w:color w:val="000000"/>
          <w:sz w:val="24"/>
          <w:szCs w:val="24"/>
        </w:rPr>
        <w:t>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1986" w:type="pct"/>
        <w:tblInd w:w="108" w:type="dxa"/>
        <w:tblLook w:val="04A0" w:firstRow="1" w:lastRow="0" w:firstColumn="1" w:lastColumn="0" w:noHBand="0" w:noVBand="1"/>
      </w:tblPr>
      <w:tblGrid>
        <w:gridCol w:w="3603"/>
      </w:tblGrid>
      <w:tr w:rsidR="007F7E36" w:rsidRPr="00FE58B8" w14:paraId="0B2CF4FC" w14:textId="77777777" w:rsidTr="0033602B">
        <w:trPr>
          <w:trHeight w:val="260"/>
        </w:trPr>
        <w:tc>
          <w:tcPr>
            <w:tcW w:w="0" w:type="auto"/>
            <w:shd w:val="clear" w:color="auto" w:fill="000000"/>
            <w:tcMar>
              <w:top w:w="150" w:type="dxa"/>
              <w:bottom w:w="150" w:type="dxa"/>
            </w:tcMar>
            <w:vAlign w:val="center"/>
          </w:tcPr>
          <w:p w14:paraId="695C0B5E"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14:paraId="207B8357" w14:textId="77777777" w:rsidR="00013007" w:rsidRPr="00013007" w:rsidRDefault="00013007" w:rsidP="00CE1585">
      <w:pPr>
        <w:spacing w:before="225" w:after="225" w:line="240" w:lineRule="auto"/>
        <w:jc w:val="both"/>
        <w:rPr>
          <w:rFonts w:ascii="Times New Roman" w:hAnsi="Times New Roman" w:cs="Times New Roman"/>
          <w:sz w:val="24"/>
          <w:szCs w:val="24"/>
        </w:rPr>
      </w:pPr>
      <w:r w:rsidRPr="0078539F">
        <w:rPr>
          <w:rFonts w:ascii="Times New Roman" w:hAnsi="Times New Roman" w:cs="Times New Roman"/>
          <w:color w:val="000000"/>
          <w:sz w:val="24"/>
          <w:szCs w:val="24"/>
        </w:rPr>
        <w:t xml:space="preserve">Po sprejemu odločitve o oddaji naročila bo naročnik slednjo </w:t>
      </w:r>
      <w:r w:rsidRPr="00013007">
        <w:rPr>
          <w:rFonts w:ascii="Times New Roman" w:hAnsi="Times New Roman" w:cs="Times New Roman"/>
          <w:bCs/>
          <w:color w:val="000000"/>
          <w:sz w:val="24"/>
          <w:szCs w:val="24"/>
          <w:u w:val="single"/>
        </w:rPr>
        <w:t>objavil na portalu javnih naročil</w:t>
      </w:r>
      <w:r w:rsidRPr="00013007">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013007">
        <w:rPr>
          <w:rFonts w:ascii="Times New Roman" w:hAnsi="Times New Roman" w:cs="Times New Roman"/>
          <w:bCs/>
          <w:color w:val="000000"/>
          <w:sz w:val="24"/>
          <w:szCs w:val="24"/>
          <w:u w:val="single"/>
        </w:rPr>
        <w:t>Odločitev se šteje za vročeno z dnem objave na portalu javnih naročil. </w:t>
      </w:r>
    </w:p>
    <w:p w14:paraId="3D6A7008" w14:textId="77777777" w:rsidR="00013007" w:rsidRPr="0078539F" w:rsidRDefault="00013007" w:rsidP="00CE1585">
      <w:pPr>
        <w:spacing w:before="225" w:after="225" w:line="240" w:lineRule="auto"/>
        <w:jc w:val="both"/>
        <w:rPr>
          <w:rFonts w:ascii="Times New Roman" w:hAnsi="Times New Roman" w:cs="Times New Roman"/>
          <w:sz w:val="24"/>
          <w:szCs w:val="24"/>
        </w:rPr>
      </w:pPr>
      <w:r w:rsidRPr="0078539F">
        <w:rPr>
          <w:rFonts w:ascii="Times New Roman" w:hAnsi="Times New Roman" w:cs="Times New Roman"/>
          <w:bCs/>
          <w:color w:val="000000"/>
          <w:sz w:val="24"/>
          <w:szCs w:val="24"/>
        </w:rPr>
        <w:t>Ponudnike opozarjamo, da so sami dolžni spremljati objave odločitev na portalu javnih naročil.</w:t>
      </w:r>
    </w:p>
    <w:p w14:paraId="3758AB10" w14:textId="77777777" w:rsidR="00013007" w:rsidRDefault="00013007" w:rsidP="00013007">
      <w:pPr>
        <w:spacing w:before="225" w:after="225" w:line="240" w:lineRule="auto"/>
        <w:jc w:val="both"/>
        <w:rPr>
          <w:rFonts w:ascii="Times New Roman" w:hAnsi="Times New Roman" w:cs="Times New Roman"/>
          <w:color w:val="000000"/>
          <w:sz w:val="24"/>
          <w:szCs w:val="24"/>
        </w:rPr>
      </w:pPr>
      <w:r w:rsidRPr="0078539F">
        <w:rPr>
          <w:rFonts w:ascii="Times New Roman" w:hAnsi="Times New Roman" w:cs="Times New Roman"/>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763" w:type="pct"/>
        <w:tblInd w:w="108" w:type="dxa"/>
        <w:tblLook w:val="04A0" w:firstRow="1" w:lastRow="0" w:firstColumn="1" w:lastColumn="0" w:noHBand="0" w:noVBand="1"/>
      </w:tblPr>
      <w:tblGrid>
        <w:gridCol w:w="5012"/>
      </w:tblGrid>
      <w:tr w:rsidR="007F7E36" w:rsidRPr="00FE58B8" w14:paraId="0150FB77" w14:textId="77777777" w:rsidTr="0033602B">
        <w:trPr>
          <w:trHeight w:val="336"/>
        </w:trPr>
        <w:tc>
          <w:tcPr>
            <w:tcW w:w="0" w:type="auto"/>
            <w:shd w:val="clear" w:color="auto" w:fill="000000"/>
            <w:tcMar>
              <w:top w:w="150" w:type="dxa"/>
              <w:bottom w:w="150" w:type="dxa"/>
            </w:tcMar>
            <w:vAlign w:val="center"/>
          </w:tcPr>
          <w:p w14:paraId="0261E9B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14:paraId="1ACBA4C1" w14:textId="116BB3F2"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14:paraId="494233C0" w14:textId="406CDF73" w:rsidR="002469D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5D43C686" w14:textId="27CF49B0"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sidR="00D85FCF">
        <w:rPr>
          <w:rFonts w:ascii="Times New Roman" w:hAnsi="Times New Roman" w:cs="Times New Roman"/>
          <w:color w:val="000000"/>
          <w:sz w:val="24"/>
          <w:szCs w:val="24"/>
        </w:rPr>
        <w:t>s 95. členom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070"/>
      </w:tblGrid>
      <w:tr w:rsidR="007F7E36" w:rsidRPr="00FE58B8" w14:paraId="0311E35E" w14:textId="77777777" w:rsidTr="001F6FC8">
        <w:tc>
          <w:tcPr>
            <w:tcW w:w="0" w:type="auto"/>
            <w:tcMar>
              <w:top w:w="0" w:type="auto"/>
              <w:bottom w:w="0" w:type="auto"/>
            </w:tcMar>
          </w:tcPr>
          <w:p w14:paraId="0C23FB51" w14:textId="77777777" w:rsidR="007F7E36" w:rsidRPr="00FE58B8" w:rsidRDefault="00BC69B9" w:rsidP="00F9777A">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6D16D5" w14:textId="77777777" w:rsidR="007F7E36" w:rsidRPr="00FE58B8" w:rsidRDefault="00BC69B9" w:rsidP="00F9777A">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7F7E36" w:rsidRPr="00FE58B8" w14:paraId="295B9904" w14:textId="77777777" w:rsidTr="001F6FC8">
        <w:tc>
          <w:tcPr>
            <w:tcW w:w="0" w:type="auto"/>
            <w:tcMar>
              <w:top w:w="0" w:type="auto"/>
              <w:bottom w:w="0" w:type="auto"/>
            </w:tcMar>
          </w:tcPr>
          <w:p w14:paraId="66AE9EF0" w14:textId="77777777" w:rsidR="007F7E36" w:rsidRPr="00FE58B8" w:rsidRDefault="00BC69B9" w:rsidP="00F9777A">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 mogoča iz ekonomskih ali tehničnih razlogov, kot so zahteve glede zamenljivosti ali interoperabilnosti z obstoječo opremo, storitvami ali inštalacijami, naročenimi v okviru prvotnega javnega naročila, ter</w:t>
            </w:r>
          </w:p>
          <w:p w14:paraId="541449AF" w14:textId="77777777" w:rsidR="007F7E36" w:rsidRPr="00FE58B8" w:rsidRDefault="00BC69B9" w:rsidP="00F9777A">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7F7E36" w:rsidRPr="00FE58B8" w14:paraId="25B51E31" w14:textId="77777777" w:rsidTr="001F6FC8">
        <w:tc>
          <w:tcPr>
            <w:tcW w:w="0" w:type="auto"/>
            <w:tcMar>
              <w:top w:w="0" w:type="auto"/>
              <w:bottom w:w="0" w:type="auto"/>
            </w:tcMar>
          </w:tcPr>
          <w:p w14:paraId="298EC93A" w14:textId="77777777" w:rsidR="007F7E36" w:rsidRPr="00FE58B8" w:rsidRDefault="00BC69B9" w:rsidP="00F9777A">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14:paraId="65CA874A" w14:textId="77777777" w:rsidR="007F7E36" w:rsidRPr="00FE58B8" w:rsidRDefault="00BC69B9" w:rsidP="00F9777A">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7F7E36" w:rsidRPr="00FE58B8" w14:paraId="4F003D78" w14:textId="77777777" w:rsidTr="001F6FC8">
        <w:tc>
          <w:tcPr>
            <w:tcW w:w="0" w:type="auto"/>
            <w:tcMar>
              <w:top w:w="0" w:type="auto"/>
              <w:bottom w:w="0" w:type="auto"/>
            </w:tcMar>
          </w:tcPr>
          <w:p w14:paraId="21530BD6" w14:textId="77777777" w:rsidR="007F7E36" w:rsidRPr="001F6FC8" w:rsidRDefault="00BC69B9" w:rsidP="00F9777A">
            <w:pPr>
              <w:pStyle w:val="Odstavekseznama"/>
              <w:numPr>
                <w:ilvl w:val="0"/>
                <w:numId w:val="14"/>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nedvoumna določba o reviziji ali opcija v skladu z a. točko;</w:t>
            </w:r>
          </w:p>
          <w:p w14:paraId="09F9CB7D" w14:textId="1F8B71E8" w:rsidR="00296E1C" w:rsidRPr="001F6FC8" w:rsidRDefault="00BC69B9" w:rsidP="00F9777A">
            <w:pPr>
              <w:pStyle w:val="Odstavekseznama"/>
              <w:numPr>
                <w:ilvl w:val="0"/>
                <w:numId w:val="14"/>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r w:rsidR="007F7E36" w:rsidRPr="00FE58B8" w14:paraId="2921A336" w14:textId="77777777" w:rsidTr="001F6FC8">
        <w:tc>
          <w:tcPr>
            <w:tcW w:w="0" w:type="auto"/>
            <w:tcMar>
              <w:top w:w="0" w:type="auto"/>
              <w:bottom w:w="0" w:type="auto"/>
            </w:tcMar>
          </w:tcPr>
          <w:p w14:paraId="436C345D" w14:textId="77777777" w:rsidR="007F7E36" w:rsidRPr="00FE58B8" w:rsidRDefault="00BC69B9" w:rsidP="00F9777A">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14:paraId="0A7F16C7" w14:textId="4B98EA93"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sidR="001F6FC8">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89980B2" w14:textId="77777777"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7F7E36" w:rsidRPr="00FE58B8" w14:paraId="4CC4E738" w14:textId="77777777" w:rsidTr="00A84BDD">
        <w:tc>
          <w:tcPr>
            <w:tcW w:w="0" w:type="auto"/>
            <w:tcMar>
              <w:top w:w="0" w:type="auto"/>
              <w:bottom w:w="0" w:type="auto"/>
            </w:tcMar>
          </w:tcPr>
          <w:p w14:paraId="43EB138A"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C597E09"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14:paraId="0044DE23" w14:textId="77777777" w:rsidR="007F7E36" w:rsidRPr="00FE58B8"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zaradi spremembe je znatno razširjen obseg pogodbe o izvedbi javnega naročila;</w:t>
            </w:r>
          </w:p>
          <w:p w14:paraId="28BAB47A" w14:textId="77777777" w:rsidR="007F7E36" w:rsidRDefault="00BC69B9" w:rsidP="00F9777A">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drug gospodarski subjekt zamenja prvotnega izvajalca v primeru, ki ni naveden v d. točki.</w:t>
            </w:r>
          </w:p>
          <w:p w14:paraId="6D0AA766" w14:textId="77777777" w:rsidR="00A84BDD" w:rsidRPr="00FE58B8" w:rsidRDefault="00A84BDD" w:rsidP="008775F0">
            <w:pPr>
              <w:ind w:left="720"/>
              <w:jc w:val="both"/>
              <w:rPr>
                <w:rFonts w:ascii="Times New Roman" w:hAnsi="Times New Roman" w:cs="Times New Roman"/>
                <w:color w:val="000000"/>
                <w:sz w:val="24"/>
                <w:szCs w:val="24"/>
              </w:rPr>
            </w:pPr>
          </w:p>
        </w:tc>
      </w:tr>
      <w:tr w:rsidR="007F7E36" w:rsidRPr="00FE58B8" w14:paraId="0476E283" w14:textId="77777777" w:rsidTr="00A84BDD">
        <w:tc>
          <w:tcPr>
            <w:tcW w:w="0" w:type="auto"/>
            <w:shd w:val="clear" w:color="auto" w:fill="000000"/>
            <w:tcMar>
              <w:top w:w="150" w:type="dxa"/>
              <w:bottom w:w="150" w:type="dxa"/>
            </w:tcMar>
            <w:vAlign w:val="center"/>
          </w:tcPr>
          <w:p w14:paraId="1A59DCC3"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12. Zaupnost ponudbene dokumentacije</w:t>
            </w:r>
          </w:p>
        </w:tc>
      </w:tr>
    </w:tbl>
    <w:p w14:paraId="4369307B"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 ki urejajo varovanje poslovne skrivnosti.</w:t>
      </w:r>
    </w:p>
    <w:p w14:paraId="3575ADF5"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E9F7095" w14:textId="77777777" w:rsidR="00013007" w:rsidRPr="001460EF" w:rsidRDefault="00013007" w:rsidP="00CE1585">
      <w:pPr>
        <w:spacing w:after="0"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13007" w:rsidRPr="001460EF" w14:paraId="5F9B5740" w14:textId="77777777" w:rsidTr="00CE1585">
        <w:tc>
          <w:tcPr>
            <w:tcW w:w="0" w:type="auto"/>
            <w:tcMar>
              <w:top w:w="0" w:type="auto"/>
              <w:bottom w:w="0" w:type="auto"/>
            </w:tcMar>
          </w:tcPr>
          <w:p w14:paraId="45AF0980"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je skrivnost, ki ni splošno znana ali lahko dosegljiva osebam v krogih, ki se običajno ukvarjajo s to vrsto informacij;</w:t>
            </w:r>
          </w:p>
          <w:p w14:paraId="670C59A0"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ima tržno vrednost;</w:t>
            </w:r>
          </w:p>
          <w:p w14:paraId="5FD73F11" w14:textId="77777777" w:rsidR="00013007" w:rsidRPr="001460EF" w:rsidRDefault="00013007" w:rsidP="00606366">
            <w:pPr>
              <w:numPr>
                <w:ilvl w:val="0"/>
                <w:numId w:val="19"/>
              </w:numPr>
              <w:rPr>
                <w:rFonts w:ascii="Times New Roman" w:hAnsi="Times New Roman" w:cs="Times New Roman"/>
                <w:color w:val="000000"/>
                <w:sz w:val="24"/>
                <w:szCs w:val="24"/>
              </w:rPr>
            </w:pPr>
            <w:r w:rsidRPr="001460EF">
              <w:rPr>
                <w:rFonts w:ascii="Times New Roman" w:hAnsi="Times New Roman" w:cs="Times New Roman"/>
                <w:color w:val="000000"/>
                <w:sz w:val="24"/>
                <w:szCs w:val="24"/>
              </w:rPr>
              <w:t>imetnik poslovne skrivnosti je v danih okoliščinah razumno ukrepal, da jo ohrani kot skrivnost.</w:t>
            </w:r>
          </w:p>
        </w:tc>
      </w:tr>
    </w:tbl>
    <w:p w14:paraId="656F178D"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1E76C3D" w14:textId="77777777" w:rsidR="00013007" w:rsidRPr="001460EF" w:rsidRDefault="00013007" w:rsidP="00CE1585">
      <w:pPr>
        <w:spacing w:before="225" w:after="225" w:line="240" w:lineRule="auto"/>
        <w:jc w:val="both"/>
        <w:rPr>
          <w:rFonts w:ascii="Times New Roman" w:hAnsi="Times New Roman" w:cs="Times New Roman"/>
          <w:sz w:val="24"/>
          <w:szCs w:val="24"/>
        </w:rPr>
      </w:pPr>
      <w:r w:rsidRPr="001460EF">
        <w:rPr>
          <w:rFonts w:ascii="Times New Roman" w:hAnsi="Times New Roman" w:cs="Times New Roman"/>
          <w:color w:val="000000"/>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09878D0" w14:textId="39E50AA7" w:rsidR="00A82C7B" w:rsidRPr="00980BB3" w:rsidRDefault="00013007" w:rsidP="00013007">
      <w:pPr>
        <w:spacing w:before="225" w:after="225" w:line="240" w:lineRule="auto"/>
        <w:jc w:val="both"/>
        <w:rPr>
          <w:rFonts w:ascii="Times New Roman" w:hAnsi="Times New Roman" w:cs="Times New Roman"/>
          <w:color w:val="000000"/>
          <w:sz w:val="24"/>
          <w:szCs w:val="24"/>
        </w:rPr>
      </w:pPr>
      <w:r w:rsidRPr="001460EF">
        <w:rPr>
          <w:rFonts w:ascii="Times New Roman" w:hAnsi="Times New Roman" w:cs="Times New Roman"/>
          <w:color w:val="000000"/>
          <w:sz w:val="24"/>
          <w:szCs w:val="24"/>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756" w:type="pct"/>
        <w:tblInd w:w="108" w:type="dxa"/>
        <w:tblLook w:val="04A0" w:firstRow="1" w:lastRow="0" w:firstColumn="1" w:lastColumn="0" w:noHBand="0" w:noVBand="1"/>
      </w:tblPr>
      <w:tblGrid>
        <w:gridCol w:w="4999"/>
      </w:tblGrid>
      <w:tr w:rsidR="007F7E36" w:rsidRPr="00FE58B8" w14:paraId="7C4B0D29" w14:textId="77777777" w:rsidTr="00A84BDD">
        <w:trPr>
          <w:trHeight w:val="387"/>
        </w:trPr>
        <w:tc>
          <w:tcPr>
            <w:tcW w:w="0" w:type="auto"/>
            <w:shd w:val="clear" w:color="auto" w:fill="000000"/>
            <w:tcMar>
              <w:top w:w="150" w:type="dxa"/>
              <w:bottom w:w="150" w:type="dxa"/>
            </w:tcMar>
            <w:vAlign w:val="center"/>
          </w:tcPr>
          <w:p w14:paraId="549F3F45"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14:paraId="60B80172" w14:textId="77777777" w:rsidR="008775F0" w:rsidRDefault="008775F0" w:rsidP="008775F0">
      <w:pPr>
        <w:spacing w:after="0" w:line="240" w:lineRule="auto"/>
        <w:jc w:val="both"/>
        <w:rPr>
          <w:rFonts w:ascii="Times New Roman" w:hAnsi="Times New Roman" w:cs="Times New Roman"/>
          <w:color w:val="000000"/>
          <w:sz w:val="24"/>
          <w:szCs w:val="24"/>
        </w:rPr>
      </w:pPr>
    </w:p>
    <w:p w14:paraId="7DD658CE" w14:textId="77777777" w:rsidR="00013007" w:rsidRPr="009E15DB" w:rsidRDefault="00013007" w:rsidP="00CE1585">
      <w:pPr>
        <w:spacing w:after="0"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962"/>
      </w:tblGrid>
      <w:tr w:rsidR="00013007" w:rsidRPr="009E15DB" w14:paraId="1BB41D0C" w14:textId="77777777" w:rsidTr="00CE1585">
        <w:tc>
          <w:tcPr>
            <w:tcW w:w="0" w:type="auto"/>
            <w:tcMar>
              <w:top w:w="0" w:type="auto"/>
              <w:bottom w:w="0" w:type="auto"/>
            </w:tcMar>
          </w:tcPr>
          <w:p w14:paraId="2319C86E" w14:textId="77777777" w:rsidR="00013007" w:rsidRPr="009E15DB" w:rsidRDefault="00013007" w:rsidP="00606366">
            <w:pPr>
              <w:numPr>
                <w:ilvl w:val="0"/>
                <w:numId w:val="20"/>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so vsi dokumenti na mestih, kjer je to označeno, podpisani s strani pooblaščene osebe in žigosani z žigom ponudnika,</w:t>
            </w:r>
          </w:p>
          <w:p w14:paraId="2F2AE586" w14:textId="77777777" w:rsidR="00013007" w:rsidRPr="009E15DB" w:rsidRDefault="00013007" w:rsidP="00606366">
            <w:pPr>
              <w:numPr>
                <w:ilvl w:val="0"/>
                <w:numId w:val="20"/>
              </w:numPr>
              <w:jc w:val="both"/>
              <w:rPr>
                <w:rFonts w:ascii="Times New Roman" w:hAnsi="Times New Roman" w:cs="Times New Roman"/>
                <w:color w:val="000000"/>
                <w:sz w:val="24"/>
                <w:szCs w:val="24"/>
              </w:rPr>
            </w:pPr>
            <w:r w:rsidRPr="009E15DB">
              <w:rPr>
                <w:rFonts w:ascii="Times New Roman" w:hAnsi="Times New Roman" w:cs="Times New Roman"/>
                <w:color w:val="000000"/>
                <w:sz w:val="24"/>
                <w:szCs w:val="24"/>
              </w:rPr>
              <w:t>da ponudnik morebitne popravke opremi z žigom in podpisom svoje pooblaščene osebe.</w:t>
            </w:r>
          </w:p>
        </w:tc>
      </w:tr>
    </w:tbl>
    <w:p w14:paraId="67CB2741"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Odsotnost zgornjih zahtev ne pomeni neposrednega razloga za zavrnitev ponudbe, pač pa lahko v okviru ZJN-3 naročnik ponudnika pozove na odpravo teh pomanjkljivosti. Naročnik bo </w:t>
      </w:r>
      <w:r w:rsidRPr="009E15DB">
        <w:rPr>
          <w:rFonts w:ascii="Times New Roman" w:hAnsi="Times New Roman" w:cs="Times New Roman"/>
          <w:color w:val="000000"/>
          <w:sz w:val="24"/>
          <w:szCs w:val="24"/>
        </w:rPr>
        <w:lastRenderedPageBreak/>
        <w:t>upošteval tudi takšno ponudbo, v kolikor bodo iz nje izhajale vse opredeljene vsebinske zahteve in vsi zahtevani dokumenti in bo ponudba vsaj v bistvenih delih podpisana s strani pooblaščene osebe ponudnika.</w:t>
      </w:r>
    </w:p>
    <w:p w14:paraId="77ADD6E8"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31A6A81" w14:textId="77777777" w:rsidR="00013007" w:rsidRPr="009E15DB" w:rsidRDefault="00013007" w:rsidP="00CE1585">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14:paraId="1C223F7C" w14:textId="51B58220" w:rsidR="000017F7" w:rsidRPr="000017F7" w:rsidRDefault="00013007" w:rsidP="00013007">
      <w:pPr>
        <w:spacing w:before="225" w:after="225" w:line="240" w:lineRule="auto"/>
        <w:jc w:val="both"/>
        <w:rPr>
          <w:rFonts w:ascii="Times New Roman" w:hAnsi="Times New Roman" w:cs="Times New Roman"/>
          <w:sz w:val="24"/>
          <w:szCs w:val="24"/>
        </w:rPr>
      </w:pPr>
      <w:r w:rsidRPr="009E15DB">
        <w:rPr>
          <w:rFonts w:ascii="Times New Roman" w:hAnsi="Times New Roman" w:cs="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w:t>
      </w:r>
      <w:r w:rsidRPr="000017F7">
        <w:rPr>
          <w:rFonts w:ascii="Times New Roman" w:hAnsi="Times New Roman" w:cs="Times New Roman"/>
          <w:color w:val="000000"/>
          <w:sz w:val="24"/>
          <w:szCs w:val="24"/>
        </w:rPr>
        <w:t>državi te osebe ali v državi, v kateri ima sedež gospodarski subjekt</w:t>
      </w:r>
      <w:r w:rsidRPr="000017F7">
        <w:rPr>
          <w:rFonts w:ascii="Times New Roman" w:hAnsi="Times New Roman" w:cs="Times New Roman"/>
          <w:sz w:val="24"/>
          <w:szCs w:val="24"/>
        </w:rPr>
        <w:t>.</w:t>
      </w:r>
    </w:p>
    <w:tbl>
      <w:tblPr>
        <w:tblStyle w:val="NormalTablePHPDOCX"/>
        <w:tblW w:w="2500" w:type="pct"/>
        <w:tblInd w:w="108" w:type="dxa"/>
        <w:tblLook w:val="04A0" w:firstRow="1" w:lastRow="0" w:firstColumn="1" w:lastColumn="0" w:noHBand="0" w:noVBand="1"/>
      </w:tblPr>
      <w:tblGrid>
        <w:gridCol w:w="4535"/>
      </w:tblGrid>
      <w:tr w:rsidR="000017F7" w:rsidRPr="000017F7" w14:paraId="2A251336" w14:textId="77777777" w:rsidTr="0043202A">
        <w:tc>
          <w:tcPr>
            <w:tcW w:w="0" w:type="auto"/>
            <w:shd w:val="clear" w:color="auto" w:fill="000000"/>
            <w:tcMar>
              <w:top w:w="150" w:type="dxa"/>
              <w:bottom w:w="150" w:type="dxa"/>
            </w:tcMar>
            <w:vAlign w:val="center"/>
          </w:tcPr>
          <w:p w14:paraId="7EE173D1" w14:textId="77777777" w:rsidR="000017F7" w:rsidRPr="007948C2" w:rsidRDefault="000017F7" w:rsidP="0043202A">
            <w:pPr>
              <w:rPr>
                <w:rFonts w:ascii="Times New Roman" w:hAnsi="Times New Roman" w:cs="Times New Roman"/>
                <w:b/>
                <w:sz w:val="24"/>
                <w:szCs w:val="24"/>
              </w:rPr>
            </w:pPr>
            <w:r w:rsidRPr="007948C2">
              <w:rPr>
                <w:rFonts w:ascii="Times New Roman" w:hAnsi="Times New Roman" w:cs="Times New Roman"/>
                <w:b/>
                <w:bCs/>
                <w:color w:val="FFFFFF"/>
                <w:position w:val="-2"/>
                <w:sz w:val="24"/>
                <w:szCs w:val="24"/>
                <w:shd w:val="clear" w:color="auto" w:fill="000000"/>
              </w:rPr>
              <w:t>14. Ponudbena cena in plačilni pogoji</w:t>
            </w:r>
          </w:p>
        </w:tc>
      </w:tr>
    </w:tbl>
    <w:p w14:paraId="6B5EC2E0" w14:textId="2F8B3010" w:rsidR="000017F7" w:rsidRPr="00C72BE2" w:rsidRDefault="000017F7" w:rsidP="000017F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 xml:space="preserve">Cene v ponudbi morajo biti izražene v evrih (EUR) in morajo vključevati vse stroške, davke in morebitne popuste tako, da naročnika ne bremenijo kakršni koli drugi stroški, povezani z </w:t>
      </w:r>
      <w:r w:rsidRPr="00C72BE2">
        <w:rPr>
          <w:rFonts w:ascii="Times New Roman" w:hAnsi="Times New Roman" w:cs="Times New Roman"/>
          <w:sz w:val="24"/>
          <w:szCs w:val="24"/>
        </w:rPr>
        <w:t>predmetom javnega naročila.</w:t>
      </w:r>
    </w:p>
    <w:p w14:paraId="1A94A2BB" w14:textId="059DF67C" w:rsidR="000017F7" w:rsidRPr="000017F7" w:rsidRDefault="000017F7" w:rsidP="000017F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obrazec Ponudba in Predračun-rekapitulacija se vpiše končna ponudbena vrednost.</w:t>
      </w:r>
    </w:p>
    <w:p w14:paraId="65339A9D" w14:textId="33C27D99" w:rsidR="000017F7" w:rsidRPr="00821838" w:rsidRDefault="000017F7" w:rsidP="00821838">
      <w:pPr>
        <w:pStyle w:val="Telobesedila"/>
        <w:ind w:right="72"/>
        <w:rPr>
          <w:b/>
          <w:bCs/>
        </w:rPr>
      </w:pPr>
      <w:r w:rsidRPr="000017F7">
        <w:rPr>
          <w:color w:val="000000"/>
        </w:rPr>
        <w:t>Izvajalec izstavi račun v elektronski obliki (eRačun) preko spletnega portala UJPnet. Kot uradni prejem računa se šteje datum vnosa računa v sistem UJPnet.</w:t>
      </w:r>
      <w:r w:rsidR="00E56C5D">
        <w:rPr>
          <w:color w:val="000000"/>
        </w:rPr>
        <w:t xml:space="preserve"> </w:t>
      </w:r>
      <w:r w:rsidR="00821838" w:rsidRPr="00E91224">
        <w:rPr>
          <w:bCs/>
        </w:rPr>
        <w:t xml:space="preserve">Naročnik se zavezuje, da bo </w:t>
      </w:r>
      <w:r w:rsidR="00821838">
        <w:rPr>
          <w:bCs/>
        </w:rPr>
        <w:t xml:space="preserve">račune oziroma </w:t>
      </w:r>
      <w:r w:rsidR="00821838" w:rsidRPr="00E91224">
        <w:rPr>
          <w:bCs/>
        </w:rPr>
        <w:t xml:space="preserve">začasne mesečne situacije, plačal izvajalcu del </w:t>
      </w:r>
      <w:r w:rsidR="009466F5" w:rsidRPr="001F47CB">
        <w:rPr>
          <w:bCs/>
        </w:rPr>
        <w:t>v skladu s plačilnimi roki glede na veljavno zakonodajo</w:t>
      </w:r>
      <w:r w:rsidR="00821838" w:rsidRPr="001F47CB">
        <w:rPr>
          <w:bCs/>
        </w:rPr>
        <w:t>.</w:t>
      </w:r>
    </w:p>
    <w:p w14:paraId="68EA4838" w14:textId="4B849D84" w:rsidR="000017F7" w:rsidRPr="000017F7" w:rsidRDefault="000017F7" w:rsidP="00013007">
      <w:pPr>
        <w:spacing w:before="225" w:after="225" w:line="240" w:lineRule="auto"/>
        <w:jc w:val="both"/>
        <w:rPr>
          <w:rFonts w:ascii="Times New Roman" w:hAnsi="Times New Roman" w:cs="Times New Roman"/>
          <w:sz w:val="24"/>
          <w:szCs w:val="24"/>
        </w:rPr>
      </w:pPr>
      <w:r w:rsidRPr="000017F7">
        <w:rPr>
          <w:rFonts w:ascii="Times New Roman" w:hAnsi="Times New Roman" w:cs="Times New Roman"/>
          <w:color w:val="000000"/>
          <w:sz w:val="24"/>
          <w:szCs w:val="24"/>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7F7E36" w:rsidRPr="00FE58B8" w14:paraId="7D63F8EF" w14:textId="77777777">
        <w:tc>
          <w:tcPr>
            <w:tcW w:w="0" w:type="auto"/>
            <w:shd w:val="clear" w:color="auto" w:fill="000000"/>
            <w:tcMar>
              <w:top w:w="150" w:type="dxa"/>
              <w:bottom w:w="150" w:type="dxa"/>
            </w:tcMar>
            <w:vAlign w:val="center"/>
          </w:tcPr>
          <w:p w14:paraId="7332C2B1" w14:textId="4A1CB108" w:rsidR="007F7E36" w:rsidRPr="00FE58B8" w:rsidRDefault="007948C2">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15</w:t>
            </w:r>
            <w:r w:rsidR="00BC69B9" w:rsidRPr="00FE58B8">
              <w:rPr>
                <w:rFonts w:ascii="Times New Roman" w:hAnsi="Times New Roman" w:cs="Times New Roman"/>
                <w:b/>
                <w:bCs/>
                <w:color w:val="FFFFFF"/>
                <w:position w:val="-2"/>
                <w:sz w:val="24"/>
                <w:szCs w:val="24"/>
                <w:shd w:val="clear" w:color="auto" w:fill="000000"/>
              </w:rPr>
              <w:t>. Veljavnost ponudbe</w:t>
            </w:r>
          </w:p>
        </w:tc>
      </w:tr>
    </w:tbl>
    <w:p w14:paraId="6C5097D5" w14:textId="4CDF5B6C" w:rsidR="00013007" w:rsidRDefault="00013007" w:rsidP="00CE1585">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Ponudba velja najmanj </w:t>
      </w:r>
      <w:r w:rsidR="00C11D43">
        <w:rPr>
          <w:rFonts w:ascii="Times New Roman" w:hAnsi="Times New Roman" w:cs="Times New Roman"/>
          <w:color w:val="000000"/>
          <w:sz w:val="24"/>
          <w:szCs w:val="24"/>
        </w:rPr>
        <w:t>6</w:t>
      </w:r>
      <w:r>
        <w:rPr>
          <w:rFonts w:ascii="Times New Roman" w:hAnsi="Times New Roman" w:cs="Times New Roman"/>
          <w:color w:val="000000"/>
          <w:sz w:val="24"/>
          <w:szCs w:val="24"/>
        </w:rPr>
        <w:t>0 dni od skrajnega roka za oddajo ponudb. V primeru krajšega roka veljavnosti ponudbe se ponudba zavrne.</w:t>
      </w:r>
    </w:p>
    <w:p w14:paraId="57DBE21A" w14:textId="2428F486" w:rsidR="00013007" w:rsidRDefault="00013007" w:rsidP="00013007">
      <w:pPr>
        <w:spacing w:before="225" w:after="225"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523985FF" w14:textId="77777777" w:rsidR="00E5790F" w:rsidRPr="00A66AF2" w:rsidRDefault="00E5790F" w:rsidP="00013007">
      <w:pPr>
        <w:spacing w:before="225" w:after="225" w:line="240" w:lineRule="auto"/>
        <w:jc w:val="both"/>
        <w:rPr>
          <w:rFonts w:ascii="Times New Roman" w:hAnsi="Times New Roman" w:cs="Times New Roman"/>
          <w:color w:val="000000"/>
          <w:sz w:val="24"/>
          <w:szCs w:val="24"/>
        </w:rPr>
      </w:pPr>
    </w:p>
    <w:tbl>
      <w:tblPr>
        <w:tblStyle w:val="NormalTablePHPDOCX"/>
        <w:tblW w:w="2500" w:type="pct"/>
        <w:tblInd w:w="108" w:type="dxa"/>
        <w:tblLook w:val="04A0" w:firstRow="1" w:lastRow="0" w:firstColumn="1" w:lastColumn="0" w:noHBand="0" w:noVBand="1"/>
      </w:tblPr>
      <w:tblGrid>
        <w:gridCol w:w="4535"/>
      </w:tblGrid>
      <w:tr w:rsidR="004D1466" w:rsidRPr="00FE58B8" w14:paraId="0106AA30" w14:textId="77777777" w:rsidTr="00D663BF">
        <w:tc>
          <w:tcPr>
            <w:tcW w:w="0" w:type="auto"/>
            <w:shd w:val="clear" w:color="auto" w:fill="000000"/>
            <w:tcMar>
              <w:top w:w="150" w:type="dxa"/>
              <w:bottom w:w="150" w:type="dxa"/>
            </w:tcMar>
            <w:vAlign w:val="center"/>
          </w:tcPr>
          <w:p w14:paraId="378B9602" w14:textId="5504A517" w:rsidR="004D1466" w:rsidRPr="00FE58B8" w:rsidRDefault="007948C2" w:rsidP="00D663BF">
            <w:pP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lastRenderedPageBreak/>
              <w:t>16</w:t>
            </w:r>
            <w:r w:rsidR="004D1466" w:rsidRPr="00FE58B8">
              <w:rPr>
                <w:rFonts w:ascii="Times New Roman" w:hAnsi="Times New Roman" w:cs="Times New Roman"/>
                <w:b/>
                <w:bCs/>
                <w:color w:val="FFFFFF"/>
                <w:position w:val="-2"/>
                <w:sz w:val="24"/>
                <w:szCs w:val="24"/>
                <w:shd w:val="clear" w:color="auto" w:fill="000000"/>
              </w:rPr>
              <w:t>. Pravno varstvo</w:t>
            </w:r>
          </w:p>
        </w:tc>
      </w:tr>
    </w:tbl>
    <w:p w14:paraId="508BC7A8"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7761FB" w14:textId="77777777" w:rsidR="00013007" w:rsidRPr="00746141" w:rsidRDefault="00013007" w:rsidP="00E5790F">
      <w:pPr>
        <w:spacing w:after="0"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7F6ADE2" w14:textId="77777777" w:rsidR="00013007" w:rsidRPr="00746141" w:rsidRDefault="00013007" w:rsidP="00E5790F">
      <w:pPr>
        <w:spacing w:after="0"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mora vsebovati vse obvezne sestavine, kot jih določa 15. člen ZPVPJN. </w:t>
      </w:r>
    </w:p>
    <w:p w14:paraId="1D796675" w14:textId="77777777"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55C688D" w14:textId="26D24CA0" w:rsidR="00013007" w:rsidRPr="00746141" w:rsidRDefault="00013007" w:rsidP="00013007">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Vlagatelj mora pred vložitvijo zahtevka za revizijo zoper vsebino razpisne dokumentacije ali vsebino</w:t>
      </w:r>
      <w:r>
        <w:rPr>
          <w:rFonts w:ascii="Times New Roman" w:hAnsi="Times New Roman" w:cs="Times New Roman"/>
          <w:color w:val="000000"/>
          <w:sz w:val="24"/>
          <w:szCs w:val="24"/>
        </w:rPr>
        <w:t xml:space="preserve"> objave plačati takso v višini 4</w:t>
      </w:r>
      <w:r w:rsidRPr="00746141">
        <w:rPr>
          <w:rFonts w:ascii="Times New Roman" w:hAnsi="Times New Roman" w:cs="Times New Roman"/>
          <w:color w:val="000000"/>
          <w:sz w:val="24"/>
          <w:szCs w:val="24"/>
        </w:rPr>
        <w:t>.000,00 EUR.</w:t>
      </w:r>
    </w:p>
    <w:p w14:paraId="43833E1A" w14:textId="4A550CB3" w:rsidR="00CD0F08" w:rsidRPr="00CD0F08" w:rsidRDefault="00013007" w:rsidP="00CD0F08">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color w:val="000000"/>
          <w:sz w:val="24"/>
          <w:szCs w:val="24"/>
        </w:rPr>
        <w:t xml:space="preserve">Taksa se plača na ustrezen podračun, ki je v skladu s predpisom, ki ureja podračune ter način plačevanja obveznih dajatev in drugih javnofinančnih prihodkov, odprt pri Banki Slovenije za </w:t>
      </w:r>
      <w:r w:rsidRPr="00CD0F08">
        <w:rPr>
          <w:rFonts w:ascii="Times New Roman" w:hAnsi="Times New Roman" w:cs="Times New Roman"/>
          <w:sz w:val="24"/>
          <w:szCs w:val="24"/>
        </w:rPr>
        <w:t>namen plačila taks za predrevizijski in revizijski postopek. Natančne informacije o načinu plačila takse so dostopne na spletni strani Ministrstva za javn</w:t>
      </w:r>
      <w:r w:rsidR="00CD0F08" w:rsidRPr="00CD0F08">
        <w:rPr>
          <w:rFonts w:ascii="Times New Roman" w:hAnsi="Times New Roman" w:cs="Times New Roman"/>
          <w:sz w:val="24"/>
          <w:szCs w:val="24"/>
        </w:rPr>
        <w:t xml:space="preserve">o </w:t>
      </w:r>
      <w:r w:rsidRPr="00CD0F08">
        <w:rPr>
          <w:rFonts w:ascii="Times New Roman" w:hAnsi="Times New Roman" w:cs="Times New Roman"/>
          <w:sz w:val="24"/>
          <w:szCs w:val="24"/>
        </w:rPr>
        <w:t>upravo: </w:t>
      </w:r>
      <w:hyperlink r:id="rId15" w:history="1">
        <w:r w:rsidR="00CD0F08" w:rsidRPr="00CD0F08">
          <w:rPr>
            <w:rStyle w:val="Hiperpovezava"/>
            <w:rFonts w:ascii="Times New Roman" w:hAnsi="Times New Roman" w:cs="Times New Roman"/>
            <w:sz w:val="24"/>
            <w:szCs w:val="24"/>
          </w:rPr>
          <w:t>http://www.djn.mju.gov.si/sistem-javnega-narocanja/pravno-varstvo</w:t>
        </w:r>
      </w:hyperlink>
      <w:r w:rsidR="00CD0F08" w:rsidRPr="00CD0F08">
        <w:rPr>
          <w:rFonts w:ascii="Times New Roman" w:hAnsi="Times New Roman" w:cs="Times New Roman"/>
          <w:sz w:val="24"/>
          <w:szCs w:val="24"/>
        </w:rPr>
        <w:t>.</w:t>
      </w:r>
    </w:p>
    <w:p w14:paraId="6D0759C0" w14:textId="7AC22B63" w:rsidR="00CD0F08" w:rsidRDefault="00CD0F08" w:rsidP="00CD0F08">
      <w:pPr>
        <w:spacing w:after="0" w:line="240" w:lineRule="auto"/>
        <w:jc w:val="both"/>
        <w:rPr>
          <w:rFonts w:ascii="Times New Roman" w:hAnsi="Times New Roman" w:cs="Times New Roman"/>
          <w:sz w:val="24"/>
          <w:szCs w:val="24"/>
        </w:rPr>
      </w:pPr>
    </w:p>
    <w:p w14:paraId="1D44048F" w14:textId="497FD129" w:rsidR="00CD0F08" w:rsidRDefault="00013007" w:rsidP="00CD0F08">
      <w:pPr>
        <w:autoSpaceDE w:val="0"/>
        <w:autoSpaceDN w:val="0"/>
        <w:adjustRightInd w:val="0"/>
        <w:spacing w:after="0" w:line="240" w:lineRule="auto"/>
        <w:rPr>
          <w:rFonts w:ascii="Times New Roman" w:hAnsi="Times New Roman" w:cs="Times New Roman"/>
          <w:b/>
          <w:bCs/>
          <w:sz w:val="24"/>
          <w:szCs w:val="24"/>
        </w:rPr>
      </w:pPr>
      <w:r w:rsidRPr="00CD0F08">
        <w:rPr>
          <w:rFonts w:ascii="Times New Roman" w:hAnsi="Times New Roman" w:cs="Times New Roman"/>
          <w:sz w:val="24"/>
          <w:szCs w:val="24"/>
        </w:rPr>
        <w:t>Zahtevek za revizijo se vloži</w:t>
      </w:r>
      <w:r w:rsidR="00CD0F08" w:rsidRPr="00CD0F08">
        <w:rPr>
          <w:rFonts w:ascii="Times New Roman" w:hAnsi="Times New Roman" w:cs="Times New Roman"/>
          <w:sz w:val="24"/>
          <w:szCs w:val="24"/>
        </w:rPr>
        <w:t xml:space="preserve"> preko portala </w:t>
      </w:r>
      <w:r w:rsidR="00CD0F08" w:rsidRPr="00CD0F08">
        <w:rPr>
          <w:rFonts w:ascii="Times New Roman" w:hAnsi="Times New Roman" w:cs="Times New Roman"/>
          <w:b/>
          <w:bCs/>
          <w:sz w:val="24"/>
          <w:szCs w:val="24"/>
        </w:rPr>
        <w:t>eRevizija</w:t>
      </w:r>
      <w:r w:rsidRPr="00CD0F08">
        <w:rPr>
          <w:rFonts w:ascii="Times New Roman" w:hAnsi="Times New Roman" w:cs="Times New Roman"/>
          <w:b/>
          <w:bCs/>
          <w:sz w:val="24"/>
          <w:szCs w:val="24"/>
        </w:rPr>
        <w:t>.</w:t>
      </w:r>
      <w:r w:rsidR="00CD0F08" w:rsidRPr="00CD0F08">
        <w:rPr>
          <w:rFonts w:ascii="Times New Roman" w:hAnsi="Times New Roman" w:cs="Times New Roman"/>
          <w:b/>
          <w:bCs/>
          <w:sz w:val="24"/>
          <w:szCs w:val="24"/>
        </w:rPr>
        <w:t xml:space="preserve">  </w:t>
      </w:r>
    </w:p>
    <w:p w14:paraId="4787FAB8" w14:textId="77777777" w:rsidR="00205E11" w:rsidRPr="00CD0F08" w:rsidRDefault="00205E11" w:rsidP="00CD0F08">
      <w:pPr>
        <w:autoSpaceDE w:val="0"/>
        <w:autoSpaceDN w:val="0"/>
        <w:adjustRightInd w:val="0"/>
        <w:spacing w:after="0" w:line="240" w:lineRule="auto"/>
        <w:rPr>
          <w:rFonts w:ascii="Times New Roman" w:hAnsi="Times New Roman" w:cs="Times New Roman"/>
          <w:sz w:val="24"/>
          <w:szCs w:val="24"/>
        </w:rPr>
      </w:pPr>
    </w:p>
    <w:p w14:paraId="556FAE3A" w14:textId="2259C0B2" w:rsidR="00CD0F08" w:rsidRPr="00CD0F08" w:rsidRDefault="00CD0F08" w:rsidP="00CD0F08">
      <w:pPr>
        <w:autoSpaceDE w:val="0"/>
        <w:autoSpaceDN w:val="0"/>
        <w:adjustRightInd w:val="0"/>
        <w:spacing w:after="0" w:line="240" w:lineRule="auto"/>
        <w:jc w:val="both"/>
        <w:rPr>
          <w:rFonts w:ascii="Times New Roman" w:hAnsi="Times New Roman" w:cs="Times New Roman"/>
          <w:sz w:val="24"/>
          <w:szCs w:val="24"/>
        </w:rPr>
      </w:pPr>
      <w:r w:rsidRPr="00CD0F08">
        <w:rPr>
          <w:rFonts w:ascii="Times New Roman" w:hAnsi="Times New Roman" w:cs="Times New Roman"/>
          <w:sz w:val="24"/>
          <w:szCs w:val="24"/>
        </w:rPr>
        <w:t xml:space="preserve">Informacija, da je bil vložen zahtevek za revizijo, se nemudoma prek portala eRevizija samodejno objavi v dosjeju javnega naročila na portalu javnih naročil. </w:t>
      </w:r>
    </w:p>
    <w:p w14:paraId="684237AA" w14:textId="77777777" w:rsidR="00CD0F08" w:rsidRPr="00CD0F08" w:rsidRDefault="00CD0F08" w:rsidP="00CD0F08">
      <w:pPr>
        <w:autoSpaceDE w:val="0"/>
        <w:autoSpaceDN w:val="0"/>
        <w:adjustRightInd w:val="0"/>
        <w:spacing w:after="0" w:line="240" w:lineRule="auto"/>
        <w:rPr>
          <w:rFonts w:ascii="Times New Roman" w:hAnsi="Times New Roman" w:cs="Times New Roman"/>
          <w:sz w:val="24"/>
          <w:szCs w:val="24"/>
        </w:rPr>
      </w:pPr>
    </w:p>
    <w:p w14:paraId="34810837" w14:textId="48DFB104" w:rsidR="00CD0F08" w:rsidRDefault="00CD0F08" w:rsidP="00CD0F08">
      <w:pPr>
        <w:spacing w:after="0" w:line="240" w:lineRule="auto"/>
        <w:rPr>
          <w:rFonts w:ascii="Times New Roman" w:hAnsi="Times New Roman" w:cs="Times New Roman"/>
          <w:sz w:val="24"/>
          <w:szCs w:val="24"/>
        </w:rPr>
      </w:pPr>
      <w:r w:rsidRPr="00CD0F08">
        <w:rPr>
          <w:rFonts w:ascii="Times New Roman" w:hAnsi="Times New Roman" w:cs="Times New Roman"/>
          <w:sz w:val="24"/>
          <w:szCs w:val="24"/>
        </w:rPr>
        <w:t>Navodila za uporabo Portala eRevizija so dostopna na povezavi:</w:t>
      </w:r>
      <w:r w:rsidRPr="00CD0F08">
        <w:rPr>
          <w:rFonts w:ascii="Times New Roman" w:hAnsi="Times New Roman" w:cs="Times New Roman"/>
          <w:b/>
          <w:bCs/>
          <w:sz w:val="24"/>
          <w:szCs w:val="24"/>
        </w:rPr>
        <w:t xml:space="preserve"> </w:t>
      </w:r>
      <w:hyperlink r:id="rId16" w:history="1">
        <w:r w:rsidRPr="00CD0F08">
          <w:rPr>
            <w:rStyle w:val="Hiperpovezava"/>
            <w:rFonts w:ascii="Times New Roman" w:hAnsi="Times New Roman" w:cs="Times New Roman"/>
            <w:sz w:val="24"/>
            <w:szCs w:val="24"/>
          </w:rPr>
          <w:t>https://www.portalerevizija.si/documents/Navodila_za_uporabo_portala_eRevizija.pdf</w:t>
        </w:r>
      </w:hyperlink>
    </w:p>
    <w:p w14:paraId="29BCDE5E" w14:textId="77777777" w:rsidR="00CD0F08" w:rsidRPr="00746141" w:rsidRDefault="00CD0F08" w:rsidP="00CD0F08">
      <w:pPr>
        <w:spacing w:before="225" w:after="225" w:line="240" w:lineRule="auto"/>
        <w:jc w:val="both"/>
        <w:rPr>
          <w:rFonts w:ascii="Times New Roman" w:hAnsi="Times New Roman" w:cs="Times New Roman"/>
          <w:sz w:val="24"/>
          <w:szCs w:val="24"/>
        </w:rPr>
      </w:pPr>
      <w:r w:rsidRPr="00746141">
        <w:rPr>
          <w:rFonts w:ascii="Times New Roman" w:hAnsi="Times New Roman" w:cs="Times New Roman"/>
          <w:color w:val="000000"/>
          <w:sz w:val="24"/>
          <w:szCs w:val="24"/>
        </w:rPr>
        <w:t>Zahtevek za revizijo se lahko vloži v roku iz 25. člena ZPVPJN.</w:t>
      </w:r>
    </w:p>
    <w:p w14:paraId="4DAB8A26" w14:textId="77777777" w:rsidR="00CD0F08" w:rsidRDefault="00CD0F08" w:rsidP="00CD0F08">
      <w:pPr>
        <w:spacing w:before="225" w:after="225" w:line="240" w:lineRule="auto"/>
        <w:jc w:val="both"/>
        <w:rPr>
          <w:rFonts w:ascii="Times New Roman" w:hAnsi="Times New Roman" w:cs="Times New Roman"/>
          <w:color w:val="000000"/>
          <w:sz w:val="24"/>
          <w:szCs w:val="24"/>
        </w:rPr>
      </w:pPr>
      <w:r w:rsidRPr="00746141">
        <w:rPr>
          <w:rFonts w:ascii="Times New Roman" w:hAnsi="Times New Roman" w:cs="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387BBD77" w14:textId="175860AA" w:rsidR="00CD0F08" w:rsidRPr="00CD0F08" w:rsidRDefault="00CD0F08" w:rsidP="00CD0F08">
      <w:pPr>
        <w:spacing w:after="0" w:line="240" w:lineRule="auto"/>
        <w:rPr>
          <w:rFonts w:ascii="Times New Roman" w:hAnsi="Times New Roman" w:cs="Times New Roman"/>
          <w:sz w:val="24"/>
          <w:szCs w:val="24"/>
        </w:rPr>
        <w:sectPr w:rsidR="00CD0F08" w:rsidRPr="00CD0F08" w:rsidSect="00E5790F">
          <w:pgSz w:w="11906" w:h="16838"/>
          <w:pgMar w:top="1304" w:right="1418" w:bottom="1304" w:left="1418" w:header="567" w:footer="680" w:gutter="0"/>
          <w:cols w:space="708"/>
          <w:docGrid w:linePitch="360"/>
        </w:sectPr>
      </w:pPr>
    </w:p>
    <w:p w14:paraId="61BF27BD" w14:textId="77777777" w:rsidR="00820B19" w:rsidRPr="00FE58B8"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Merila</w:t>
      </w:r>
    </w:p>
    <w:p w14:paraId="2AB45390" w14:textId="77777777" w:rsidR="0095491F" w:rsidRDefault="0095491F" w:rsidP="00CD5E56">
      <w:pPr>
        <w:spacing w:before="225" w:after="225" w:line="240" w:lineRule="auto"/>
        <w:jc w:val="both"/>
        <w:rPr>
          <w:rFonts w:ascii="Times New Roman" w:hAnsi="Times New Roman" w:cs="Times New Roman"/>
          <w:color w:val="000000"/>
          <w:sz w:val="24"/>
          <w:szCs w:val="24"/>
        </w:rPr>
      </w:pPr>
    </w:p>
    <w:p w14:paraId="7929DA2B" w14:textId="62F69048" w:rsidR="00CD5E56" w:rsidRDefault="00CD5E56" w:rsidP="00CD5E56">
      <w:pPr>
        <w:spacing w:before="225" w:after="225" w:line="240" w:lineRule="auto"/>
        <w:jc w:val="both"/>
        <w:rPr>
          <w:rFonts w:ascii="Times New Roman" w:hAnsi="Times New Roman" w:cs="Times New Roman"/>
          <w:b/>
          <w:bCs/>
          <w:color w:val="000000"/>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 ekonomsko najugodnejša ponudba.</w:t>
      </w:r>
    </w:p>
    <w:p w14:paraId="76090B70" w14:textId="77777777" w:rsidR="001E49B4" w:rsidRPr="00587DBA" w:rsidRDefault="001E49B4" w:rsidP="004029C1">
      <w:pPr>
        <w:spacing w:after="0" w:line="240" w:lineRule="auto"/>
        <w:jc w:val="both"/>
        <w:rPr>
          <w:rFonts w:ascii="Times New Roman" w:hAnsi="Times New Roman" w:cs="Times New Roman"/>
          <w:sz w:val="24"/>
          <w:szCs w:val="24"/>
        </w:rPr>
      </w:pPr>
    </w:p>
    <w:p w14:paraId="1834A3EE" w14:textId="1568F198" w:rsidR="004029C1" w:rsidRPr="00587DBA" w:rsidRDefault="004029C1" w:rsidP="004029C1">
      <w:pPr>
        <w:spacing w:after="0" w:line="240" w:lineRule="auto"/>
        <w:jc w:val="both"/>
        <w:rPr>
          <w:rFonts w:ascii="Times New Roman" w:hAnsi="Times New Roman" w:cs="Times New Roman"/>
          <w:b/>
          <w:sz w:val="24"/>
          <w:szCs w:val="24"/>
        </w:rPr>
      </w:pPr>
      <w:r w:rsidRPr="00587DBA">
        <w:rPr>
          <w:rFonts w:ascii="Times New Roman" w:hAnsi="Times New Roman" w:cs="Times New Roman"/>
          <w:sz w:val="24"/>
          <w:szCs w:val="24"/>
        </w:rPr>
        <w:t>Kot najugodnejša bo izbrana ponudba, ki bo prejela najvišjo skupno oceno pri merilu ekonomsko najugodnejše ponudbe, ki predstavlja seštevek ocen pri merilih A in B:</w:t>
      </w:r>
      <w:r w:rsidRPr="00587DBA">
        <w:rPr>
          <w:rFonts w:ascii="Times New Roman" w:hAnsi="Times New Roman" w:cs="Times New Roman"/>
          <w:b/>
          <w:sz w:val="24"/>
          <w:szCs w:val="24"/>
        </w:rPr>
        <w:t xml:space="preserve"> </w:t>
      </w:r>
    </w:p>
    <w:p w14:paraId="25412118" w14:textId="77777777" w:rsidR="004029C1" w:rsidRPr="00587DBA" w:rsidRDefault="004029C1" w:rsidP="004029C1">
      <w:pPr>
        <w:spacing w:after="0" w:line="240" w:lineRule="auto"/>
        <w:jc w:val="both"/>
        <w:rPr>
          <w:rFonts w:ascii="Times New Roman" w:hAnsi="Times New Roman" w:cs="Times New Roman"/>
          <w:b/>
          <w:sz w:val="24"/>
          <w:szCs w:val="24"/>
        </w:rPr>
      </w:pPr>
    </w:p>
    <w:p w14:paraId="5AB26184" w14:textId="3CBAA4D8" w:rsidR="004029C1" w:rsidRPr="00587DBA" w:rsidRDefault="004029C1" w:rsidP="004029C1">
      <w:pPr>
        <w:spacing w:after="0" w:line="240" w:lineRule="auto"/>
        <w:jc w:val="both"/>
        <w:rPr>
          <w:rFonts w:ascii="Times New Roman" w:hAnsi="Times New Roman" w:cs="Times New Roman"/>
          <w:sz w:val="24"/>
          <w:szCs w:val="24"/>
        </w:rPr>
      </w:pPr>
      <w:r w:rsidRPr="00587DBA">
        <w:rPr>
          <w:rFonts w:ascii="Times New Roman" w:hAnsi="Times New Roman" w:cs="Times New Roman"/>
          <w:b/>
          <w:sz w:val="24"/>
          <w:szCs w:val="24"/>
        </w:rPr>
        <w:t>A =  »Najnižja ponu</w:t>
      </w:r>
      <w:r w:rsidR="001E49B4" w:rsidRPr="00587DBA">
        <w:rPr>
          <w:rFonts w:ascii="Times New Roman" w:hAnsi="Times New Roman" w:cs="Times New Roman"/>
          <w:b/>
          <w:sz w:val="24"/>
          <w:szCs w:val="24"/>
        </w:rPr>
        <w:t>dbe</w:t>
      </w:r>
      <w:r w:rsidRPr="00587DBA">
        <w:rPr>
          <w:rFonts w:ascii="Times New Roman" w:hAnsi="Times New Roman" w:cs="Times New Roman"/>
          <w:b/>
          <w:sz w:val="24"/>
          <w:szCs w:val="24"/>
        </w:rPr>
        <w:t>na cena« (največ 70 točk)</w:t>
      </w:r>
      <w:r w:rsidRPr="00587DBA">
        <w:rPr>
          <w:rFonts w:ascii="Times New Roman" w:hAnsi="Times New Roman" w:cs="Times New Roman"/>
          <w:sz w:val="24"/>
          <w:szCs w:val="24"/>
        </w:rPr>
        <w:t xml:space="preserve"> </w:t>
      </w:r>
    </w:p>
    <w:p w14:paraId="0D282BCB" w14:textId="77777777" w:rsidR="00344E6D" w:rsidRPr="00587DBA" w:rsidRDefault="00344E6D" w:rsidP="004029C1">
      <w:pPr>
        <w:spacing w:after="0" w:line="240" w:lineRule="auto"/>
        <w:jc w:val="both"/>
        <w:rPr>
          <w:rFonts w:ascii="Times New Roman" w:hAnsi="Times New Roman" w:cs="Times New Roman"/>
          <w:sz w:val="24"/>
          <w:szCs w:val="24"/>
        </w:rPr>
      </w:pPr>
    </w:p>
    <w:p w14:paraId="66F48233" w14:textId="7BA865F4" w:rsidR="004029C1" w:rsidRPr="00587DBA" w:rsidRDefault="004029C1" w:rsidP="004029C1">
      <w:pPr>
        <w:spacing w:after="0" w:line="240" w:lineRule="auto"/>
        <w:jc w:val="both"/>
        <w:rPr>
          <w:rFonts w:ascii="Times New Roman" w:hAnsi="Times New Roman" w:cs="Times New Roman"/>
          <w:sz w:val="24"/>
          <w:szCs w:val="24"/>
        </w:rPr>
      </w:pPr>
      <w:r w:rsidRPr="00587DBA">
        <w:rPr>
          <w:rFonts w:ascii="Times New Roman" w:hAnsi="Times New Roman" w:cs="Times New Roman"/>
          <w:sz w:val="24"/>
          <w:szCs w:val="24"/>
        </w:rPr>
        <w:t xml:space="preserve">Najnižja </w:t>
      </w:r>
      <w:r w:rsidR="00633467" w:rsidRPr="00587DBA">
        <w:rPr>
          <w:rFonts w:ascii="Times New Roman" w:hAnsi="Times New Roman" w:cs="Times New Roman"/>
          <w:sz w:val="24"/>
          <w:szCs w:val="24"/>
        </w:rPr>
        <w:t>ponudbena</w:t>
      </w:r>
      <w:r w:rsidRPr="00587DBA">
        <w:rPr>
          <w:rFonts w:ascii="Times New Roman" w:hAnsi="Times New Roman" w:cs="Times New Roman"/>
          <w:sz w:val="24"/>
          <w:szCs w:val="24"/>
        </w:rPr>
        <w:t xml:space="preserve"> cena za izvedbo </w:t>
      </w:r>
      <w:r w:rsidR="00633467" w:rsidRPr="00587DBA">
        <w:rPr>
          <w:rFonts w:ascii="Times New Roman" w:hAnsi="Times New Roman" w:cs="Times New Roman"/>
          <w:sz w:val="24"/>
          <w:szCs w:val="24"/>
        </w:rPr>
        <w:t xml:space="preserve">vseh </w:t>
      </w:r>
      <w:r w:rsidRPr="00587DBA">
        <w:rPr>
          <w:rFonts w:ascii="Times New Roman" w:hAnsi="Times New Roman" w:cs="Times New Roman"/>
          <w:sz w:val="24"/>
          <w:szCs w:val="24"/>
        </w:rPr>
        <w:t xml:space="preserve">razpisanih del v EUR zaokroženo na dve decimalni mesti natančno, ki se izračuna po naslednji formuli: </w:t>
      </w:r>
    </w:p>
    <w:p w14:paraId="7493CF54" w14:textId="6585CD2A" w:rsidR="001E49B4" w:rsidRPr="00587DBA" w:rsidRDefault="001E49B4" w:rsidP="004029C1">
      <w:pPr>
        <w:spacing w:after="0" w:line="240" w:lineRule="auto"/>
        <w:jc w:val="both"/>
        <w:rPr>
          <w:rFonts w:ascii="Times New Roman" w:hAnsi="Times New Roman" w:cs="Times New Roman"/>
          <w:sz w:val="24"/>
          <w:szCs w:val="24"/>
        </w:rPr>
      </w:pPr>
    </w:p>
    <w:tbl>
      <w:tblPr>
        <w:tblStyle w:val="Tabelamrea"/>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67"/>
        <w:gridCol w:w="3101"/>
        <w:gridCol w:w="2285"/>
      </w:tblGrid>
      <w:tr w:rsidR="00587DBA" w:rsidRPr="00587DBA" w14:paraId="30279CDF" w14:textId="77777777" w:rsidTr="00633467">
        <w:trPr>
          <w:trHeight w:val="630"/>
          <w:jc w:val="center"/>
        </w:trPr>
        <w:tc>
          <w:tcPr>
            <w:tcW w:w="3119" w:type="dxa"/>
            <w:vMerge w:val="restart"/>
            <w:vAlign w:val="center"/>
            <w:hideMark/>
          </w:tcPr>
          <w:p w14:paraId="1802CB9D" w14:textId="77777777" w:rsidR="00633467" w:rsidRPr="00587DBA" w:rsidRDefault="001E49B4">
            <w:pPr>
              <w:keepNext/>
              <w:keepLines/>
              <w:jc w:val="center"/>
              <w:rPr>
                <w:rFonts w:ascii="Times New Roman" w:hAnsi="Times New Roman" w:cs="Times New Roman"/>
              </w:rPr>
            </w:pPr>
            <w:r w:rsidRPr="00587DBA">
              <w:rPr>
                <w:rFonts w:ascii="Times New Roman" w:hAnsi="Times New Roman" w:cs="Times New Roman"/>
              </w:rPr>
              <w:t>Št</w:t>
            </w:r>
            <w:r w:rsidR="00633467" w:rsidRPr="00587DBA">
              <w:rPr>
                <w:rFonts w:ascii="Times New Roman" w:hAnsi="Times New Roman" w:cs="Times New Roman"/>
              </w:rPr>
              <w:t>evilo</w:t>
            </w:r>
            <w:r w:rsidRPr="00587DBA">
              <w:rPr>
                <w:rFonts w:ascii="Times New Roman" w:hAnsi="Times New Roman" w:cs="Times New Roman"/>
              </w:rPr>
              <w:t xml:space="preserve"> točk na podlagi kriterija »Najnižja ponudbena cena </w:t>
            </w:r>
          </w:p>
          <w:p w14:paraId="7EFD9D7C" w14:textId="22E3CB81" w:rsidR="001E49B4" w:rsidRPr="00587DBA" w:rsidRDefault="001E49B4">
            <w:pPr>
              <w:keepNext/>
              <w:keepLines/>
              <w:jc w:val="center"/>
              <w:rPr>
                <w:rFonts w:ascii="Times New Roman" w:hAnsi="Times New Roman" w:cs="Times New Roman"/>
              </w:rPr>
            </w:pPr>
            <w:r w:rsidRPr="00587DBA">
              <w:rPr>
                <w:rFonts w:ascii="Times New Roman" w:hAnsi="Times New Roman" w:cs="Times New Roman"/>
              </w:rPr>
              <w:t>v EUR«</w:t>
            </w:r>
          </w:p>
        </w:tc>
        <w:tc>
          <w:tcPr>
            <w:tcW w:w="567" w:type="dxa"/>
            <w:vMerge w:val="restart"/>
            <w:vAlign w:val="center"/>
            <w:hideMark/>
          </w:tcPr>
          <w:p w14:paraId="628F9542" w14:textId="77777777" w:rsidR="001E49B4" w:rsidRPr="00587DBA" w:rsidRDefault="001E49B4">
            <w:pPr>
              <w:keepNext/>
              <w:keepLines/>
              <w:jc w:val="center"/>
              <w:rPr>
                <w:rFonts w:ascii="Times New Roman" w:hAnsi="Times New Roman" w:cs="Times New Roman"/>
              </w:rPr>
            </w:pPr>
            <w:r w:rsidRPr="00587DBA">
              <w:rPr>
                <w:rFonts w:ascii="Times New Roman" w:hAnsi="Times New Roman" w:cs="Times New Roman"/>
              </w:rPr>
              <w:t>=</w:t>
            </w:r>
          </w:p>
        </w:tc>
        <w:tc>
          <w:tcPr>
            <w:tcW w:w="3101" w:type="dxa"/>
            <w:tcBorders>
              <w:top w:val="nil"/>
              <w:left w:val="nil"/>
              <w:bottom w:val="single" w:sz="4" w:space="0" w:color="auto"/>
              <w:right w:val="nil"/>
            </w:tcBorders>
            <w:vAlign w:val="center"/>
            <w:hideMark/>
          </w:tcPr>
          <w:p w14:paraId="395DDE84" w14:textId="27018FB5" w:rsidR="001E49B4" w:rsidRPr="00587DBA" w:rsidRDefault="001E49B4">
            <w:pPr>
              <w:keepNext/>
              <w:keepLines/>
              <w:jc w:val="center"/>
              <w:rPr>
                <w:rFonts w:ascii="Times New Roman" w:hAnsi="Times New Roman" w:cs="Times New Roman"/>
              </w:rPr>
            </w:pPr>
            <w:r w:rsidRPr="00587DBA">
              <w:rPr>
                <w:rFonts w:ascii="Times New Roman" w:hAnsi="Times New Roman" w:cs="Times New Roman"/>
              </w:rPr>
              <w:t xml:space="preserve">Najnižja ponudbena cena </w:t>
            </w:r>
          </w:p>
          <w:p w14:paraId="612E4A1D" w14:textId="77777777" w:rsidR="001E49B4" w:rsidRPr="00587DBA" w:rsidRDefault="001E49B4">
            <w:pPr>
              <w:keepNext/>
              <w:keepLines/>
              <w:jc w:val="center"/>
              <w:rPr>
                <w:rFonts w:ascii="Times New Roman" w:hAnsi="Times New Roman" w:cs="Times New Roman"/>
              </w:rPr>
            </w:pPr>
            <w:r w:rsidRPr="00587DBA">
              <w:rPr>
                <w:rFonts w:ascii="Times New Roman" w:hAnsi="Times New Roman" w:cs="Times New Roman"/>
              </w:rPr>
              <w:t xml:space="preserve">v EUR </w:t>
            </w:r>
          </w:p>
        </w:tc>
        <w:tc>
          <w:tcPr>
            <w:tcW w:w="2285" w:type="dxa"/>
            <w:vMerge w:val="restart"/>
            <w:vAlign w:val="center"/>
            <w:hideMark/>
          </w:tcPr>
          <w:p w14:paraId="47DE2469" w14:textId="4709C422" w:rsidR="001E49B4" w:rsidRPr="00587DBA" w:rsidRDefault="001E49B4">
            <w:pPr>
              <w:keepNext/>
              <w:keepLines/>
              <w:rPr>
                <w:rFonts w:ascii="Times New Roman" w:hAnsi="Times New Roman" w:cs="Times New Roman"/>
              </w:rPr>
            </w:pPr>
            <w:r w:rsidRPr="00587DBA">
              <w:rPr>
                <w:rFonts w:ascii="Times New Roman" w:hAnsi="Times New Roman" w:cs="Times New Roman"/>
              </w:rPr>
              <w:t xml:space="preserve">   x    70 točk</w:t>
            </w:r>
          </w:p>
        </w:tc>
      </w:tr>
      <w:tr w:rsidR="00587DBA" w:rsidRPr="00587DBA" w14:paraId="76D67A9A" w14:textId="77777777" w:rsidTr="00633467">
        <w:trPr>
          <w:trHeight w:val="630"/>
          <w:jc w:val="center"/>
        </w:trPr>
        <w:tc>
          <w:tcPr>
            <w:tcW w:w="3119" w:type="dxa"/>
            <w:vMerge/>
            <w:vAlign w:val="center"/>
            <w:hideMark/>
          </w:tcPr>
          <w:p w14:paraId="7AB9F0D9" w14:textId="77777777" w:rsidR="001E49B4" w:rsidRPr="00587DBA" w:rsidRDefault="001E49B4">
            <w:pPr>
              <w:rPr>
                <w:rFonts w:ascii="Times New Roman" w:hAnsi="Times New Roman" w:cs="Times New Roman"/>
              </w:rPr>
            </w:pPr>
          </w:p>
        </w:tc>
        <w:tc>
          <w:tcPr>
            <w:tcW w:w="567" w:type="dxa"/>
            <w:vMerge/>
            <w:vAlign w:val="center"/>
            <w:hideMark/>
          </w:tcPr>
          <w:p w14:paraId="4A59ACDE" w14:textId="77777777" w:rsidR="001E49B4" w:rsidRPr="00587DBA" w:rsidRDefault="001E49B4">
            <w:pPr>
              <w:rPr>
                <w:rFonts w:ascii="Times New Roman" w:hAnsi="Times New Roman" w:cs="Times New Roman"/>
              </w:rPr>
            </w:pPr>
          </w:p>
        </w:tc>
        <w:tc>
          <w:tcPr>
            <w:tcW w:w="3101" w:type="dxa"/>
            <w:tcBorders>
              <w:top w:val="single" w:sz="4" w:space="0" w:color="auto"/>
              <w:left w:val="nil"/>
              <w:bottom w:val="nil"/>
              <w:right w:val="nil"/>
            </w:tcBorders>
            <w:vAlign w:val="center"/>
            <w:hideMark/>
          </w:tcPr>
          <w:p w14:paraId="6D499A2F" w14:textId="5DF1F425" w:rsidR="001E49B4" w:rsidRPr="00587DBA" w:rsidRDefault="001E49B4">
            <w:pPr>
              <w:keepNext/>
              <w:keepLines/>
              <w:jc w:val="center"/>
              <w:rPr>
                <w:rFonts w:ascii="Times New Roman" w:hAnsi="Times New Roman" w:cs="Times New Roman"/>
              </w:rPr>
            </w:pPr>
            <w:r w:rsidRPr="00587DBA">
              <w:rPr>
                <w:rFonts w:ascii="Times New Roman" w:hAnsi="Times New Roman" w:cs="Times New Roman"/>
              </w:rPr>
              <w:t xml:space="preserve"> Ponudbena cena v EUR</w:t>
            </w:r>
          </w:p>
        </w:tc>
        <w:tc>
          <w:tcPr>
            <w:tcW w:w="2285" w:type="dxa"/>
            <w:vMerge/>
            <w:vAlign w:val="center"/>
            <w:hideMark/>
          </w:tcPr>
          <w:p w14:paraId="3BACFF9A" w14:textId="77777777" w:rsidR="001E49B4" w:rsidRPr="00587DBA" w:rsidRDefault="001E49B4">
            <w:pPr>
              <w:rPr>
                <w:rFonts w:ascii="Times New Roman" w:hAnsi="Times New Roman" w:cs="Times New Roman"/>
              </w:rPr>
            </w:pPr>
          </w:p>
        </w:tc>
      </w:tr>
    </w:tbl>
    <w:p w14:paraId="68212DAA" w14:textId="37C4DEF3" w:rsidR="001E49B4" w:rsidRPr="00587DBA" w:rsidRDefault="001E49B4" w:rsidP="001E49B4">
      <w:pPr>
        <w:spacing w:before="135" w:after="135"/>
        <w:textAlignment w:val="center"/>
        <w:rPr>
          <w:rFonts w:ascii="Times New Roman" w:hAnsi="Times New Roman" w:cs="Times New Roman"/>
          <w:b/>
          <w:sz w:val="24"/>
          <w:szCs w:val="24"/>
        </w:rPr>
      </w:pPr>
      <w:r w:rsidRPr="00587DBA">
        <w:rPr>
          <w:rFonts w:ascii="Times New Roman" w:hAnsi="Times New Roman" w:cs="Times New Roman"/>
          <w:position w:val="-2"/>
          <w:sz w:val="24"/>
          <w:szCs w:val="24"/>
        </w:rPr>
        <w:t xml:space="preserve">Ponudnik, ki bo ponudil </w:t>
      </w:r>
      <w:r w:rsidR="00633467" w:rsidRPr="00587DBA">
        <w:rPr>
          <w:rFonts w:ascii="Times New Roman" w:hAnsi="Times New Roman" w:cs="Times New Roman"/>
          <w:position w:val="-2"/>
          <w:sz w:val="24"/>
          <w:szCs w:val="24"/>
        </w:rPr>
        <w:t>najnižjo</w:t>
      </w:r>
      <w:r w:rsidRPr="00587DBA">
        <w:rPr>
          <w:rFonts w:ascii="Times New Roman" w:hAnsi="Times New Roman" w:cs="Times New Roman"/>
          <w:position w:val="-2"/>
          <w:sz w:val="24"/>
          <w:szCs w:val="24"/>
        </w:rPr>
        <w:t xml:space="preserve"> ponudbeno ceno bo dobil 70 točk. Ostali ponudniki bodo dobili točke po zgoraj zapisani formuli.</w:t>
      </w:r>
    </w:p>
    <w:p w14:paraId="4E64FC1A" w14:textId="77777777" w:rsidR="001E49B4" w:rsidRPr="00587DBA" w:rsidRDefault="001E49B4" w:rsidP="004029C1">
      <w:pPr>
        <w:jc w:val="both"/>
        <w:rPr>
          <w:rFonts w:ascii="Times New Roman" w:hAnsi="Times New Roman" w:cs="Times New Roman"/>
          <w:b/>
          <w:sz w:val="24"/>
          <w:szCs w:val="24"/>
        </w:rPr>
      </w:pPr>
    </w:p>
    <w:p w14:paraId="38AA7732" w14:textId="726CAE3B" w:rsidR="004029C1" w:rsidRPr="00587DBA" w:rsidRDefault="004029C1" w:rsidP="004029C1">
      <w:pPr>
        <w:jc w:val="both"/>
        <w:rPr>
          <w:rFonts w:ascii="Times New Roman" w:hAnsi="Times New Roman" w:cs="Times New Roman"/>
          <w:b/>
          <w:sz w:val="24"/>
          <w:szCs w:val="24"/>
        </w:rPr>
      </w:pPr>
      <w:r w:rsidRPr="00587DBA">
        <w:rPr>
          <w:rFonts w:ascii="Times New Roman" w:hAnsi="Times New Roman" w:cs="Times New Roman"/>
          <w:b/>
          <w:sz w:val="24"/>
          <w:szCs w:val="24"/>
        </w:rPr>
        <w:t>B =  »Število referenčni</w:t>
      </w:r>
      <w:r w:rsidR="00344E6D" w:rsidRPr="00587DBA">
        <w:rPr>
          <w:rFonts w:ascii="Times New Roman" w:hAnsi="Times New Roman" w:cs="Times New Roman"/>
          <w:b/>
          <w:sz w:val="24"/>
          <w:szCs w:val="24"/>
        </w:rPr>
        <w:t>h</w:t>
      </w:r>
      <w:r w:rsidRPr="00587DBA">
        <w:rPr>
          <w:rFonts w:ascii="Times New Roman" w:hAnsi="Times New Roman" w:cs="Times New Roman"/>
          <w:b/>
          <w:sz w:val="24"/>
          <w:szCs w:val="24"/>
        </w:rPr>
        <w:t xml:space="preserve"> del ponudnika</w:t>
      </w:r>
      <w:r w:rsidR="00344E6D" w:rsidRPr="00587DBA">
        <w:rPr>
          <w:rFonts w:ascii="Times New Roman" w:hAnsi="Times New Roman" w:cs="Times New Roman"/>
          <w:b/>
          <w:sz w:val="24"/>
          <w:szCs w:val="24"/>
        </w:rPr>
        <w:t xml:space="preserve"> storitev</w:t>
      </w:r>
      <w:r w:rsidRPr="00587DBA">
        <w:rPr>
          <w:rFonts w:ascii="Times New Roman" w:hAnsi="Times New Roman" w:cs="Times New Roman"/>
          <w:b/>
          <w:sz w:val="24"/>
          <w:szCs w:val="24"/>
        </w:rPr>
        <w:t xml:space="preserve">« (največ </w:t>
      </w:r>
      <w:r w:rsidR="00344E6D" w:rsidRPr="00587DBA">
        <w:rPr>
          <w:rFonts w:ascii="Times New Roman" w:hAnsi="Times New Roman" w:cs="Times New Roman"/>
          <w:b/>
          <w:sz w:val="24"/>
          <w:szCs w:val="24"/>
        </w:rPr>
        <w:t>3</w:t>
      </w:r>
      <w:r w:rsidRPr="00587DBA">
        <w:rPr>
          <w:rFonts w:ascii="Times New Roman" w:hAnsi="Times New Roman" w:cs="Times New Roman"/>
          <w:b/>
          <w:sz w:val="24"/>
          <w:szCs w:val="24"/>
        </w:rPr>
        <w:t>0 točk)</w:t>
      </w:r>
    </w:p>
    <w:p w14:paraId="2DDF0765" w14:textId="114BEC60" w:rsidR="004029C1" w:rsidRPr="00587DBA" w:rsidRDefault="00344E6D" w:rsidP="009249CB">
      <w:pPr>
        <w:spacing w:after="0" w:line="240" w:lineRule="auto"/>
        <w:jc w:val="both"/>
        <w:rPr>
          <w:rFonts w:ascii="Times New Roman" w:hAnsi="Times New Roman" w:cs="Times New Roman"/>
          <w:sz w:val="24"/>
          <w:szCs w:val="24"/>
        </w:rPr>
      </w:pPr>
      <w:r w:rsidRPr="00587DBA">
        <w:rPr>
          <w:rFonts w:ascii="Times New Roman" w:hAnsi="Times New Roman" w:cs="Times New Roman"/>
          <w:sz w:val="24"/>
          <w:szCs w:val="24"/>
        </w:rPr>
        <w:t>Ponudnik ima reference glede izvedbe projekta DGD za gradnjo visokovodnega nasipa v dolžini 750 m s pridobljenim gradbenim dovoljenjem. Kot datum izdelave projekta se upošteva datum izdaje gradbenega dovoljenja ali datum predaje PZI naročniku, ki ne sme biti pred letom 2017.</w:t>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r w:rsidR="004029C1" w:rsidRPr="00587DBA">
        <w:rPr>
          <w:rFonts w:ascii="Times New Roman" w:hAnsi="Times New Roman" w:cs="Times New Roman"/>
          <w:sz w:val="24"/>
          <w:szCs w:val="24"/>
        </w:rPr>
        <w:tab/>
      </w:r>
    </w:p>
    <w:tbl>
      <w:tblPr>
        <w:tblStyle w:val="Tabelamrea"/>
        <w:tblW w:w="0" w:type="auto"/>
        <w:tblInd w:w="1724" w:type="dxa"/>
        <w:tblLook w:val="04A0" w:firstRow="1" w:lastRow="0" w:firstColumn="1" w:lastColumn="0" w:noHBand="0" w:noVBand="1"/>
      </w:tblPr>
      <w:tblGrid>
        <w:gridCol w:w="3516"/>
        <w:gridCol w:w="1531"/>
      </w:tblGrid>
      <w:tr w:rsidR="00587DBA" w:rsidRPr="00587DBA" w14:paraId="27D6E0F9" w14:textId="77777777" w:rsidTr="009249CB">
        <w:tc>
          <w:tcPr>
            <w:tcW w:w="3516" w:type="dxa"/>
          </w:tcPr>
          <w:p w14:paraId="602B8B6D" w14:textId="3EFA80CD" w:rsidR="004029C1" w:rsidRPr="00587DBA" w:rsidRDefault="004029C1" w:rsidP="00FB32DA">
            <w:pPr>
              <w:pStyle w:val="Odstavekseznama"/>
              <w:ind w:left="0"/>
              <w:jc w:val="both"/>
              <w:rPr>
                <w:rFonts w:ascii="Times New Roman" w:hAnsi="Times New Roman" w:cs="Times New Roman"/>
                <w:sz w:val="24"/>
                <w:szCs w:val="24"/>
              </w:rPr>
            </w:pPr>
            <w:r w:rsidRPr="00587DBA">
              <w:rPr>
                <w:rFonts w:ascii="Times New Roman" w:hAnsi="Times New Roman" w:cs="Times New Roman"/>
                <w:sz w:val="24"/>
                <w:szCs w:val="24"/>
              </w:rPr>
              <w:t xml:space="preserve">Več </w:t>
            </w:r>
            <w:r w:rsidR="009249CB" w:rsidRPr="00587DBA">
              <w:rPr>
                <w:rFonts w:ascii="Times New Roman" w:hAnsi="Times New Roman" w:cs="Times New Roman"/>
                <w:sz w:val="24"/>
                <w:szCs w:val="24"/>
              </w:rPr>
              <w:t>kot dve tovrstni referenci</w:t>
            </w:r>
          </w:p>
        </w:tc>
        <w:tc>
          <w:tcPr>
            <w:tcW w:w="1531" w:type="dxa"/>
          </w:tcPr>
          <w:p w14:paraId="0190B75B" w14:textId="79E73D72" w:rsidR="004029C1" w:rsidRPr="00587DBA" w:rsidRDefault="00344E6D" w:rsidP="00FB32DA">
            <w:pPr>
              <w:pStyle w:val="Odstavekseznama"/>
              <w:ind w:left="0"/>
              <w:jc w:val="center"/>
              <w:rPr>
                <w:rFonts w:ascii="Times New Roman" w:hAnsi="Times New Roman" w:cs="Times New Roman"/>
                <w:sz w:val="24"/>
                <w:szCs w:val="24"/>
              </w:rPr>
            </w:pPr>
            <w:r w:rsidRPr="00587DBA">
              <w:rPr>
                <w:rFonts w:ascii="Times New Roman" w:hAnsi="Times New Roman" w:cs="Times New Roman"/>
                <w:sz w:val="24"/>
                <w:szCs w:val="24"/>
              </w:rPr>
              <w:t>30</w:t>
            </w:r>
            <w:r w:rsidR="004029C1" w:rsidRPr="00587DBA">
              <w:rPr>
                <w:rFonts w:ascii="Times New Roman" w:hAnsi="Times New Roman" w:cs="Times New Roman"/>
                <w:sz w:val="24"/>
                <w:szCs w:val="24"/>
              </w:rPr>
              <w:t xml:space="preserve"> točk </w:t>
            </w:r>
          </w:p>
        </w:tc>
      </w:tr>
      <w:tr w:rsidR="00587DBA" w:rsidRPr="00587DBA" w14:paraId="3A1F214F" w14:textId="77777777" w:rsidTr="009249CB">
        <w:tc>
          <w:tcPr>
            <w:tcW w:w="3516" w:type="dxa"/>
          </w:tcPr>
          <w:p w14:paraId="79816BCC" w14:textId="6EC81FF8" w:rsidR="004029C1" w:rsidRPr="00587DBA" w:rsidRDefault="009249CB" w:rsidP="00FB32DA">
            <w:pPr>
              <w:pStyle w:val="Odstavekseznama"/>
              <w:ind w:left="0"/>
              <w:jc w:val="both"/>
              <w:rPr>
                <w:rFonts w:ascii="Times New Roman" w:hAnsi="Times New Roman" w:cs="Times New Roman"/>
                <w:sz w:val="24"/>
                <w:szCs w:val="24"/>
              </w:rPr>
            </w:pPr>
            <w:r w:rsidRPr="00587DBA">
              <w:rPr>
                <w:rFonts w:ascii="Times New Roman" w:hAnsi="Times New Roman" w:cs="Times New Roman"/>
                <w:sz w:val="24"/>
                <w:szCs w:val="24"/>
              </w:rPr>
              <w:t>Dve tovrstni referenci</w:t>
            </w:r>
          </w:p>
        </w:tc>
        <w:tc>
          <w:tcPr>
            <w:tcW w:w="1531" w:type="dxa"/>
          </w:tcPr>
          <w:p w14:paraId="7511776A" w14:textId="5E8B7C59" w:rsidR="004029C1" w:rsidRPr="00587DBA" w:rsidRDefault="00344E6D" w:rsidP="00FB32DA">
            <w:pPr>
              <w:pStyle w:val="Odstavekseznama"/>
              <w:ind w:left="0"/>
              <w:jc w:val="center"/>
              <w:rPr>
                <w:rFonts w:ascii="Times New Roman" w:hAnsi="Times New Roman" w:cs="Times New Roman"/>
                <w:sz w:val="24"/>
                <w:szCs w:val="24"/>
              </w:rPr>
            </w:pPr>
            <w:r w:rsidRPr="00587DBA">
              <w:rPr>
                <w:rFonts w:ascii="Times New Roman" w:hAnsi="Times New Roman" w:cs="Times New Roman"/>
                <w:sz w:val="24"/>
                <w:szCs w:val="24"/>
              </w:rPr>
              <w:t>2</w:t>
            </w:r>
            <w:r w:rsidR="004029C1" w:rsidRPr="00587DBA">
              <w:rPr>
                <w:rFonts w:ascii="Times New Roman" w:hAnsi="Times New Roman" w:cs="Times New Roman"/>
                <w:sz w:val="24"/>
                <w:szCs w:val="24"/>
              </w:rPr>
              <w:t>0 točk</w:t>
            </w:r>
          </w:p>
        </w:tc>
      </w:tr>
      <w:tr w:rsidR="004029C1" w:rsidRPr="00587DBA" w14:paraId="599673C7" w14:textId="77777777" w:rsidTr="009249CB">
        <w:tc>
          <w:tcPr>
            <w:tcW w:w="3516" w:type="dxa"/>
          </w:tcPr>
          <w:p w14:paraId="574D9AA8" w14:textId="66994B71" w:rsidR="004029C1" w:rsidRPr="00587DBA" w:rsidRDefault="004029C1" w:rsidP="00FB32DA">
            <w:pPr>
              <w:pStyle w:val="Odstavekseznama"/>
              <w:ind w:left="0"/>
              <w:jc w:val="both"/>
              <w:rPr>
                <w:rFonts w:ascii="Times New Roman" w:hAnsi="Times New Roman" w:cs="Times New Roman"/>
                <w:sz w:val="24"/>
                <w:szCs w:val="24"/>
              </w:rPr>
            </w:pPr>
            <w:r w:rsidRPr="00587DBA">
              <w:rPr>
                <w:rFonts w:ascii="Times New Roman" w:hAnsi="Times New Roman" w:cs="Times New Roman"/>
                <w:sz w:val="24"/>
                <w:szCs w:val="24"/>
              </w:rPr>
              <w:t>E</w:t>
            </w:r>
            <w:r w:rsidR="009249CB" w:rsidRPr="00587DBA">
              <w:rPr>
                <w:rFonts w:ascii="Times New Roman" w:hAnsi="Times New Roman" w:cs="Times New Roman"/>
                <w:sz w:val="24"/>
                <w:szCs w:val="24"/>
              </w:rPr>
              <w:t>na tovrstna referenca</w:t>
            </w:r>
          </w:p>
        </w:tc>
        <w:tc>
          <w:tcPr>
            <w:tcW w:w="1531" w:type="dxa"/>
          </w:tcPr>
          <w:p w14:paraId="5732F965" w14:textId="193B84FD" w:rsidR="004029C1" w:rsidRPr="00587DBA" w:rsidRDefault="00344E6D" w:rsidP="00FB32DA">
            <w:pPr>
              <w:pStyle w:val="Odstavekseznama"/>
              <w:ind w:left="0"/>
              <w:jc w:val="center"/>
              <w:rPr>
                <w:rFonts w:ascii="Times New Roman" w:hAnsi="Times New Roman" w:cs="Times New Roman"/>
                <w:sz w:val="24"/>
                <w:szCs w:val="24"/>
              </w:rPr>
            </w:pPr>
            <w:r w:rsidRPr="00587DBA">
              <w:rPr>
                <w:rFonts w:ascii="Times New Roman" w:hAnsi="Times New Roman" w:cs="Times New Roman"/>
                <w:sz w:val="24"/>
                <w:szCs w:val="24"/>
              </w:rPr>
              <w:t>10</w:t>
            </w:r>
            <w:r w:rsidR="004029C1" w:rsidRPr="00587DBA">
              <w:rPr>
                <w:rFonts w:ascii="Times New Roman" w:hAnsi="Times New Roman" w:cs="Times New Roman"/>
                <w:sz w:val="24"/>
                <w:szCs w:val="24"/>
              </w:rPr>
              <w:t xml:space="preserve"> točk</w:t>
            </w:r>
          </w:p>
        </w:tc>
      </w:tr>
    </w:tbl>
    <w:p w14:paraId="4F79D76A" w14:textId="77777777" w:rsidR="005C0456" w:rsidRPr="00587DBA" w:rsidRDefault="005C0456" w:rsidP="005C0456">
      <w:pPr>
        <w:jc w:val="both"/>
        <w:rPr>
          <w:rFonts w:ascii="Times New Roman" w:hAnsi="Times New Roman" w:cs="Times New Roman"/>
          <w:sz w:val="24"/>
          <w:szCs w:val="24"/>
        </w:rPr>
      </w:pPr>
    </w:p>
    <w:p w14:paraId="241C4900" w14:textId="1FD5285A" w:rsidR="005C0456" w:rsidRPr="00587DBA" w:rsidRDefault="005C0456" w:rsidP="005C0456">
      <w:pPr>
        <w:jc w:val="both"/>
        <w:rPr>
          <w:rFonts w:ascii="Times New Roman" w:hAnsi="Times New Roman" w:cs="Times New Roman"/>
          <w:sz w:val="24"/>
          <w:szCs w:val="24"/>
        </w:rPr>
      </w:pPr>
      <w:r w:rsidRPr="00587DBA">
        <w:rPr>
          <w:rFonts w:ascii="Times New Roman" w:hAnsi="Times New Roman" w:cs="Times New Roman"/>
          <w:sz w:val="24"/>
          <w:szCs w:val="24"/>
        </w:rPr>
        <w:t>Ponudnik lahko doseže skupaj največ 100 točk.</w:t>
      </w:r>
    </w:p>
    <w:p w14:paraId="0AC172D7" w14:textId="20C5909B" w:rsidR="005C0456" w:rsidRPr="00587DBA" w:rsidRDefault="005C0456" w:rsidP="004029C1">
      <w:pPr>
        <w:pStyle w:val="Odstavekseznama"/>
        <w:ind w:left="1724"/>
        <w:jc w:val="both"/>
        <w:rPr>
          <w:rFonts w:ascii="Times New Roman" w:hAnsi="Times New Roman" w:cs="Times New Roman"/>
          <w:sz w:val="24"/>
          <w:szCs w:val="24"/>
        </w:rPr>
      </w:pPr>
    </w:p>
    <w:p w14:paraId="5649402E" w14:textId="5330158D" w:rsidR="0095491F" w:rsidRPr="00587DBA" w:rsidRDefault="0095491F" w:rsidP="004029C1">
      <w:pPr>
        <w:pStyle w:val="Odstavekseznama"/>
        <w:ind w:left="1724"/>
        <w:jc w:val="both"/>
        <w:rPr>
          <w:rFonts w:ascii="Times New Roman" w:hAnsi="Times New Roman" w:cs="Times New Roman"/>
          <w:sz w:val="24"/>
          <w:szCs w:val="24"/>
        </w:rPr>
      </w:pPr>
    </w:p>
    <w:p w14:paraId="76B7B130" w14:textId="00157F05" w:rsidR="0095491F" w:rsidRPr="00587DBA" w:rsidRDefault="0095491F" w:rsidP="004029C1">
      <w:pPr>
        <w:pStyle w:val="Odstavekseznama"/>
        <w:ind w:left="1724"/>
        <w:jc w:val="both"/>
        <w:rPr>
          <w:rFonts w:ascii="Times New Roman" w:hAnsi="Times New Roman" w:cs="Times New Roman"/>
          <w:sz w:val="24"/>
          <w:szCs w:val="24"/>
        </w:rPr>
      </w:pPr>
    </w:p>
    <w:p w14:paraId="53B68A9A" w14:textId="1CF02119" w:rsidR="0095491F" w:rsidRPr="00587DBA" w:rsidRDefault="0095491F" w:rsidP="004029C1">
      <w:pPr>
        <w:pStyle w:val="Odstavekseznama"/>
        <w:ind w:left="1724"/>
        <w:jc w:val="both"/>
        <w:rPr>
          <w:rFonts w:ascii="Times New Roman" w:hAnsi="Times New Roman" w:cs="Times New Roman"/>
          <w:sz w:val="24"/>
          <w:szCs w:val="24"/>
        </w:rPr>
      </w:pPr>
    </w:p>
    <w:p w14:paraId="43327374" w14:textId="01840BE6" w:rsidR="0095491F" w:rsidRPr="00205E11" w:rsidRDefault="0095491F" w:rsidP="004029C1">
      <w:pPr>
        <w:pStyle w:val="Odstavekseznama"/>
        <w:ind w:left="1724"/>
        <w:jc w:val="both"/>
        <w:rPr>
          <w:rFonts w:ascii="Times New Roman" w:hAnsi="Times New Roman" w:cs="Times New Roman"/>
          <w:color w:val="0070C0"/>
          <w:sz w:val="24"/>
          <w:szCs w:val="24"/>
        </w:rPr>
      </w:pPr>
    </w:p>
    <w:p w14:paraId="41C93977" w14:textId="5FAE6BF0" w:rsidR="0095491F" w:rsidRPr="00205E11" w:rsidRDefault="0095491F" w:rsidP="004029C1">
      <w:pPr>
        <w:pStyle w:val="Odstavekseznama"/>
        <w:ind w:left="1724"/>
        <w:jc w:val="both"/>
        <w:rPr>
          <w:rFonts w:ascii="Times New Roman" w:hAnsi="Times New Roman" w:cs="Times New Roman"/>
          <w:color w:val="0070C0"/>
          <w:sz w:val="24"/>
          <w:szCs w:val="24"/>
        </w:rPr>
      </w:pPr>
    </w:p>
    <w:p w14:paraId="416FB619" w14:textId="77777777" w:rsidR="0095491F" w:rsidRPr="00205E11" w:rsidRDefault="0095491F" w:rsidP="004029C1">
      <w:pPr>
        <w:pStyle w:val="Odstavekseznama"/>
        <w:ind w:left="1724"/>
        <w:jc w:val="both"/>
        <w:rPr>
          <w:rFonts w:ascii="Times New Roman" w:hAnsi="Times New Roman" w:cs="Times New Roman"/>
          <w:color w:val="0070C0"/>
          <w:sz w:val="24"/>
          <w:szCs w:val="24"/>
        </w:rPr>
      </w:pPr>
    </w:p>
    <w:p w14:paraId="5CCCEF49" w14:textId="77777777" w:rsidR="006975C6" w:rsidRPr="00FE58B8" w:rsidRDefault="00BC69B9" w:rsidP="00820B1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Pogoji za priznanje usposobljenosti</w:t>
      </w:r>
    </w:p>
    <w:p w14:paraId="767A05C3" w14:textId="77777777" w:rsidR="005C0456" w:rsidRDefault="005C0456">
      <w:pPr>
        <w:spacing w:before="225" w:after="225" w:line="240" w:lineRule="auto"/>
        <w:jc w:val="both"/>
        <w:rPr>
          <w:rFonts w:ascii="Times New Roman" w:hAnsi="Times New Roman" w:cs="Times New Roman"/>
          <w:color w:val="000000"/>
          <w:sz w:val="24"/>
          <w:szCs w:val="24"/>
        </w:rPr>
      </w:pPr>
    </w:p>
    <w:p w14:paraId="3D04B1F7" w14:textId="3A5F562E"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sidR="00BD5A6A">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E1574F" w14:textId="6EDBB627" w:rsidR="009B54DC"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F7E36" w:rsidRPr="00FE58B8" w14:paraId="3002562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FE8C60A"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14:paraId="64B02547"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86D81" w:rsidRPr="00FE58B8" w14:paraId="377E35B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931272"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B73EB"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je bila </w:t>
            </w:r>
            <w:r w:rsidRPr="002E11DF">
              <w:rPr>
                <w:rFonts w:ascii="Times New Roman" w:hAnsi="Times New Roman" w:cs="Times New Roman"/>
                <w:b/>
                <w:bCs/>
                <w:color w:val="000000"/>
                <w:position w:val="-2"/>
                <w:sz w:val="24"/>
                <w:szCs w:val="24"/>
              </w:rPr>
              <w:t>gospodarskemu subjektu ali osebi, ki je članica upravnega, vodstvenega ali nadzornega organa</w:t>
            </w:r>
            <w:r w:rsidRPr="002E11DF">
              <w:rPr>
                <w:rFonts w:ascii="Times New Roman" w:hAnsi="Times New Roman" w:cs="Times New Roman"/>
                <w:color w:val="000000"/>
                <w:position w:val="-2"/>
                <w:sz w:val="24"/>
                <w:szCs w:val="24"/>
              </w:rPr>
              <w:t xml:space="preserve"> tega gospodarskega subjekta ali ki ima </w:t>
            </w:r>
            <w:r w:rsidRPr="002E11DF">
              <w:rPr>
                <w:rFonts w:ascii="Times New Roman" w:hAnsi="Times New Roman" w:cs="Times New Roman"/>
                <w:b/>
                <w:bCs/>
                <w:color w:val="000000"/>
                <w:position w:val="-2"/>
                <w:sz w:val="24"/>
                <w:szCs w:val="24"/>
              </w:rPr>
              <w:t>pooblastila za njegovo zastopanje ali odločanje ali nadzor v njem</w:t>
            </w:r>
            <w:r w:rsidRPr="002E11DF">
              <w:rPr>
                <w:rFonts w:ascii="Times New Roman" w:hAnsi="Times New Roman" w:cs="Times New Roman"/>
                <w:color w:val="000000"/>
                <w:position w:val="-2"/>
                <w:sz w:val="24"/>
                <w:szCs w:val="24"/>
              </w:rPr>
              <w:t>, izrečena pravnomočna sodba za dejanje, ki ima elemente kaznivih dejanj naštetih v 75. členu ZJN-3. </w:t>
            </w:r>
          </w:p>
          <w:p w14:paraId="53B73BCE" w14:textId="1BFAC854"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86D81" w:rsidRPr="00FE58B8" w14:paraId="29929B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DE7155"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BF51C" w14:textId="77777777" w:rsidR="00686D81" w:rsidRDefault="00686D8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sidR="000378F7">
              <w:rPr>
                <w:rFonts w:ascii="Times New Roman" w:hAnsi="Times New Roman" w:cs="Times New Roman"/>
                <w:color w:val="000000"/>
                <w:position w:val="-2"/>
                <w:sz w:val="24"/>
                <w:szCs w:val="24"/>
              </w:rPr>
              <w:t xml:space="preserve"> in ESPD</w:t>
            </w:r>
            <w:r w:rsidR="0092707A">
              <w:rPr>
                <w:rFonts w:ascii="Times New Roman" w:hAnsi="Times New Roman" w:cs="Times New Roman"/>
                <w:color w:val="000000"/>
                <w:position w:val="-2"/>
                <w:sz w:val="24"/>
                <w:szCs w:val="24"/>
              </w:rPr>
              <w:t xml:space="preserve"> ter Obrazec Pooblastilo za pridobitev podatkov iz kazenske evidence fizičnih in pravnih oseb.</w:t>
            </w:r>
          </w:p>
          <w:p w14:paraId="0BE69FF1" w14:textId="19D1E79A" w:rsidR="009B54DC" w:rsidRPr="009B54DC" w:rsidRDefault="00DD34CF">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Naročnik bo </w:t>
            </w:r>
            <w:r w:rsidR="009B54DC">
              <w:rPr>
                <w:rFonts w:ascii="Times New Roman" w:hAnsi="Times New Roman" w:cs="Times New Roman"/>
                <w:color w:val="000000"/>
                <w:position w:val="-2"/>
                <w:sz w:val="24"/>
                <w:szCs w:val="24"/>
              </w:rPr>
              <w:t xml:space="preserve">izpolnjevanje navedenega pogoja </w:t>
            </w:r>
            <w:r>
              <w:rPr>
                <w:rFonts w:ascii="Times New Roman" w:hAnsi="Times New Roman" w:cs="Times New Roman"/>
                <w:color w:val="000000"/>
                <w:position w:val="-2"/>
                <w:sz w:val="24"/>
                <w:szCs w:val="24"/>
              </w:rPr>
              <w:t>ustrezno preveril.</w:t>
            </w:r>
          </w:p>
        </w:tc>
      </w:tr>
      <w:tr w:rsidR="007F7E36" w:rsidRPr="00FE58B8" w14:paraId="5B06A8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AD505"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B2238"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14:paraId="4FDC8C7E"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86D81" w:rsidRPr="00FE58B8" w14:paraId="0CF897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B35D6"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EE603"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10043882" w14:textId="3F50FA72" w:rsidR="005148A2" w:rsidRPr="00B61E72" w:rsidRDefault="00686D8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in podpisan O</w:t>
            </w:r>
            <w:r w:rsidRPr="002E11DF">
              <w:rPr>
                <w:rFonts w:ascii="Times New Roman" w:hAnsi="Times New Roman" w:cs="Times New Roman"/>
                <w:color w:val="000000"/>
                <w:position w:val="-2"/>
                <w:sz w:val="24"/>
                <w:szCs w:val="24"/>
              </w:rPr>
              <w:t>brazec KROVNA IZJAVA</w:t>
            </w:r>
            <w:r w:rsidR="000378F7">
              <w:rPr>
                <w:rFonts w:ascii="Times New Roman" w:hAnsi="Times New Roman" w:cs="Times New Roman"/>
                <w:color w:val="000000"/>
                <w:position w:val="-2"/>
                <w:sz w:val="24"/>
                <w:szCs w:val="24"/>
              </w:rPr>
              <w:t xml:space="preserve"> in ESPD</w:t>
            </w:r>
            <w:r w:rsidR="005148A2">
              <w:rPr>
                <w:rFonts w:ascii="Times New Roman" w:hAnsi="Times New Roman" w:cs="Times New Roman"/>
                <w:color w:val="000000"/>
                <w:position w:val="-2"/>
                <w:sz w:val="24"/>
                <w:szCs w:val="24"/>
              </w:rPr>
              <w:t xml:space="preserve"> ter Obrazec Pooblastilo za pridobitev podatkov iz kazenske evidence fizičnih in pravnih oseb.</w:t>
            </w:r>
          </w:p>
        </w:tc>
      </w:tr>
      <w:tr w:rsidR="00686D81" w:rsidRPr="00FE58B8" w14:paraId="143016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9FCBE"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551CE"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7184F175" w14:textId="017025EE" w:rsidR="00686D81" w:rsidRPr="00FE58B8" w:rsidRDefault="00E26370">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w:t>
            </w:r>
            <w:r w:rsidR="000378F7">
              <w:rPr>
                <w:rFonts w:ascii="Times New Roman" w:hAnsi="Times New Roman" w:cs="Times New Roman"/>
                <w:color w:val="000000"/>
                <w:position w:val="-2"/>
                <w:sz w:val="24"/>
                <w:szCs w:val="24"/>
              </w:rPr>
              <w:t xml:space="preserve"> i</w:t>
            </w:r>
            <w:r w:rsidR="00686D81" w:rsidRPr="002E11DF">
              <w:rPr>
                <w:rFonts w:ascii="Times New Roman" w:hAnsi="Times New Roman" w:cs="Times New Roman"/>
                <w:color w:val="000000"/>
                <w:position w:val="-2"/>
                <w:sz w:val="24"/>
                <w:szCs w:val="24"/>
              </w:rPr>
              <w:t>zpolnjen in pod</w:t>
            </w:r>
            <w:r w:rsidR="00686D81">
              <w:rPr>
                <w:rFonts w:ascii="Times New Roman" w:hAnsi="Times New Roman" w:cs="Times New Roman"/>
                <w:color w:val="000000"/>
                <w:position w:val="-2"/>
                <w:sz w:val="24"/>
                <w:szCs w:val="24"/>
              </w:rPr>
              <w:t>pisan obrazec Izjava zastopnika</w:t>
            </w:r>
            <w:r w:rsidR="00686D81" w:rsidRPr="002E11DF">
              <w:rPr>
                <w:rFonts w:ascii="Times New Roman" w:hAnsi="Times New Roman" w:cs="Times New Roman"/>
                <w:color w:val="000000"/>
                <w:position w:val="-2"/>
                <w:sz w:val="24"/>
                <w:szCs w:val="24"/>
              </w:rPr>
              <w:t xml:space="preserve"> podizvajalca v zvezi z izpolnjevanjem ob</w:t>
            </w:r>
            <w:r w:rsidR="005148A2">
              <w:rPr>
                <w:rFonts w:ascii="Times New Roman" w:hAnsi="Times New Roman" w:cs="Times New Roman"/>
                <w:color w:val="000000"/>
                <w:position w:val="-2"/>
                <w:sz w:val="24"/>
                <w:szCs w:val="24"/>
              </w:rPr>
              <w:t>veznih pogojev za podizvajalce ter obrazec Pooblastilo za pridobitev podatkov iz kazenske evidence fizičnih in pravnih oseb.</w:t>
            </w:r>
          </w:p>
        </w:tc>
      </w:tr>
    </w:tbl>
    <w:p w14:paraId="13CED1BA"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686D81" w:rsidRPr="00FE58B8" w14:paraId="4CDD70C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509435"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90F8"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sodelovanja v postopku javnega naročanja izključil gospodarski subjekt, če ugotovi, da gospodarski subjekt </w:t>
            </w:r>
            <w:r w:rsidRPr="002E11DF">
              <w:rPr>
                <w:rFonts w:ascii="Times New Roman" w:hAnsi="Times New Roman" w:cs="Times New Roman"/>
                <w:b/>
                <w:bCs/>
                <w:color w:val="000000"/>
                <w:position w:val="-2"/>
                <w:sz w:val="24"/>
                <w:szCs w:val="24"/>
              </w:rPr>
              <w:t>ne izpolnjuje obveznih dajatev in drugih denarnih nedavčnih obveznosti</w:t>
            </w:r>
            <w:r w:rsidRPr="002E11DF">
              <w:rPr>
                <w:rFonts w:ascii="Times New Roman" w:hAnsi="Times New Roman" w:cs="Times New Roman"/>
                <w:color w:val="000000"/>
                <w:position w:val="-2"/>
                <w:sz w:val="24"/>
                <w:szCs w:val="24"/>
              </w:rPr>
              <w:t xml:space="preserve"> v skladu z zakonom, ki ureja finančno upravo, ki jih pobira davčni organ v skladu s predpisi države, v kateri ima sedež, ali predpisi države naročnika, če vrednost teh neplačanih zapadlih obveznosti na d</w:t>
            </w:r>
            <w:r>
              <w:rPr>
                <w:rFonts w:ascii="Times New Roman" w:hAnsi="Times New Roman" w:cs="Times New Roman"/>
                <w:color w:val="000000"/>
                <w:position w:val="-2"/>
                <w:sz w:val="24"/>
                <w:szCs w:val="24"/>
              </w:rPr>
              <w:t>an oddaje ponudbe znaša 50 EUR</w:t>
            </w:r>
            <w:r w:rsidRPr="002E11DF">
              <w:rPr>
                <w:rFonts w:ascii="Times New Roman" w:hAnsi="Times New Roman" w:cs="Times New Roman"/>
                <w:color w:val="000000"/>
                <w:position w:val="-2"/>
                <w:sz w:val="24"/>
                <w:szCs w:val="24"/>
              </w:rPr>
              <w:t xml:space="preserve"> ali več. Šteje se, da gospodarski subjekt ne izpolnjuje obveznosti iz prejšnjega stavka tudi, če na dan oddaje ponudbe </w:t>
            </w:r>
            <w:r w:rsidRPr="002E11DF">
              <w:rPr>
                <w:rFonts w:ascii="Times New Roman" w:hAnsi="Times New Roman" w:cs="Times New Roman"/>
                <w:b/>
                <w:bCs/>
                <w:color w:val="000000"/>
                <w:position w:val="-2"/>
                <w:sz w:val="24"/>
                <w:szCs w:val="24"/>
              </w:rPr>
              <w:t>ni imel predloženih vseh obračunov davčnih odtegljajev za dohodke iz delovnega razmerja</w:t>
            </w:r>
            <w:r w:rsidRPr="002E11DF">
              <w:rPr>
                <w:rFonts w:ascii="Times New Roman" w:hAnsi="Times New Roman" w:cs="Times New Roman"/>
                <w:color w:val="000000"/>
                <w:position w:val="-2"/>
                <w:sz w:val="24"/>
                <w:szCs w:val="24"/>
              </w:rPr>
              <w:t xml:space="preserve"> za obdobje zadnjih petih let do dne oddaje ponudbe ali prijave.</w:t>
            </w:r>
          </w:p>
          <w:p w14:paraId="288336E3" w14:textId="12147E58"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86D81" w:rsidRPr="00FE58B8" w14:paraId="6B3111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BE1EC"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3E484" w14:textId="353EF5E6"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Izpolnjen in </w:t>
            </w:r>
            <w:r w:rsidR="000378F7">
              <w:rPr>
                <w:rFonts w:ascii="Times New Roman" w:hAnsi="Times New Roman" w:cs="Times New Roman"/>
                <w:color w:val="000000"/>
                <w:position w:val="-2"/>
                <w:sz w:val="24"/>
                <w:szCs w:val="24"/>
              </w:rPr>
              <w:t>podpi</w:t>
            </w:r>
            <w:r w:rsidR="00F6739E">
              <w:rPr>
                <w:rFonts w:ascii="Times New Roman" w:hAnsi="Times New Roman" w:cs="Times New Roman"/>
                <w:color w:val="000000"/>
                <w:position w:val="-2"/>
                <w:sz w:val="24"/>
                <w:szCs w:val="24"/>
              </w:rPr>
              <w:t>san Obrazec  KROVNA IZJAVA in ESPD</w:t>
            </w:r>
            <w:r w:rsidR="000378F7">
              <w:rPr>
                <w:rFonts w:ascii="Times New Roman" w:hAnsi="Times New Roman" w:cs="Times New Roman"/>
                <w:color w:val="000000"/>
                <w:position w:val="-2"/>
                <w:sz w:val="24"/>
                <w:szCs w:val="24"/>
              </w:rPr>
              <w:t>.</w:t>
            </w:r>
          </w:p>
          <w:p w14:paraId="2D2253ED"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14:paraId="02289D8E" w14:textId="14D1A6C7"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sidR="000378F7">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bo naročnik potrdilo Finančne uprave RS pridobil sam.</w:t>
            </w:r>
          </w:p>
        </w:tc>
      </w:tr>
      <w:tr w:rsidR="00686D81" w:rsidRPr="00FE58B8" w14:paraId="490B93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0D3F3" w14:textId="77777777" w:rsidR="00686D81" w:rsidRPr="00FE58B8" w:rsidRDefault="00686D81">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384EA" w14:textId="77777777" w:rsidR="00686D81" w:rsidRPr="002E11DF" w:rsidRDefault="00686D81"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u w:val="single"/>
              </w:rPr>
              <w:t>Gospodarski subjekti, ki nimajo sedeža v Republiki Sloveniji:</w:t>
            </w:r>
          </w:p>
          <w:p w14:paraId="2E352CFC" w14:textId="49BEE3A4" w:rsidR="00686D81" w:rsidRPr="00FE58B8" w:rsidRDefault="00686D81">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14:paraId="012010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246F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9FB5A"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5BFC8250" w14:textId="2A6C4FFA" w:rsidR="007F7E36" w:rsidRPr="00FE58B8" w:rsidRDefault="00010D3B">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00BC69B9" w:rsidRPr="00FE58B8">
              <w:rPr>
                <w:rFonts w:ascii="Times New Roman" w:hAnsi="Times New Roman" w:cs="Times New Roman"/>
                <w:color w:val="000000"/>
                <w:position w:val="-2"/>
                <w:sz w:val="24"/>
                <w:szCs w:val="24"/>
              </w:rPr>
              <w:t> KROVNA IZJAVA</w:t>
            </w:r>
            <w:r w:rsidR="008549DB">
              <w:rPr>
                <w:rFonts w:ascii="Times New Roman" w:hAnsi="Times New Roman" w:cs="Times New Roman"/>
                <w:color w:val="000000"/>
                <w:position w:val="-2"/>
                <w:sz w:val="24"/>
                <w:szCs w:val="24"/>
              </w:rPr>
              <w:t xml:space="preserve"> in ESPD</w:t>
            </w:r>
            <w:r w:rsidR="00BC69B9" w:rsidRPr="00FE58B8">
              <w:rPr>
                <w:rFonts w:ascii="Times New Roman" w:hAnsi="Times New Roman" w:cs="Times New Roman"/>
                <w:color w:val="000000"/>
                <w:position w:val="-2"/>
                <w:sz w:val="24"/>
                <w:szCs w:val="24"/>
              </w:rPr>
              <w:t>.</w:t>
            </w:r>
          </w:p>
        </w:tc>
      </w:tr>
      <w:tr w:rsidR="007F7E36" w:rsidRPr="00FE58B8" w14:paraId="1BC165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2C124"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8668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3D35126" w14:textId="4B6C5730" w:rsidR="007F7E36" w:rsidRPr="00FE58B8" w:rsidRDefault="00126B6A">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w:t>
            </w:r>
            <w:r w:rsidR="008549DB">
              <w:rPr>
                <w:rFonts w:ascii="Times New Roman" w:hAnsi="Times New Roman" w:cs="Times New Roman"/>
                <w:color w:val="000000"/>
                <w:position w:val="-2"/>
                <w:sz w:val="24"/>
                <w:szCs w:val="24"/>
              </w:rPr>
              <w:t>D ter i</w:t>
            </w:r>
            <w:r w:rsidR="00BC69B9" w:rsidRPr="00FE58B8">
              <w:rPr>
                <w:rFonts w:ascii="Times New Roman" w:hAnsi="Times New Roman" w:cs="Times New Roman"/>
                <w:color w:val="000000"/>
                <w:position w:val="-2"/>
                <w:sz w:val="24"/>
                <w:szCs w:val="24"/>
              </w:rPr>
              <w:t xml:space="preserve">zpolnjen in podpisan </w:t>
            </w:r>
            <w:r w:rsidR="00686D81">
              <w:rPr>
                <w:rFonts w:ascii="Times New Roman" w:hAnsi="Times New Roman" w:cs="Times New Roman"/>
                <w:color w:val="000000"/>
                <w:position w:val="-2"/>
                <w:sz w:val="24"/>
                <w:szCs w:val="24"/>
              </w:rPr>
              <w:t>Obrazec Izjava zastopnika</w:t>
            </w:r>
            <w:r w:rsidR="00BC69B9" w:rsidRPr="00FE58B8">
              <w:rPr>
                <w:rFonts w:ascii="Times New Roman" w:hAnsi="Times New Roman" w:cs="Times New Roman"/>
                <w:color w:val="000000"/>
                <w:position w:val="-2"/>
                <w:sz w:val="24"/>
                <w:szCs w:val="24"/>
              </w:rPr>
              <w:t xml:space="preserve"> podizvajalca v zvezi z izpolnjevanjem obveznih pogojev za podizvajalce</w:t>
            </w:r>
            <w:r w:rsidR="00F6739E">
              <w:rPr>
                <w:rFonts w:ascii="Times New Roman" w:hAnsi="Times New Roman" w:cs="Times New Roman"/>
                <w:color w:val="000000"/>
                <w:position w:val="-2"/>
                <w:sz w:val="24"/>
                <w:szCs w:val="24"/>
              </w:rPr>
              <w:t>.</w:t>
            </w:r>
          </w:p>
          <w:p w14:paraId="5CDCC012"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zavrnil vsakega podizvajalca, če zanj obstajajo razlogi za izključitev iz drugega odstavka 75. člena ZJN-3. </w:t>
            </w:r>
          </w:p>
        </w:tc>
      </w:tr>
    </w:tbl>
    <w:p w14:paraId="65564BF9"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14:paraId="72F3ABB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AD75BC"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CAD3E" w14:textId="49B59CF8" w:rsidR="00604F38" w:rsidRPr="00CE1585" w:rsidRDefault="00BC69B9">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 xml:space="preserve">evidenco gospodarskih subjektov z </w:t>
            </w:r>
            <w:r w:rsidR="00CD5E56">
              <w:rPr>
                <w:rFonts w:ascii="Times New Roman" w:hAnsi="Times New Roman" w:cs="Times New Roman"/>
                <w:b/>
                <w:bCs/>
                <w:color w:val="000000"/>
                <w:position w:val="-2"/>
                <w:sz w:val="24"/>
                <w:szCs w:val="24"/>
              </w:rPr>
              <w:t>izrečenimi stranskimi sankcijami izločitve iz postopkov javnega naročanja</w:t>
            </w:r>
            <w:r w:rsidRPr="00FE58B8">
              <w:rPr>
                <w:rFonts w:ascii="Times New Roman" w:hAnsi="Times New Roman" w:cs="Times New Roman"/>
                <w:b/>
                <w:bCs/>
                <w:color w:val="000000"/>
                <w:position w:val="-2"/>
                <w:sz w:val="24"/>
                <w:szCs w:val="24"/>
              </w:rPr>
              <w:t>.</w:t>
            </w:r>
          </w:p>
          <w:p w14:paraId="7C15FF64"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14:paraId="20B170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08127"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762A6" w14:textId="5C3EDCC4" w:rsidR="007F7E36" w:rsidRPr="00FE58B8" w:rsidRDefault="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podpisan Obrazec</w:t>
            </w:r>
            <w:r w:rsidR="00BC69B9" w:rsidRPr="00FE58B8">
              <w:rPr>
                <w:rFonts w:ascii="Times New Roman" w:hAnsi="Times New Roman" w:cs="Times New Roman"/>
                <w:color w:val="000000"/>
                <w:position w:val="-2"/>
                <w:sz w:val="24"/>
                <w:szCs w:val="24"/>
              </w:rPr>
              <w:t> KROVNA IZJAVA</w:t>
            </w:r>
            <w:r w:rsidR="008549DB">
              <w:rPr>
                <w:rFonts w:ascii="Times New Roman" w:hAnsi="Times New Roman" w:cs="Times New Roman"/>
                <w:color w:val="000000"/>
                <w:position w:val="-2"/>
                <w:sz w:val="24"/>
                <w:szCs w:val="24"/>
              </w:rPr>
              <w:t xml:space="preserve"> in ESPD</w:t>
            </w:r>
            <w:r w:rsidR="00BC69B9" w:rsidRPr="00FE58B8">
              <w:rPr>
                <w:rFonts w:ascii="Times New Roman" w:hAnsi="Times New Roman" w:cs="Times New Roman"/>
                <w:color w:val="000000"/>
                <w:position w:val="-2"/>
                <w:sz w:val="24"/>
                <w:szCs w:val="24"/>
              </w:rPr>
              <w:t>.</w:t>
            </w:r>
          </w:p>
          <w:p w14:paraId="3CD05DF6" w14:textId="149D92F8"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izpolnjevanje pogoja preveril v evidenci</w:t>
            </w:r>
            <w:r w:rsidR="00CD5E56">
              <w:rPr>
                <w:rFonts w:ascii="Times New Roman" w:hAnsi="Times New Roman" w:cs="Times New Roman"/>
                <w:color w:val="000000"/>
                <w:position w:val="-2"/>
                <w:sz w:val="24"/>
                <w:szCs w:val="24"/>
              </w:rPr>
              <w:t xml:space="preserve"> gospodarskih subjektov z izrečenimi stranskimi sankcijami izločitve iz postopkov javnega naročanja</w:t>
            </w:r>
            <w:r w:rsidRPr="00FE58B8">
              <w:rPr>
                <w:rFonts w:ascii="Times New Roman" w:hAnsi="Times New Roman" w:cs="Times New Roman"/>
                <w:color w:val="000000"/>
                <w:position w:val="-2"/>
                <w:sz w:val="24"/>
                <w:szCs w:val="24"/>
              </w:rPr>
              <w:t>, ki jo vodi ministrstvo, pristojno za javna naročila.</w:t>
            </w:r>
          </w:p>
        </w:tc>
      </w:tr>
      <w:tr w:rsidR="007F7E36" w:rsidRPr="00FE58B8" w14:paraId="4A7F44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91E9A"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7D2E3" w14:textId="77777777" w:rsidR="007F7E36" w:rsidRPr="00FE58B8" w:rsidRDefault="00BC69B9">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BB2193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7E36" w:rsidRPr="00FE58B8" w14:paraId="619E05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0A419"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3FC5F"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27757F36" w14:textId="72A826D6"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7E36" w:rsidRPr="00FE58B8" w14:paraId="5850C7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378D2"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812AD"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54717374" w14:textId="3001AF0A" w:rsidR="00CE1585" w:rsidRPr="002E11DF" w:rsidRDefault="008549DB" w:rsidP="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ter i</w:t>
            </w:r>
            <w:r w:rsidR="00CE1585" w:rsidRPr="002E11DF">
              <w:rPr>
                <w:rFonts w:ascii="Times New Roman" w:hAnsi="Times New Roman" w:cs="Times New Roman"/>
                <w:color w:val="000000"/>
                <w:position w:val="-2"/>
                <w:sz w:val="24"/>
                <w:szCs w:val="24"/>
              </w:rPr>
              <w:t xml:space="preserve">zpolnjen in podpisan </w:t>
            </w:r>
            <w:r w:rsidR="00CE1585">
              <w:rPr>
                <w:rFonts w:ascii="Times New Roman" w:hAnsi="Times New Roman" w:cs="Times New Roman"/>
                <w:color w:val="000000"/>
                <w:position w:val="-2"/>
                <w:sz w:val="24"/>
                <w:szCs w:val="24"/>
              </w:rPr>
              <w:t>Obrazec Izjava zastopnika</w:t>
            </w:r>
            <w:r w:rsidR="00CE1585" w:rsidRPr="002E11DF">
              <w:rPr>
                <w:rFonts w:ascii="Times New Roman" w:hAnsi="Times New Roman" w:cs="Times New Roman"/>
                <w:color w:val="000000"/>
                <w:position w:val="-2"/>
                <w:sz w:val="24"/>
                <w:szCs w:val="24"/>
              </w:rPr>
              <w:t xml:space="preserve"> podizvajalca v zvezi z izpolnjevanjem obveznih pogojev za podizvajalce.</w:t>
            </w:r>
          </w:p>
          <w:p w14:paraId="6F45801D" w14:textId="1F6705AE" w:rsidR="007F7E36" w:rsidRPr="00FE58B8"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2DFCBA69" w14:textId="77777777"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CE1585" w:rsidRPr="00FE58B8" w14:paraId="36C99D0E" w14:textId="77777777" w:rsidTr="00787D5B">
        <w:trPr>
          <w:trHeight w:val="3642"/>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882B81"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lastRenderedPageBreak/>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D0D92"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 xml:space="preserve">Naročnik bo iz postopka javnega naročanja izključil gospodarski subjekt,  če je </w:t>
            </w:r>
            <w:r w:rsidRPr="002E11DF">
              <w:rPr>
                <w:rFonts w:ascii="Times New Roman" w:hAnsi="Times New Roman" w:cs="Times New Roman"/>
                <w:b/>
                <w:color w:val="000000"/>
                <w:position w:val="-2"/>
                <w:sz w:val="24"/>
                <w:szCs w:val="24"/>
              </w:rPr>
              <w:t>v zadnjih treh letih</w:t>
            </w:r>
            <w:r w:rsidRPr="002E11DF">
              <w:rPr>
                <w:rFonts w:ascii="Times New Roman" w:hAnsi="Times New Roman" w:cs="Times New Roman"/>
                <w:color w:val="000000"/>
                <w:position w:val="-2"/>
                <w:sz w:val="24"/>
                <w:szCs w:val="24"/>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326E97" w14:textId="236E78E6"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E1585" w:rsidRPr="00FE58B8" w14:paraId="1F4065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AE1D9"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75C35" w14:textId="46E33A59"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w:t>
            </w:r>
          </w:p>
          <w:p w14:paraId="3D494495"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Gospodarski subjekt lahko v ponudbi predloži potrdilo Inšpektorata RS za delo iz katerega bo razvidno, da ne obstajajo razlogi za izključitev.</w:t>
            </w:r>
          </w:p>
          <w:p w14:paraId="5DA50868" w14:textId="164248C5"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V kolikor bo gospodarski subjekt predložil zgolj Obrazec KROVNA IZJAVA</w:t>
            </w:r>
            <w:r w:rsidR="008549DB">
              <w:rPr>
                <w:rFonts w:ascii="Times New Roman" w:hAnsi="Times New Roman" w:cs="Times New Roman"/>
                <w:color w:val="000000"/>
                <w:position w:val="-2"/>
                <w:sz w:val="24"/>
                <w:szCs w:val="24"/>
              </w:rPr>
              <w:t xml:space="preserve"> in ESPD</w:t>
            </w:r>
            <w:r w:rsidRPr="002E11DF">
              <w:rPr>
                <w:rFonts w:ascii="Times New Roman" w:hAnsi="Times New Roman" w:cs="Times New Roman"/>
                <w:color w:val="000000"/>
                <w:position w:val="-2"/>
                <w:sz w:val="24"/>
                <w:szCs w:val="24"/>
              </w:rPr>
              <w:t>, lahko naročnik potrdilo pridobi sam.</w:t>
            </w:r>
          </w:p>
        </w:tc>
      </w:tr>
      <w:tr w:rsidR="00CE1585" w:rsidRPr="00FE58B8" w14:paraId="48626F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E862" w14:textId="77777777" w:rsidR="00CE1585" w:rsidRPr="00FE58B8" w:rsidRDefault="00CE1585">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3AB60" w14:textId="3AC28F4A" w:rsidR="00CE1585" w:rsidRPr="00FE58B8" w:rsidRDefault="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Če država članica ali tretja država dokumentov in potrdil ne izdaja ali če ti ne</w:t>
            </w:r>
            <w:r w:rsidR="00B61E72">
              <w:rPr>
                <w:rFonts w:ascii="Times New Roman" w:hAnsi="Times New Roman" w:cs="Times New Roman"/>
                <w:color w:val="000000"/>
                <w:position w:val="-2"/>
                <w:sz w:val="24"/>
                <w:szCs w:val="24"/>
              </w:rPr>
              <w:t xml:space="preserve"> zajemajo vseh primerov iz četrte</w:t>
            </w:r>
            <w:r w:rsidRPr="002E11DF">
              <w:rPr>
                <w:rFonts w:ascii="Times New Roman" w:hAnsi="Times New Roman" w:cs="Times New Roman"/>
                <w:color w:val="000000"/>
                <w:position w:val="-2"/>
                <w:sz w:val="24"/>
                <w:szCs w:val="24"/>
              </w:rPr>
              <w:t>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14:paraId="1BBDB2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94B4B"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338C" w14:textId="7777777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14:paraId="0388374A" w14:textId="07EE5847"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r w:rsidR="008549DB">
              <w:rPr>
                <w:rFonts w:ascii="Times New Roman" w:hAnsi="Times New Roman" w:cs="Times New Roman"/>
                <w:color w:val="000000"/>
                <w:position w:val="-2"/>
                <w:sz w:val="24"/>
                <w:szCs w:val="24"/>
              </w:rPr>
              <w:t xml:space="preserve"> in ESPD</w:t>
            </w:r>
            <w:r w:rsidRPr="00FE58B8">
              <w:rPr>
                <w:rFonts w:ascii="Times New Roman" w:hAnsi="Times New Roman" w:cs="Times New Roman"/>
                <w:color w:val="000000"/>
                <w:position w:val="-2"/>
                <w:sz w:val="24"/>
                <w:szCs w:val="24"/>
              </w:rPr>
              <w:t>.</w:t>
            </w:r>
          </w:p>
        </w:tc>
      </w:tr>
      <w:tr w:rsidR="007F7E36" w:rsidRPr="00FE58B8" w14:paraId="1A7749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7AC8E" w14:textId="77777777"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9120F" w14:textId="77777777" w:rsidR="00CE1585" w:rsidRPr="002E11DF"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MORAJO izpolnjevati pogoj</w:t>
            </w:r>
          </w:p>
          <w:p w14:paraId="58C6A11D" w14:textId="2752042C" w:rsidR="00CE1585" w:rsidRPr="002E11DF" w:rsidRDefault="00F6739E" w:rsidP="00CE158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w:t>
            </w:r>
            <w:r w:rsidR="008549DB">
              <w:rPr>
                <w:rFonts w:ascii="Times New Roman" w:hAnsi="Times New Roman" w:cs="Times New Roman"/>
                <w:color w:val="000000"/>
                <w:position w:val="-2"/>
                <w:sz w:val="24"/>
                <w:szCs w:val="24"/>
              </w:rPr>
              <w:t xml:space="preserve"> ter i</w:t>
            </w:r>
            <w:r w:rsidR="00CE1585" w:rsidRPr="002E11DF">
              <w:rPr>
                <w:rFonts w:ascii="Times New Roman" w:hAnsi="Times New Roman" w:cs="Times New Roman"/>
                <w:color w:val="000000"/>
                <w:position w:val="-2"/>
                <w:sz w:val="24"/>
                <w:szCs w:val="24"/>
              </w:rPr>
              <w:t xml:space="preserve">zpolnjen in podpisan </w:t>
            </w:r>
            <w:r w:rsidR="00CE1585">
              <w:rPr>
                <w:rFonts w:ascii="Times New Roman" w:hAnsi="Times New Roman" w:cs="Times New Roman"/>
                <w:color w:val="000000"/>
                <w:position w:val="-2"/>
                <w:sz w:val="24"/>
                <w:szCs w:val="24"/>
              </w:rPr>
              <w:t>Obrazec Izjava zastopnika</w:t>
            </w:r>
            <w:r w:rsidR="00CE1585" w:rsidRPr="002E11DF">
              <w:rPr>
                <w:rFonts w:ascii="Times New Roman" w:hAnsi="Times New Roman" w:cs="Times New Roman"/>
                <w:color w:val="000000"/>
                <w:position w:val="-2"/>
                <w:sz w:val="24"/>
                <w:szCs w:val="24"/>
              </w:rPr>
              <w:t xml:space="preserve"> podizvajalca v zvezi z izpolnjevanjem obveznih pogojev za podizvajalca.</w:t>
            </w:r>
          </w:p>
          <w:p w14:paraId="62135380" w14:textId="571FC34E" w:rsidR="007F7E36" w:rsidRPr="00FE58B8" w:rsidRDefault="00CE1585" w:rsidP="00CE1585">
            <w:pPr>
              <w:spacing w:before="135" w:after="135"/>
              <w:jc w:val="both"/>
              <w:textAlignment w:val="center"/>
              <w:rPr>
                <w:rFonts w:ascii="Times New Roman" w:hAnsi="Times New Roman" w:cs="Times New Roman"/>
                <w:sz w:val="24"/>
                <w:szCs w:val="24"/>
              </w:rPr>
            </w:pPr>
            <w:r w:rsidRPr="002E11DF">
              <w:rPr>
                <w:rFonts w:ascii="Times New Roman" w:hAnsi="Times New Roman" w:cs="Times New Roman"/>
                <w:color w:val="000000"/>
                <w:position w:val="-2"/>
                <w:sz w:val="24"/>
                <w:szCs w:val="24"/>
              </w:rPr>
              <w:t>Naročnik bo zavrnil vsakega podizvajalca, če zanj obstajajo razlogi za izključitev četrtega odstavka 75. člena ZJN-3.</w:t>
            </w:r>
          </w:p>
        </w:tc>
      </w:tr>
    </w:tbl>
    <w:p w14:paraId="4439FE7C" w14:textId="75A9A3BD" w:rsidR="00CE1585" w:rsidRDefault="00CE1585" w:rsidP="003F6CC8">
      <w:pPr>
        <w:spacing w:after="0" w:line="240" w:lineRule="auto"/>
        <w:rPr>
          <w:rFonts w:ascii="Times New Roman" w:hAnsi="Times New Roman" w:cs="Times New Roman"/>
          <w:sz w:val="24"/>
          <w:szCs w:val="24"/>
        </w:rPr>
      </w:pPr>
    </w:p>
    <w:p w14:paraId="07FB6E84" w14:textId="53CB844F" w:rsidR="0095491F" w:rsidRDefault="0095491F" w:rsidP="003F6CC8">
      <w:pPr>
        <w:spacing w:after="0" w:line="240" w:lineRule="auto"/>
        <w:rPr>
          <w:rFonts w:ascii="Times New Roman" w:hAnsi="Times New Roman" w:cs="Times New Roman"/>
          <w:sz w:val="24"/>
          <w:szCs w:val="24"/>
        </w:rPr>
      </w:pPr>
    </w:p>
    <w:p w14:paraId="419FBA0B" w14:textId="27B10EB1" w:rsidR="0095491F" w:rsidRDefault="0095491F" w:rsidP="003F6CC8">
      <w:pPr>
        <w:spacing w:after="0" w:line="240" w:lineRule="auto"/>
        <w:rPr>
          <w:rFonts w:ascii="Times New Roman" w:hAnsi="Times New Roman" w:cs="Times New Roman"/>
          <w:sz w:val="24"/>
          <w:szCs w:val="24"/>
        </w:rPr>
      </w:pPr>
    </w:p>
    <w:p w14:paraId="4E8D55D8" w14:textId="1F232C7E" w:rsidR="0095491F" w:rsidRDefault="0095491F" w:rsidP="003F6CC8">
      <w:pPr>
        <w:spacing w:after="0" w:line="240" w:lineRule="auto"/>
        <w:rPr>
          <w:rFonts w:ascii="Times New Roman" w:hAnsi="Times New Roman" w:cs="Times New Roman"/>
          <w:sz w:val="24"/>
          <w:szCs w:val="24"/>
        </w:rPr>
      </w:pPr>
    </w:p>
    <w:p w14:paraId="236E9C44" w14:textId="77777777" w:rsidR="0095491F" w:rsidRPr="00FE58B8" w:rsidRDefault="0095491F" w:rsidP="003F6CC8">
      <w:pPr>
        <w:spacing w:after="0" w:line="240" w:lineRule="auto"/>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504"/>
      </w:tblGrid>
      <w:tr w:rsidR="007F7E36" w:rsidRPr="00FE58B8" w14:paraId="020A3668"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D29A776" w14:textId="52FBF726" w:rsidR="007F7E36" w:rsidRPr="00FE58B8" w:rsidRDefault="007B2F83" w:rsidP="003F6CC8">
            <w:pPr>
              <w:rPr>
                <w:rFonts w:ascii="Times New Roman" w:hAnsi="Times New Roman" w:cs="Times New Roman"/>
                <w:sz w:val="24"/>
                <w:szCs w:val="24"/>
              </w:rPr>
            </w:pPr>
            <w:r>
              <w:rPr>
                <w:rFonts w:ascii="Times New Roman" w:hAnsi="Times New Roman" w:cs="Times New Roman"/>
                <w:color w:val="FFFFFF"/>
                <w:position w:val="-2"/>
                <w:sz w:val="24"/>
                <w:szCs w:val="24"/>
              </w:rPr>
              <w:lastRenderedPageBreak/>
              <w:t>Poslovna</w:t>
            </w:r>
            <w:r w:rsidR="00BC69B9" w:rsidRPr="00FE58B8">
              <w:rPr>
                <w:rFonts w:ascii="Times New Roman" w:hAnsi="Times New Roman" w:cs="Times New Roman"/>
                <w:color w:val="FFFFFF"/>
                <w:position w:val="-2"/>
                <w:sz w:val="24"/>
                <w:szCs w:val="24"/>
              </w:rPr>
              <w:t xml:space="preserve"> sposobnost</w:t>
            </w:r>
          </w:p>
        </w:tc>
      </w:tr>
    </w:tbl>
    <w:p w14:paraId="5CD5F3C5" w14:textId="77777777"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49581C" w:rsidRPr="00FE58B8" w14:paraId="20A71A0D" w14:textId="77777777" w:rsidTr="003F6CC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6F5AB0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F3CB0"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 xml:space="preserve">Gospodarski subjekt je </w:t>
            </w:r>
            <w:r w:rsidRPr="00972A74">
              <w:rPr>
                <w:rFonts w:ascii="Times New Roman" w:hAnsi="Times New Roman" w:cs="Times New Roman"/>
                <w:b/>
                <w:bCs/>
                <w:color w:val="000000"/>
                <w:position w:val="-2"/>
                <w:sz w:val="24"/>
                <w:szCs w:val="24"/>
              </w:rPr>
              <w:t>vpisan v enega od poklicnih ali poslovnih registrov,</w:t>
            </w:r>
            <w:r w:rsidRPr="00972A74">
              <w:rPr>
                <w:rFonts w:ascii="Times New Roman" w:hAnsi="Times New Roman" w:cs="Times New Roman"/>
                <w:color w:val="000000"/>
                <w:position w:val="-2"/>
                <w:sz w:val="24"/>
                <w:szCs w:val="24"/>
              </w:rPr>
              <w:t xml:space="preserve"> ki se vodijo v državi članici, v kateri ima gospodarski subjekt sedež. Seznam poklicnih ali poslovnih registrov v državah članicah Evropske unije določa Priloga XI Direktive 2014/24/EU.</w:t>
            </w:r>
          </w:p>
          <w:p w14:paraId="69B00470" w14:textId="4517FAFD"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Če morajo imeti gospodarski subjekti določeno dovoljenje ali biti člani določene organizacije, da lahko v svoji matični državi opravljajo določeno storitev, morajo predložiti dokazilo o tem dovoljenju ali članstvu.</w:t>
            </w:r>
          </w:p>
        </w:tc>
      </w:tr>
      <w:tr w:rsidR="0049581C" w:rsidRPr="00FE58B8" w14:paraId="76B58E41" w14:textId="77777777" w:rsidTr="003F6C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F24A3"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270DC"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Izpolnjen in podpisan Obrazec  KROVNA IZJAVA.</w:t>
            </w:r>
          </w:p>
          <w:p w14:paraId="0351DDC5" w14:textId="3040B34A"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Naročnik lahko izpolnjevanje navedenega pogoja preveri v uradnih registrih in evidencah.</w:t>
            </w:r>
          </w:p>
        </w:tc>
      </w:tr>
      <w:tr w:rsidR="0049581C" w:rsidRPr="00FE58B8" w14:paraId="57900468" w14:textId="77777777" w:rsidTr="003F6CC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F3C97"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93CFB5"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u w:val="single"/>
              </w:rPr>
              <w:t>Gospodarski subjekti, ki nimajo sedeža v Republiki Sloveniji:</w:t>
            </w:r>
          </w:p>
          <w:p w14:paraId="456BE72A" w14:textId="48943270" w:rsidR="0049581C" w:rsidRPr="00FE58B8" w:rsidRDefault="0049581C">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9581C" w:rsidRPr="00FE58B8" w14:paraId="7108448B" w14:textId="77777777" w:rsidTr="00DD0009">
        <w:tc>
          <w:tcPr>
            <w:tcW w:w="10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4B05F4E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3DBA11F5" w14:textId="77777777" w:rsidR="00622065" w:rsidRDefault="00622065" w:rsidP="00A66AF2">
            <w:pPr>
              <w:spacing w:before="135" w:after="135"/>
              <w:jc w:val="both"/>
              <w:textAlignment w:val="center"/>
              <w:rPr>
                <w:rFonts w:ascii="Times New Roman" w:hAnsi="Times New Roman" w:cs="Times New Roman"/>
                <w:color w:val="000000"/>
                <w:position w:val="-2"/>
                <w:sz w:val="24"/>
                <w:szCs w:val="24"/>
              </w:rPr>
            </w:pPr>
          </w:p>
          <w:p w14:paraId="0DF40BB1" w14:textId="5AD5235A"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1ACD8E34" w14:textId="77777777" w:rsidR="0049581C" w:rsidRDefault="0049581C">
            <w:pPr>
              <w:spacing w:before="135" w:after="135"/>
              <w:jc w:val="both"/>
              <w:textAlignment w:val="center"/>
              <w:rPr>
                <w:rFonts w:ascii="Times New Roman" w:hAnsi="Times New Roman" w:cs="Times New Roman"/>
                <w:color w:val="000000"/>
                <w:position w:val="-2"/>
                <w:sz w:val="24"/>
                <w:szCs w:val="24"/>
              </w:rPr>
            </w:pPr>
            <w:r w:rsidRPr="00972A74">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p w14:paraId="06AB3476" w14:textId="699BD880" w:rsidR="00622065" w:rsidRPr="00FE58B8" w:rsidRDefault="00622065">
            <w:pPr>
              <w:spacing w:before="135" w:after="135"/>
              <w:jc w:val="both"/>
              <w:textAlignment w:val="center"/>
              <w:rPr>
                <w:rFonts w:ascii="Times New Roman" w:hAnsi="Times New Roman" w:cs="Times New Roman"/>
                <w:sz w:val="24"/>
                <w:szCs w:val="24"/>
              </w:rPr>
            </w:pPr>
          </w:p>
        </w:tc>
      </w:tr>
      <w:tr w:rsidR="0049581C" w:rsidRPr="00FE58B8" w14:paraId="30DBC778" w14:textId="77777777" w:rsidTr="003C2B44">
        <w:trPr>
          <w:trHeight w:val="2832"/>
        </w:trPr>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653A72BE" w14:textId="77777777" w:rsidR="0049581C" w:rsidRPr="00FE58B8" w:rsidRDefault="0049581C">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gridSpan w:val="2"/>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4407AA51" w14:textId="77777777" w:rsidR="0049581C" w:rsidRPr="00972A74" w:rsidRDefault="0049581C" w:rsidP="00A66AF2">
            <w:pPr>
              <w:spacing w:before="135" w:after="135"/>
              <w:jc w:val="both"/>
              <w:textAlignment w:val="center"/>
              <w:rPr>
                <w:rFonts w:ascii="Times New Roman" w:hAnsi="Times New Roman" w:cs="Times New Roman"/>
                <w:sz w:val="24"/>
                <w:szCs w:val="24"/>
              </w:rPr>
            </w:pPr>
            <w:r w:rsidRPr="00972A74">
              <w:rPr>
                <w:rFonts w:ascii="Times New Roman" w:hAnsi="Times New Roman" w:cs="Times New Roman"/>
                <w:color w:val="000000"/>
                <w:position w:val="-2"/>
                <w:sz w:val="24"/>
                <w:szCs w:val="24"/>
              </w:rPr>
              <w:t>MORAJO izpolnjevati pogoj</w:t>
            </w:r>
          </w:p>
          <w:p w14:paraId="4DB19631" w14:textId="75D330D4" w:rsidR="00A944F8" w:rsidRPr="005C0456" w:rsidRDefault="0049581C">
            <w:pPr>
              <w:spacing w:before="135" w:after="135"/>
              <w:jc w:val="both"/>
              <w:textAlignment w:val="center"/>
              <w:rPr>
                <w:rFonts w:ascii="Times New Roman" w:hAnsi="Times New Roman" w:cs="Times New Roman"/>
                <w:color w:val="000000"/>
                <w:position w:val="-2"/>
                <w:sz w:val="24"/>
                <w:szCs w:val="24"/>
              </w:rPr>
            </w:pPr>
            <w:r w:rsidRPr="00972A74">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tc>
      </w:tr>
      <w:tr w:rsidR="007F7E36" w:rsidRPr="00FE58B8" w14:paraId="78A76A5B" w14:textId="77777777" w:rsidTr="003F6CC8">
        <w:trPr>
          <w:gridAfter w:val="1"/>
          <w:wAfter w:w="2504" w:type="pct"/>
        </w:trPr>
        <w:tc>
          <w:tcPr>
            <w:tcW w:w="0" w:type="auto"/>
            <w:gridSpan w:val="2"/>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DD111DF" w14:textId="77777777"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lastRenderedPageBreak/>
              <w:t>Tehnična sposobnost</w:t>
            </w:r>
          </w:p>
        </w:tc>
      </w:tr>
    </w:tbl>
    <w:p w14:paraId="49A816CD" w14:textId="19DFA51E" w:rsidR="007F7E36"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BF0353" w:rsidRPr="00FE58B8" w14:paraId="5DCFAA8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7F861F" w14:textId="77777777"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75B10" w14:textId="3A57170D" w:rsidR="008275F8" w:rsidRPr="005C0456" w:rsidRDefault="008275F8" w:rsidP="008275F8">
            <w:pPr>
              <w:jc w:val="both"/>
              <w:rPr>
                <w:rFonts w:ascii="Times New Roman" w:hAnsi="Times New Roman" w:cs="Times New Roman"/>
                <w:sz w:val="24"/>
                <w:szCs w:val="24"/>
              </w:rPr>
            </w:pPr>
          </w:p>
          <w:p w14:paraId="3A3D5F0A" w14:textId="5A56E1F8" w:rsidR="005B7203" w:rsidRPr="008D0B1E" w:rsidRDefault="008275F8" w:rsidP="005B7203">
            <w:pPr>
              <w:pStyle w:val="Odstavekseznama"/>
              <w:numPr>
                <w:ilvl w:val="0"/>
                <w:numId w:val="35"/>
              </w:numPr>
              <w:spacing w:after="160" w:line="259" w:lineRule="auto"/>
              <w:jc w:val="both"/>
              <w:rPr>
                <w:rFonts w:ascii="Times New Roman" w:hAnsi="Times New Roman" w:cs="Times New Roman"/>
                <w:sz w:val="24"/>
                <w:szCs w:val="24"/>
              </w:rPr>
            </w:pPr>
            <w:r w:rsidRPr="008D0B1E">
              <w:rPr>
                <w:rFonts w:ascii="Times New Roman" w:hAnsi="Times New Roman" w:cs="Times New Roman"/>
                <w:sz w:val="24"/>
                <w:szCs w:val="24"/>
              </w:rPr>
              <w:t xml:space="preserve">Ponudnik mora za izvajanje nalog zagotoviti strokovnjaka </w:t>
            </w:r>
            <w:r w:rsidR="005B7203" w:rsidRPr="008D0B1E">
              <w:rPr>
                <w:rFonts w:ascii="Times New Roman" w:hAnsi="Times New Roman"/>
                <w:sz w:val="24"/>
                <w:szCs w:val="24"/>
              </w:rPr>
              <w:t>z opravljenim strokovnim izpitom gradbene stroke za pooblaščenega inženirja pri IZS, z najmanj 10 let delovnih izkušenj na področju načrtovanja protipoplavnih ukrepov in hidrološko hidravličnega modeliranja.</w:t>
            </w:r>
          </w:p>
          <w:p w14:paraId="5DAED311" w14:textId="77777777" w:rsidR="008275F8" w:rsidRPr="005C0456" w:rsidRDefault="008275F8" w:rsidP="00706F44">
            <w:pPr>
              <w:pStyle w:val="Odstavekseznama"/>
              <w:numPr>
                <w:ilvl w:val="0"/>
                <w:numId w:val="35"/>
              </w:numPr>
              <w:spacing w:after="160" w:line="259" w:lineRule="auto"/>
              <w:jc w:val="both"/>
              <w:rPr>
                <w:rFonts w:ascii="Times New Roman" w:hAnsi="Times New Roman" w:cs="Times New Roman"/>
                <w:sz w:val="24"/>
                <w:szCs w:val="24"/>
              </w:rPr>
            </w:pPr>
            <w:r w:rsidRPr="005C0456">
              <w:rPr>
                <w:rFonts w:ascii="Times New Roman" w:hAnsi="Times New Roman" w:cs="Times New Roman"/>
                <w:sz w:val="24"/>
                <w:szCs w:val="24"/>
              </w:rPr>
              <w:t>Ponudnik mora za izvajanje nalog zagotoviti tudi odgovornega nosilca prevzetih nalog.</w:t>
            </w:r>
          </w:p>
          <w:p w14:paraId="16E4200D" w14:textId="464AE957" w:rsidR="008275F8" w:rsidRPr="005C0456" w:rsidRDefault="005C0456" w:rsidP="00706F44">
            <w:pPr>
              <w:pStyle w:val="Odstavekseznama"/>
              <w:numPr>
                <w:ilvl w:val="0"/>
                <w:numId w:val="35"/>
              </w:numPr>
              <w:spacing w:after="160" w:line="259" w:lineRule="auto"/>
              <w:jc w:val="both"/>
              <w:rPr>
                <w:rFonts w:ascii="Times New Roman" w:hAnsi="Times New Roman" w:cs="Times New Roman"/>
                <w:sz w:val="24"/>
                <w:szCs w:val="24"/>
              </w:rPr>
            </w:pPr>
            <w:r w:rsidRPr="00980BB3">
              <w:rPr>
                <w:rFonts w:ascii="Times New Roman" w:hAnsi="Times New Roman" w:cs="Times New Roman"/>
                <w:sz w:val="24"/>
                <w:szCs w:val="24"/>
              </w:rPr>
              <w:t>Ponudnik</w:t>
            </w:r>
            <w:r w:rsidR="00980BB3" w:rsidRPr="00980BB3">
              <w:rPr>
                <w:rFonts w:ascii="Times New Roman" w:hAnsi="Times New Roman" w:cs="Times New Roman"/>
                <w:sz w:val="24"/>
                <w:szCs w:val="24"/>
              </w:rPr>
              <w:t xml:space="preserve"> in strokovnjak</w:t>
            </w:r>
            <w:r w:rsidR="008275F8" w:rsidRPr="00980BB3">
              <w:rPr>
                <w:rFonts w:ascii="Times New Roman" w:hAnsi="Times New Roman" w:cs="Times New Roman"/>
                <w:sz w:val="24"/>
                <w:szCs w:val="24"/>
              </w:rPr>
              <w:t>, ki bo</w:t>
            </w:r>
            <w:r w:rsidR="00980BB3">
              <w:rPr>
                <w:rFonts w:ascii="Times New Roman" w:hAnsi="Times New Roman" w:cs="Times New Roman"/>
                <w:sz w:val="24"/>
                <w:szCs w:val="24"/>
              </w:rPr>
              <w:t>sta</w:t>
            </w:r>
            <w:r w:rsidR="008275F8" w:rsidRPr="00980BB3">
              <w:rPr>
                <w:rFonts w:ascii="Times New Roman" w:hAnsi="Times New Roman" w:cs="Times New Roman"/>
                <w:sz w:val="24"/>
                <w:szCs w:val="24"/>
              </w:rPr>
              <w:t xml:space="preserve"> izvajal nalogo mora</w:t>
            </w:r>
            <w:r w:rsidR="00980BB3">
              <w:rPr>
                <w:rFonts w:ascii="Times New Roman" w:hAnsi="Times New Roman" w:cs="Times New Roman"/>
                <w:sz w:val="24"/>
                <w:szCs w:val="24"/>
              </w:rPr>
              <w:t>ta</w:t>
            </w:r>
            <w:r w:rsidR="008275F8" w:rsidRPr="00980BB3">
              <w:rPr>
                <w:rFonts w:ascii="Times New Roman" w:hAnsi="Times New Roman" w:cs="Times New Roman"/>
                <w:sz w:val="24"/>
                <w:szCs w:val="24"/>
              </w:rPr>
              <w:t xml:space="preserve"> dokazati </w:t>
            </w:r>
            <w:r w:rsidR="008275F8" w:rsidRPr="005C0456">
              <w:rPr>
                <w:rFonts w:ascii="Times New Roman" w:hAnsi="Times New Roman" w:cs="Times New Roman"/>
                <w:sz w:val="24"/>
                <w:szCs w:val="24"/>
              </w:rPr>
              <w:t xml:space="preserve">sodelovanje </w:t>
            </w:r>
            <w:r w:rsidR="00980BB3">
              <w:rPr>
                <w:rFonts w:ascii="Times New Roman" w:hAnsi="Times New Roman" w:cs="Times New Roman"/>
                <w:sz w:val="24"/>
                <w:szCs w:val="24"/>
              </w:rPr>
              <w:t>z</w:t>
            </w:r>
            <w:r w:rsidR="008275F8" w:rsidRPr="005C0456">
              <w:rPr>
                <w:rFonts w:ascii="Times New Roman" w:hAnsi="Times New Roman" w:cs="Times New Roman"/>
                <w:sz w:val="24"/>
                <w:szCs w:val="24"/>
              </w:rPr>
              <w:t xml:space="preserve"> vsaj 1 </w:t>
            </w:r>
            <w:r w:rsidR="00980BB3">
              <w:rPr>
                <w:rFonts w:ascii="Times New Roman" w:hAnsi="Times New Roman" w:cs="Times New Roman"/>
                <w:sz w:val="24"/>
                <w:szCs w:val="24"/>
              </w:rPr>
              <w:t xml:space="preserve">(eno) </w:t>
            </w:r>
            <w:r w:rsidR="008275F8" w:rsidRPr="005C0456">
              <w:rPr>
                <w:rFonts w:ascii="Times New Roman" w:hAnsi="Times New Roman" w:cs="Times New Roman"/>
                <w:sz w:val="24"/>
                <w:szCs w:val="24"/>
              </w:rPr>
              <w:t>referenco in sicer projekt DGD  za gradnjo visokovodnega nasipa v dolžini 750 m s pridobljenim gradbenim dovoljenjem</w:t>
            </w:r>
            <w:r w:rsidR="00CE6B79" w:rsidRPr="005C0456">
              <w:rPr>
                <w:rFonts w:ascii="Times New Roman" w:hAnsi="Times New Roman" w:cs="Times New Roman"/>
                <w:sz w:val="24"/>
                <w:szCs w:val="24"/>
              </w:rPr>
              <w:t>.</w:t>
            </w:r>
            <w:r w:rsidR="008275F8" w:rsidRPr="005C0456">
              <w:rPr>
                <w:rFonts w:ascii="Times New Roman" w:hAnsi="Times New Roman" w:cs="Times New Roman"/>
                <w:sz w:val="24"/>
                <w:szCs w:val="24"/>
              </w:rPr>
              <w:t xml:space="preserve"> Kot datum izdelave projekta se upošteva datum izdaje gradbenega dovoljenja ali datum predaje PZI naročniku, ki ne sme biti pred letom 2017.</w:t>
            </w:r>
          </w:p>
          <w:p w14:paraId="479ED29C" w14:textId="137C7AD0" w:rsidR="008275F8" w:rsidRPr="005C0456" w:rsidRDefault="008275F8" w:rsidP="008275F8">
            <w:pPr>
              <w:jc w:val="both"/>
              <w:rPr>
                <w:rFonts w:ascii="Times New Roman" w:hAnsi="Times New Roman" w:cs="Times New Roman"/>
                <w:sz w:val="24"/>
                <w:szCs w:val="24"/>
              </w:rPr>
            </w:pPr>
            <w:r w:rsidRPr="005C0456">
              <w:rPr>
                <w:rFonts w:ascii="Times New Roman" w:hAnsi="Times New Roman" w:cs="Times New Roman"/>
                <w:sz w:val="24"/>
                <w:szCs w:val="24"/>
              </w:rPr>
              <w:t>Pogoja pod točko a</w:t>
            </w:r>
            <w:r w:rsidR="00205E11">
              <w:rPr>
                <w:rFonts w:ascii="Times New Roman" w:hAnsi="Times New Roman" w:cs="Times New Roman"/>
                <w:sz w:val="24"/>
                <w:szCs w:val="24"/>
              </w:rPr>
              <w:t xml:space="preserve">) </w:t>
            </w:r>
            <w:r w:rsidRPr="005C0456">
              <w:rPr>
                <w:rFonts w:ascii="Times New Roman" w:hAnsi="Times New Roman" w:cs="Times New Roman"/>
                <w:sz w:val="24"/>
                <w:szCs w:val="24"/>
              </w:rPr>
              <w:t>in točko b</w:t>
            </w:r>
            <w:r w:rsidR="00205E11">
              <w:rPr>
                <w:rFonts w:ascii="Times New Roman" w:hAnsi="Times New Roman" w:cs="Times New Roman"/>
                <w:sz w:val="24"/>
                <w:szCs w:val="24"/>
              </w:rPr>
              <w:t>)</w:t>
            </w:r>
            <w:r w:rsidRPr="005C0456">
              <w:rPr>
                <w:rFonts w:ascii="Times New Roman" w:hAnsi="Times New Roman" w:cs="Times New Roman"/>
                <w:sz w:val="24"/>
                <w:szCs w:val="24"/>
              </w:rPr>
              <w:t xml:space="preserve"> je mogoče izpolniti s strani iste osebe. </w:t>
            </w:r>
          </w:p>
          <w:p w14:paraId="47493053" w14:textId="0790D095" w:rsidR="00BF0353" w:rsidRPr="00AD4483" w:rsidRDefault="00BF0353" w:rsidP="003C2B44">
            <w:pPr>
              <w:tabs>
                <w:tab w:val="left" w:pos="360"/>
              </w:tabs>
              <w:jc w:val="both"/>
              <w:rPr>
                <w:rFonts w:ascii="Times New Roman" w:hAnsi="Times New Roman" w:cs="Times New Roman"/>
                <w:color w:val="FF0000"/>
                <w:sz w:val="24"/>
                <w:szCs w:val="24"/>
              </w:rPr>
            </w:pPr>
          </w:p>
        </w:tc>
      </w:tr>
      <w:tr w:rsidR="003C2B44" w:rsidRPr="00FE58B8" w14:paraId="017BC3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EF197"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6E5D3" w14:textId="6E77B980" w:rsidR="003C2B44" w:rsidRPr="008275F8" w:rsidRDefault="003C2B44" w:rsidP="003C2B44">
            <w:pPr>
              <w:spacing w:before="135" w:after="135"/>
              <w:jc w:val="both"/>
              <w:textAlignment w:val="center"/>
              <w:rPr>
                <w:rFonts w:ascii="Times New Roman" w:hAnsi="Times New Roman" w:cs="Times New Roman"/>
                <w:color w:val="FF0000"/>
                <w:sz w:val="24"/>
                <w:szCs w:val="24"/>
              </w:rPr>
            </w:pPr>
            <w:r w:rsidRPr="008275F8">
              <w:rPr>
                <w:rFonts w:ascii="Times New Roman" w:hAnsi="Times New Roman" w:cs="Times New Roman"/>
                <w:color w:val="000000"/>
                <w:position w:val="-2"/>
                <w:sz w:val="24"/>
                <w:szCs w:val="24"/>
              </w:rPr>
              <w:t>Referenčna lista ponudnika</w:t>
            </w:r>
            <w:r w:rsidR="00BF0D56">
              <w:rPr>
                <w:rFonts w:ascii="Times New Roman" w:hAnsi="Times New Roman" w:cs="Times New Roman"/>
                <w:color w:val="000000"/>
                <w:position w:val="-2"/>
                <w:sz w:val="24"/>
                <w:szCs w:val="24"/>
              </w:rPr>
              <w:t xml:space="preserve"> in strokovnjaka ter</w:t>
            </w:r>
            <w:r w:rsidRPr="008275F8">
              <w:rPr>
                <w:rFonts w:ascii="Times New Roman" w:hAnsi="Times New Roman" w:cs="Times New Roman"/>
                <w:color w:val="000000"/>
                <w:position w:val="-2"/>
                <w:sz w:val="24"/>
                <w:szCs w:val="24"/>
              </w:rPr>
              <w:t xml:space="preserve"> referenčna potrdila potrjena s strani referenčnih naročnikov. </w:t>
            </w:r>
          </w:p>
        </w:tc>
      </w:tr>
      <w:tr w:rsidR="003C2B44" w:rsidRPr="00FE58B8" w14:paraId="62FFE7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3220F"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B2534" w14:textId="77777777" w:rsidR="008275F8" w:rsidRPr="008275F8" w:rsidRDefault="008275F8" w:rsidP="008275F8">
            <w:pPr>
              <w:jc w:val="both"/>
              <w:rPr>
                <w:rFonts w:ascii="Times New Roman" w:hAnsi="Times New Roman" w:cs="Times New Roman"/>
                <w:sz w:val="24"/>
                <w:szCs w:val="24"/>
              </w:rPr>
            </w:pPr>
            <w:r w:rsidRPr="008275F8">
              <w:rPr>
                <w:rFonts w:ascii="Times New Roman" w:hAnsi="Times New Roman" w:cs="Times New Roman"/>
                <w:sz w:val="24"/>
                <w:szCs w:val="24"/>
              </w:rPr>
              <w:t xml:space="preserve">Osebje ponudnika, ki bo sodelovalo pri izvajanju nalog, ki so predmet tega naročila, mora biti ustrezno usposobljeno in mora imeti ustrezna strokovna znanja za opravljanje nalog, ki so predmet naročila. </w:t>
            </w:r>
          </w:p>
          <w:p w14:paraId="0B1D47E0" w14:textId="77777777" w:rsidR="008275F8" w:rsidRPr="008275F8" w:rsidRDefault="008275F8" w:rsidP="003C2B44">
            <w:pPr>
              <w:jc w:val="both"/>
              <w:rPr>
                <w:rFonts w:ascii="Times New Roman" w:hAnsi="Times New Roman" w:cs="Times New Roman"/>
                <w:position w:val="-2"/>
                <w:sz w:val="24"/>
                <w:szCs w:val="24"/>
              </w:rPr>
            </w:pPr>
          </w:p>
          <w:p w14:paraId="5C3AF634" w14:textId="441E6990" w:rsidR="003C2B44" w:rsidRPr="008275F8" w:rsidRDefault="003C2B44" w:rsidP="003C2B44">
            <w:pPr>
              <w:jc w:val="both"/>
              <w:rPr>
                <w:rFonts w:ascii="Times New Roman" w:hAnsi="Times New Roman" w:cs="Times New Roman"/>
                <w:position w:val="-2"/>
                <w:sz w:val="24"/>
                <w:szCs w:val="24"/>
              </w:rPr>
            </w:pPr>
            <w:r w:rsidRPr="008275F8">
              <w:rPr>
                <w:rFonts w:ascii="Times New Roman" w:hAnsi="Times New Roman" w:cs="Times New Roman"/>
                <w:position w:val="-2"/>
                <w:sz w:val="24"/>
                <w:szCs w:val="24"/>
              </w:rPr>
              <w:t>V kolikor ponudnik referenčnih potrdil ne bo priloži, bo naročnik ustreznost navedenih referenc iz Referenčne lis</w:t>
            </w:r>
            <w:r w:rsidR="00D762F1" w:rsidRPr="008275F8">
              <w:rPr>
                <w:rFonts w:ascii="Times New Roman" w:hAnsi="Times New Roman" w:cs="Times New Roman"/>
                <w:position w:val="-2"/>
                <w:sz w:val="24"/>
                <w:szCs w:val="24"/>
              </w:rPr>
              <w:t>t</w:t>
            </w:r>
            <w:r w:rsidRPr="008275F8">
              <w:rPr>
                <w:rFonts w:ascii="Times New Roman" w:hAnsi="Times New Roman" w:cs="Times New Roman"/>
                <w:position w:val="-2"/>
                <w:sz w:val="24"/>
                <w:szCs w:val="24"/>
              </w:rPr>
              <w:t>e v skladu s 89. čl. ZJN-3 preveril pri naročniku posamezne storitve.</w:t>
            </w:r>
          </w:p>
          <w:p w14:paraId="0278B41B" w14:textId="77777777" w:rsidR="003C2B44" w:rsidRPr="008275F8" w:rsidRDefault="003C2B44" w:rsidP="003C2B44">
            <w:pPr>
              <w:jc w:val="both"/>
              <w:rPr>
                <w:rFonts w:ascii="Times New Roman" w:hAnsi="Times New Roman" w:cs="Times New Roman"/>
                <w:position w:val="-2"/>
                <w:sz w:val="24"/>
                <w:szCs w:val="24"/>
              </w:rPr>
            </w:pPr>
          </w:p>
          <w:p w14:paraId="67142326" w14:textId="77777777" w:rsidR="003C2B44" w:rsidRPr="008275F8" w:rsidRDefault="003C2B44" w:rsidP="003C2B44">
            <w:pPr>
              <w:jc w:val="both"/>
              <w:rPr>
                <w:rFonts w:ascii="Times New Roman" w:hAnsi="Times New Roman" w:cs="Times New Roman"/>
                <w:position w:val="-2"/>
                <w:sz w:val="24"/>
                <w:szCs w:val="24"/>
              </w:rPr>
            </w:pPr>
            <w:r w:rsidRPr="008275F8">
              <w:rPr>
                <w:rFonts w:ascii="Times New Roman" w:hAnsi="Times New Roman" w:cs="Times New Roman"/>
                <w:position w:val="-2"/>
                <w:sz w:val="24"/>
                <w:szCs w:val="24"/>
              </w:rPr>
              <w:t>V kolikor bo naročnik z dodatnimi poizvedbami ugotovil, da katera izmed referenc ne izkazuje kvalitetno opravljenih del, se takšna referenca ne upošteva. Kot nekvalitetno opravljena dela štejejo: zamude pri izvedbi, napake v izvedbi, odpoved pogodbe, unovčenje zavarovanja za dobro izvedbo in podobno. </w:t>
            </w:r>
          </w:p>
          <w:p w14:paraId="0A9557ED" w14:textId="77777777" w:rsidR="003C2B44" w:rsidRPr="008275F8" w:rsidRDefault="003C2B44" w:rsidP="003C2B44">
            <w:pPr>
              <w:jc w:val="both"/>
              <w:rPr>
                <w:rFonts w:ascii="Times New Roman" w:hAnsi="Times New Roman" w:cs="Times New Roman"/>
                <w:position w:val="-2"/>
                <w:sz w:val="24"/>
                <w:szCs w:val="24"/>
              </w:rPr>
            </w:pPr>
          </w:p>
          <w:p w14:paraId="58EEFA29" w14:textId="1E5AE0E3" w:rsidR="003C2B44" w:rsidRPr="008275F8" w:rsidRDefault="003C2B44" w:rsidP="003C2B44">
            <w:pPr>
              <w:jc w:val="both"/>
              <w:rPr>
                <w:rFonts w:ascii="Times New Roman" w:hAnsi="Times New Roman" w:cs="Times New Roman"/>
                <w:sz w:val="24"/>
                <w:szCs w:val="24"/>
              </w:rPr>
            </w:pPr>
            <w:r w:rsidRPr="008275F8">
              <w:rPr>
                <w:rFonts w:ascii="Times New Roman" w:hAnsi="Times New Roman" w:cs="Times New Roman"/>
                <w:position w:val="-2"/>
                <w:sz w:val="24"/>
                <w:szCs w:val="24"/>
              </w:rPr>
              <w:t>Naročnik si pridržuje pravico zahtevati dodatna dokazila.</w:t>
            </w:r>
          </w:p>
        </w:tc>
      </w:tr>
      <w:tr w:rsidR="003C2B44" w:rsidRPr="00FE58B8" w14:paraId="54A91C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66A8"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26CE9" w14:textId="24AE3B84" w:rsidR="003C2B44" w:rsidRPr="00FE58B8" w:rsidRDefault="003C2B44" w:rsidP="003C2B44">
            <w:pPr>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KUMULATIVNO izpolnjevanje pogoja</w:t>
            </w:r>
          </w:p>
        </w:tc>
      </w:tr>
      <w:tr w:rsidR="003C2B44" w:rsidRPr="00FE58B8" w14:paraId="4CBB6D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1B69B" w14:textId="77777777" w:rsidR="003C2B44" w:rsidRPr="00FE58B8" w:rsidRDefault="003C2B44" w:rsidP="003C2B44">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3A988" w14:textId="4A79B4FC" w:rsidR="003C2B44" w:rsidRPr="0095491F" w:rsidRDefault="003C2B44" w:rsidP="003C2B44">
            <w:pPr>
              <w:jc w:val="both"/>
              <w:textAlignment w:val="center"/>
              <w:rPr>
                <w:rFonts w:ascii="Times New Roman" w:hAnsi="Times New Roman" w:cs="Times New Roman"/>
                <w:sz w:val="24"/>
                <w:szCs w:val="24"/>
              </w:rPr>
            </w:pPr>
            <w:r w:rsidRPr="0095491F">
              <w:rPr>
                <w:rFonts w:ascii="Times New Roman" w:hAnsi="Times New Roman" w:cs="Times New Roman"/>
                <w:position w:val="-2"/>
                <w:sz w:val="24"/>
                <w:szCs w:val="24"/>
              </w:rPr>
              <w:t>KUMULATIVNO izpolnjevanje pogoja</w:t>
            </w:r>
          </w:p>
        </w:tc>
      </w:tr>
    </w:tbl>
    <w:p w14:paraId="4D541AE3" w14:textId="1D6654C6" w:rsidR="007F7E36" w:rsidRDefault="007F7E36">
      <w:pPr>
        <w:rPr>
          <w:rFonts w:ascii="Times New Roman" w:hAnsi="Times New Roman" w:cs="Times New Roman"/>
          <w:sz w:val="24"/>
          <w:szCs w:val="24"/>
        </w:rPr>
      </w:pPr>
    </w:p>
    <w:p w14:paraId="2E985E04" w14:textId="77777777" w:rsidR="00820B19" w:rsidRDefault="00BC69B9" w:rsidP="00820B1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Finančna zavarovanja</w:t>
      </w:r>
    </w:p>
    <w:tbl>
      <w:tblPr>
        <w:tblW w:w="2500" w:type="pct"/>
        <w:tblInd w:w="108" w:type="dxa"/>
        <w:tblLook w:val="04A0" w:firstRow="1" w:lastRow="0" w:firstColumn="1" w:lastColumn="0" w:noHBand="0" w:noVBand="1"/>
      </w:tblPr>
      <w:tblGrid>
        <w:gridCol w:w="4535"/>
      </w:tblGrid>
      <w:tr w:rsidR="00874241" w:rsidRPr="00FE58B8" w14:paraId="4C7A87D7" w14:textId="77777777" w:rsidTr="007F5D9F">
        <w:trPr>
          <w:trHeight w:val="266"/>
        </w:trPr>
        <w:tc>
          <w:tcPr>
            <w:tcW w:w="0" w:type="auto"/>
            <w:shd w:val="clear" w:color="auto" w:fill="000000"/>
            <w:tcMar>
              <w:top w:w="150" w:type="dxa"/>
              <w:bottom w:w="150" w:type="dxa"/>
            </w:tcMar>
            <w:vAlign w:val="center"/>
          </w:tcPr>
          <w:p w14:paraId="7C14FEA9" w14:textId="77777777" w:rsidR="00874241" w:rsidRPr="00FE58B8" w:rsidRDefault="00874241" w:rsidP="0080544F">
            <w:pPr>
              <w:jc w:val="center"/>
              <w:rPr>
                <w:rFonts w:ascii="Times New Roman" w:hAnsi="Times New Roman" w:cs="Times New Roman"/>
                <w:sz w:val="24"/>
                <w:szCs w:val="24"/>
              </w:rPr>
            </w:pPr>
            <w:r>
              <w:rPr>
                <w:rFonts w:ascii="Times New Roman" w:hAnsi="Times New Roman" w:cs="Times New Roman"/>
                <w:b/>
                <w:bCs/>
                <w:color w:val="FFFFFF"/>
                <w:position w:val="-2"/>
                <w:sz w:val="24"/>
                <w:szCs w:val="24"/>
                <w:shd w:val="clear" w:color="auto" w:fill="000000"/>
              </w:rPr>
              <w:t>Zavarovanje za resnost ponudbe</w:t>
            </w:r>
          </w:p>
        </w:tc>
      </w:tr>
    </w:tbl>
    <w:p w14:paraId="13BA130F" w14:textId="5733342C" w:rsidR="00874241" w:rsidRPr="00CE6B79" w:rsidRDefault="00874241" w:rsidP="00874241">
      <w:pPr>
        <w:spacing w:before="225" w:after="225" w:line="240" w:lineRule="auto"/>
        <w:jc w:val="both"/>
        <w:rPr>
          <w:rFonts w:ascii="Times New Roman" w:hAnsi="Times New Roman" w:cs="Times New Roman"/>
          <w:color w:val="FF0000"/>
          <w:sz w:val="24"/>
          <w:szCs w:val="24"/>
        </w:rPr>
      </w:pPr>
      <w:r w:rsidRPr="00CE6B79">
        <w:rPr>
          <w:rFonts w:ascii="Times New Roman" w:hAnsi="Times New Roman" w:cs="Times New Roman"/>
          <w:color w:val="000000"/>
          <w:sz w:val="24"/>
          <w:szCs w:val="24"/>
        </w:rPr>
        <w:t xml:space="preserve">Instrument zavarovanja: </w:t>
      </w:r>
      <w:r w:rsidR="002B111C" w:rsidRPr="00CE6B79">
        <w:rPr>
          <w:rFonts w:ascii="Times New Roman" w:hAnsi="Times New Roman" w:cs="Times New Roman"/>
          <w:color w:val="000000"/>
          <w:sz w:val="24"/>
          <w:szCs w:val="24"/>
        </w:rPr>
        <w:t xml:space="preserve">bianco </w:t>
      </w:r>
      <w:r w:rsidRPr="00CE6B79">
        <w:rPr>
          <w:rFonts w:ascii="Times New Roman" w:hAnsi="Times New Roman" w:cs="Times New Roman"/>
          <w:color w:val="000000"/>
          <w:sz w:val="24"/>
          <w:szCs w:val="24"/>
        </w:rPr>
        <w:t>menica z menično izjavo</w:t>
      </w:r>
    </w:p>
    <w:p w14:paraId="6479D2A8" w14:textId="25BEA255" w:rsidR="00874241" w:rsidRPr="0095491F" w:rsidRDefault="00874241" w:rsidP="00874241">
      <w:pPr>
        <w:spacing w:before="225" w:after="225" w:line="240" w:lineRule="auto"/>
        <w:jc w:val="both"/>
        <w:rPr>
          <w:rFonts w:ascii="Times New Roman" w:hAnsi="Times New Roman" w:cs="Times New Roman"/>
          <w:sz w:val="24"/>
          <w:szCs w:val="24"/>
        </w:rPr>
      </w:pPr>
      <w:r w:rsidRPr="0095491F">
        <w:rPr>
          <w:rFonts w:ascii="Times New Roman" w:hAnsi="Times New Roman" w:cs="Times New Roman"/>
          <w:sz w:val="24"/>
          <w:szCs w:val="24"/>
        </w:rPr>
        <w:t xml:space="preserve">Višina zavarovanja: </w:t>
      </w:r>
      <w:r w:rsidR="0095491F" w:rsidRPr="0095491F">
        <w:rPr>
          <w:rFonts w:ascii="Times New Roman" w:hAnsi="Times New Roman" w:cs="Times New Roman"/>
          <w:sz w:val="24"/>
          <w:szCs w:val="24"/>
        </w:rPr>
        <w:t>7.00</w:t>
      </w:r>
      <w:r w:rsidRPr="0095491F">
        <w:rPr>
          <w:rFonts w:ascii="Times New Roman" w:hAnsi="Times New Roman" w:cs="Times New Roman"/>
          <w:sz w:val="24"/>
          <w:szCs w:val="24"/>
        </w:rPr>
        <w:t>0,00 EUR</w:t>
      </w:r>
    </w:p>
    <w:p w14:paraId="30935751" w14:textId="0FBD87BD" w:rsidR="00874241" w:rsidRPr="00CE6B79" w:rsidRDefault="00874241" w:rsidP="00874241">
      <w:pPr>
        <w:spacing w:before="225" w:after="225" w:line="240" w:lineRule="auto"/>
        <w:jc w:val="both"/>
        <w:rPr>
          <w:rFonts w:ascii="Times New Roman" w:hAnsi="Times New Roman" w:cs="Times New Roman"/>
          <w:sz w:val="24"/>
          <w:szCs w:val="24"/>
        </w:rPr>
      </w:pPr>
      <w:r w:rsidRPr="00CE6B79">
        <w:rPr>
          <w:rFonts w:ascii="Times New Roman" w:hAnsi="Times New Roman" w:cs="Times New Roman"/>
          <w:sz w:val="24"/>
          <w:szCs w:val="24"/>
        </w:rPr>
        <w:t xml:space="preserve">Čas veljavnosti: zavarovanje za dobro resnost ponudbe mora biti veljavno še najmanj </w:t>
      </w:r>
      <w:r w:rsidR="00373862" w:rsidRPr="00CE6B79">
        <w:rPr>
          <w:rFonts w:ascii="Times New Roman" w:hAnsi="Times New Roman" w:cs="Times New Roman"/>
          <w:sz w:val="24"/>
          <w:szCs w:val="24"/>
        </w:rPr>
        <w:t>6</w:t>
      </w:r>
      <w:r w:rsidRPr="00CE6B79">
        <w:rPr>
          <w:rFonts w:ascii="Times New Roman" w:hAnsi="Times New Roman" w:cs="Times New Roman"/>
          <w:sz w:val="24"/>
          <w:szCs w:val="24"/>
        </w:rPr>
        <w:t>0 dni po roku za oddajo ponudb</w:t>
      </w:r>
    </w:p>
    <w:p w14:paraId="66D49287" w14:textId="733CB99E" w:rsidR="002B111C" w:rsidRPr="00CE6B79"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Ponudnik odda zavarovanje za resnost ponudbe (menično izjavo in bianco menico) do roka za oddajo ponudb na način:</w:t>
      </w:r>
    </w:p>
    <w:p w14:paraId="7BA9C6B9" w14:textId="4290F2A5" w:rsidR="002B111C" w:rsidRPr="00CE6B79"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 osebno na naslov: Občina Ljutomer, Vrazova ulica 1, 9240 Ljutomer</w:t>
      </w:r>
    </w:p>
    <w:p w14:paraId="4DB97B4F" w14:textId="5FB79CF5" w:rsidR="002B111C" w:rsidRPr="00CE6B79"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 po pošti na naslov: Občina Ljutomer, Vrazova ulica 1, 9240 Ljutomer</w:t>
      </w:r>
    </w:p>
    <w:p w14:paraId="220D5C9D" w14:textId="75A6C54E" w:rsidR="002B111C" w:rsidRPr="00CE6B79" w:rsidRDefault="002B111C" w:rsidP="002B111C">
      <w:pPr>
        <w:pStyle w:val="Glava"/>
        <w:tabs>
          <w:tab w:val="clear" w:pos="4536"/>
          <w:tab w:val="clear" w:pos="9072"/>
        </w:tabs>
        <w:jc w:val="both"/>
        <w:rPr>
          <w:rFonts w:ascii="Times New Roman" w:hAnsi="Times New Roman" w:cs="Times New Roman"/>
          <w:sz w:val="24"/>
          <w:szCs w:val="24"/>
        </w:rPr>
      </w:pPr>
    </w:p>
    <w:p w14:paraId="19EC2C1D" w14:textId="4A95016F" w:rsidR="002B111C" w:rsidRPr="00CE6B79"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 xml:space="preserve">Zavarovanje mora v vložišče naročnika prispeti do </w:t>
      </w:r>
      <w:r w:rsidR="007F0F4D" w:rsidRPr="00CE6B79">
        <w:rPr>
          <w:rFonts w:ascii="Times New Roman" w:hAnsi="Times New Roman" w:cs="Times New Roman"/>
          <w:sz w:val="24"/>
          <w:szCs w:val="24"/>
        </w:rPr>
        <w:t>roka za oddajo ponudb, ki je naveden v tej razpisni dokumentaciji. Zavarovanja odposlana pred potekom roka, ki bodo k naročniku prispela po predvidenem roku, bodo izločena kot nepravočasna in zaprta vrnjen ponudnikom. Prav tako bo v primeru nepravočasne predložitve zavarovanja naročnik zavrnil ponudbo ponudnika, ki ne bo pravočasno predložil zavarovanja.</w:t>
      </w:r>
    </w:p>
    <w:p w14:paraId="5164DAD0" w14:textId="252B2F16" w:rsidR="007F0F4D" w:rsidRPr="00CE6B79" w:rsidRDefault="007F0F4D" w:rsidP="002B111C">
      <w:pPr>
        <w:pStyle w:val="Glava"/>
        <w:tabs>
          <w:tab w:val="clear" w:pos="4536"/>
          <w:tab w:val="clear" w:pos="9072"/>
        </w:tabs>
        <w:jc w:val="both"/>
        <w:rPr>
          <w:rFonts w:ascii="Times New Roman" w:hAnsi="Times New Roman" w:cs="Times New Roman"/>
          <w:sz w:val="24"/>
          <w:szCs w:val="24"/>
        </w:rPr>
      </w:pPr>
    </w:p>
    <w:p w14:paraId="04BA2A73" w14:textId="1BB5E0D7" w:rsidR="007F0F4D" w:rsidRPr="00CE6B79" w:rsidRDefault="007F0F4D"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V izogib kasnejšim težavam ponudniki zahtevajte potrdilo o oddanem zavarovanju s pravilno navedenim datumom in časom oddaje zavarovanje pri naročniku.</w:t>
      </w:r>
    </w:p>
    <w:p w14:paraId="2B7F50C1" w14:textId="4E49BBE0" w:rsidR="007F0F4D" w:rsidRPr="00CE6B79" w:rsidRDefault="007F0F4D" w:rsidP="002B111C">
      <w:pPr>
        <w:pStyle w:val="Glava"/>
        <w:tabs>
          <w:tab w:val="clear" w:pos="4536"/>
          <w:tab w:val="clear" w:pos="9072"/>
        </w:tabs>
        <w:jc w:val="both"/>
        <w:rPr>
          <w:rFonts w:ascii="Times New Roman" w:hAnsi="Times New Roman" w:cs="Times New Roman"/>
          <w:sz w:val="24"/>
          <w:szCs w:val="24"/>
        </w:rPr>
      </w:pPr>
    </w:p>
    <w:p w14:paraId="65D79BC8" w14:textId="244FFD0A" w:rsidR="002B111C" w:rsidRPr="00CE6B79"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sz w:val="24"/>
          <w:szCs w:val="24"/>
        </w:rPr>
        <w:t>Finančno zavarovanje za resnost ponudb mora biti predloženo v ustrezno opremljeni ovojnici z oznako javnega naročila, pošiljatelja in navedbo »Ne-odpiraj« (Obrazec št. 1</w:t>
      </w:r>
      <w:r w:rsidR="00A82C7B">
        <w:rPr>
          <w:rFonts w:ascii="Times New Roman" w:hAnsi="Times New Roman" w:cs="Times New Roman"/>
          <w:sz w:val="24"/>
          <w:szCs w:val="24"/>
        </w:rPr>
        <w:t>9</w:t>
      </w:r>
      <w:r w:rsidRPr="00CE6B79">
        <w:rPr>
          <w:rFonts w:ascii="Times New Roman" w:hAnsi="Times New Roman" w:cs="Times New Roman"/>
          <w:sz w:val="24"/>
          <w:szCs w:val="24"/>
        </w:rPr>
        <w:t>).</w:t>
      </w:r>
      <w:r w:rsidR="00584770" w:rsidRPr="00CE6B79">
        <w:rPr>
          <w:rFonts w:ascii="Times New Roman" w:hAnsi="Times New Roman" w:cs="Times New Roman"/>
          <w:sz w:val="24"/>
          <w:szCs w:val="24"/>
        </w:rPr>
        <w:t xml:space="preserve"> Naročnik ne odgovarja za predčasno odprtje zavarovanja, ki ne bo ustrezno označeno, skladno z navodili naročnika.</w:t>
      </w:r>
    </w:p>
    <w:p w14:paraId="27A8B73A" w14:textId="503A8451" w:rsidR="007F0F4D" w:rsidRDefault="002B111C" w:rsidP="002B111C">
      <w:pPr>
        <w:pStyle w:val="Glava"/>
        <w:tabs>
          <w:tab w:val="clear" w:pos="4536"/>
          <w:tab w:val="clear" w:pos="9072"/>
        </w:tabs>
        <w:jc w:val="both"/>
        <w:rPr>
          <w:rFonts w:ascii="Times New Roman" w:hAnsi="Times New Roman" w:cs="Times New Roman"/>
          <w:sz w:val="24"/>
          <w:szCs w:val="24"/>
        </w:rPr>
      </w:pPr>
      <w:r w:rsidRPr="00CE6B79">
        <w:rPr>
          <w:rFonts w:ascii="Times New Roman" w:hAnsi="Times New Roman" w:cs="Times New Roman"/>
          <w:bCs/>
          <w:sz w:val="24"/>
          <w:szCs w:val="24"/>
        </w:rPr>
        <w:t xml:space="preserve">Naročnik hkrati opozarja ponudnike, da kakršna koli druga dokumentacija, ki bo posredovana skupaj s finančnim zavarovanjem za resnost ponudbe, ne bo štela kot del ponudbene dokumentacije. </w:t>
      </w:r>
      <w:r w:rsidRPr="00CE6B79">
        <w:rPr>
          <w:rFonts w:ascii="Times New Roman" w:hAnsi="Times New Roman" w:cs="Times New Roman"/>
          <w:sz w:val="24"/>
          <w:szCs w:val="24"/>
        </w:rPr>
        <w:t>Preostali del ponudbene dokumentacije mora ponudnik namreč oddati v sistemu e-JN.</w:t>
      </w:r>
    </w:p>
    <w:p w14:paraId="6FF2F3BC" w14:textId="77777777" w:rsidR="00E3355C" w:rsidRPr="00CE6B79" w:rsidRDefault="00E3355C" w:rsidP="002B111C">
      <w:pPr>
        <w:pStyle w:val="Glava"/>
        <w:tabs>
          <w:tab w:val="clear" w:pos="4536"/>
          <w:tab w:val="clear" w:pos="9072"/>
        </w:tabs>
        <w:jc w:val="both"/>
        <w:rPr>
          <w:rFonts w:ascii="Times New Roman" w:hAnsi="Times New Roman" w:cs="Times New Roman"/>
          <w:sz w:val="24"/>
          <w:szCs w:val="24"/>
        </w:rPr>
      </w:pPr>
    </w:p>
    <w:tbl>
      <w:tblPr>
        <w:tblW w:w="2560" w:type="pct"/>
        <w:tblLook w:val="04A0" w:firstRow="1" w:lastRow="0" w:firstColumn="1" w:lastColumn="0" w:noHBand="0" w:noVBand="1"/>
      </w:tblPr>
      <w:tblGrid>
        <w:gridCol w:w="4644"/>
      </w:tblGrid>
      <w:tr w:rsidR="008C46DC" w:rsidRPr="00FE58B8" w14:paraId="4279B44E" w14:textId="77777777" w:rsidTr="00D36F25">
        <w:trPr>
          <w:trHeight w:val="310"/>
        </w:trPr>
        <w:tc>
          <w:tcPr>
            <w:tcW w:w="5000" w:type="pct"/>
            <w:shd w:val="clear" w:color="auto" w:fill="000000"/>
            <w:tcMar>
              <w:top w:w="150" w:type="dxa"/>
              <w:bottom w:w="150" w:type="dxa"/>
            </w:tcMar>
            <w:vAlign w:val="center"/>
          </w:tcPr>
          <w:p w14:paraId="5F11A1D1" w14:textId="77777777" w:rsidR="008C46DC" w:rsidRPr="00FE58B8" w:rsidRDefault="008C46DC" w:rsidP="000941F4">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14:paraId="21F97182" w14:textId="77777777" w:rsidR="000449EB" w:rsidRPr="00D36F25" w:rsidRDefault="000449EB" w:rsidP="000449EB">
      <w:pPr>
        <w:spacing w:before="225" w:after="225" w:line="240" w:lineRule="auto"/>
        <w:jc w:val="both"/>
        <w:rPr>
          <w:rFonts w:ascii="Times New Roman" w:hAnsi="Times New Roman" w:cs="Times New Roman"/>
          <w:sz w:val="24"/>
          <w:szCs w:val="24"/>
        </w:rPr>
      </w:pPr>
      <w:r w:rsidRPr="00D36F25">
        <w:rPr>
          <w:rFonts w:ascii="Times New Roman" w:hAnsi="Times New Roman" w:cs="Times New Roman"/>
          <w:color w:val="000000"/>
          <w:sz w:val="24"/>
          <w:szCs w:val="24"/>
        </w:rPr>
        <w:t>Instrument zavarovanja: garancija (banke ali zavarovalnice)</w:t>
      </w:r>
    </w:p>
    <w:p w14:paraId="79843A47" w14:textId="77777777" w:rsidR="000449EB" w:rsidRPr="00D36F25" w:rsidRDefault="000449EB" w:rsidP="000449EB">
      <w:pPr>
        <w:spacing w:before="225" w:after="225" w:line="240" w:lineRule="auto"/>
        <w:jc w:val="both"/>
        <w:rPr>
          <w:rFonts w:ascii="Times New Roman" w:hAnsi="Times New Roman" w:cs="Times New Roman"/>
          <w:sz w:val="24"/>
          <w:szCs w:val="24"/>
        </w:rPr>
      </w:pPr>
      <w:r w:rsidRPr="00D36F25">
        <w:rPr>
          <w:rFonts w:ascii="Times New Roman" w:hAnsi="Times New Roman" w:cs="Times New Roman"/>
          <w:color w:val="000000"/>
          <w:sz w:val="24"/>
          <w:szCs w:val="24"/>
        </w:rPr>
        <w:t xml:space="preserve">Višina zavarovanja: </w:t>
      </w:r>
      <w:r w:rsidRPr="00D36F25">
        <w:rPr>
          <w:rFonts w:ascii="Times New Roman" w:hAnsi="Times New Roman" w:cs="Times New Roman"/>
          <w:sz w:val="24"/>
          <w:szCs w:val="24"/>
        </w:rPr>
        <w:t>10 % pogodbene vrednosti z DDV</w:t>
      </w:r>
    </w:p>
    <w:p w14:paraId="60BC9C85" w14:textId="77777777" w:rsidR="000449EB" w:rsidRPr="00D36F25" w:rsidRDefault="000449EB" w:rsidP="000449EB">
      <w:pPr>
        <w:spacing w:before="225" w:after="225" w:line="240" w:lineRule="auto"/>
        <w:jc w:val="both"/>
        <w:rPr>
          <w:rFonts w:ascii="Times New Roman" w:hAnsi="Times New Roman" w:cs="Times New Roman"/>
          <w:sz w:val="24"/>
          <w:szCs w:val="24"/>
        </w:rPr>
      </w:pPr>
      <w:r w:rsidRPr="00D36F25">
        <w:rPr>
          <w:rFonts w:ascii="Times New Roman" w:hAnsi="Times New Roman" w:cs="Times New Roman"/>
          <w:color w:val="000000"/>
          <w:sz w:val="24"/>
          <w:szCs w:val="24"/>
        </w:rPr>
        <w:t>Čas veljavnosti: zavarovanje za dobro izvedbo pogodbenih obveznosti mora biti veljavno še najmanj 60 dni po izteku pogodbenega obdobja</w:t>
      </w:r>
    </w:p>
    <w:p w14:paraId="6B1BF222" w14:textId="0B55541C" w:rsidR="000449EB" w:rsidRPr="00D36F25" w:rsidRDefault="000449EB" w:rsidP="000449EB">
      <w:pPr>
        <w:spacing w:before="225" w:after="225" w:line="240" w:lineRule="auto"/>
        <w:jc w:val="both"/>
        <w:rPr>
          <w:rFonts w:ascii="Times New Roman" w:hAnsi="Times New Roman" w:cs="Times New Roman"/>
          <w:color w:val="000000"/>
          <w:sz w:val="24"/>
          <w:szCs w:val="24"/>
        </w:rPr>
      </w:pPr>
      <w:r w:rsidRPr="00D36F25">
        <w:rPr>
          <w:rFonts w:ascii="Times New Roman" w:hAnsi="Times New Roman" w:cs="Times New Roman"/>
          <w:color w:val="000000"/>
          <w:sz w:val="24"/>
          <w:szCs w:val="24"/>
        </w:rPr>
        <w:t>Zahtevanje dokazila: priloži se parafiran Obrazec št. 7 – Vzorec garancije za dobro izvedbo. Ponudnik s podpisom obrazca Krovna izjava potrjuje, da bo naročniku izročil ustrezno zavarovanje.</w:t>
      </w:r>
      <w:r w:rsidR="00D36F25">
        <w:rPr>
          <w:rFonts w:ascii="Times New Roman" w:hAnsi="Times New Roman" w:cs="Times New Roman"/>
          <w:color w:val="000000"/>
          <w:sz w:val="24"/>
          <w:szCs w:val="24"/>
        </w:rPr>
        <w:t xml:space="preserve"> </w:t>
      </w:r>
      <w:r w:rsidRPr="00D36F25">
        <w:rPr>
          <w:rFonts w:ascii="Times New Roman" w:hAnsi="Times New Roman" w:cs="Times New Roman"/>
          <w:color w:val="000000"/>
          <w:sz w:val="24"/>
          <w:szCs w:val="24"/>
        </w:rPr>
        <w:t>Izbrani ponudnik mora predmetno zavarovanje predložiti v roku 10 delovnih dni po sklenitvi pogodbe.</w:t>
      </w:r>
    </w:p>
    <w:p w14:paraId="765B840E" w14:textId="77777777"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14:paraId="2403AAD0"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BBCAADB" w14:textId="77777777"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FF35D5D" w14:textId="5AC4379F"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Zaželeno je, da so zahtevani dokumenti zloženi po spodaj navedenem vrstnem redu. </w:t>
      </w:r>
    </w:p>
    <w:tbl>
      <w:tblPr>
        <w:tblStyle w:val="TableGridPHPDOCX"/>
        <w:tblW w:w="510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5"/>
        <w:gridCol w:w="4456"/>
        <w:gridCol w:w="3697"/>
      </w:tblGrid>
      <w:tr w:rsidR="007F7E36" w:rsidRPr="00FE58B8" w14:paraId="61E73674" w14:textId="77777777" w:rsidTr="005B1C16">
        <w:tc>
          <w:tcPr>
            <w:tcW w:w="58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1F73B5C"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Obrazec</w:t>
            </w:r>
          </w:p>
        </w:tc>
        <w:tc>
          <w:tcPr>
            <w:tcW w:w="24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AD0333"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Naziv</w:t>
            </w:r>
          </w:p>
        </w:tc>
        <w:tc>
          <w:tcPr>
            <w:tcW w:w="20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0A002" w14:textId="77777777"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Opombe</w:t>
            </w:r>
          </w:p>
        </w:tc>
      </w:tr>
      <w:tr w:rsidR="007F7E36" w:rsidRPr="00FE58B8" w14:paraId="2E836824" w14:textId="77777777" w:rsidTr="00FD3B0A">
        <w:trPr>
          <w:trHeight w:val="10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0F626" w14:textId="1CFDB1FE"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r w:rsidR="009506DB">
              <w:rPr>
                <w:rFonts w:ascii="Times New Roman" w:hAnsi="Times New Roman" w:cs="Times New Roman"/>
                <w:color w:val="000000"/>
                <w:position w:val="-2"/>
                <w:sz w:val="24"/>
                <w:szCs w:val="24"/>
              </w:rPr>
              <w:t>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0133A" w14:textId="7CC5EDF6"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Ponudba</w:t>
            </w:r>
            <w:r w:rsidR="009506DB">
              <w:rPr>
                <w:rFonts w:ascii="Times New Roman" w:hAnsi="Times New Roman" w:cs="Times New Roman"/>
                <w:color w:val="000000"/>
                <w:position w:val="-2"/>
                <w:sz w:val="24"/>
                <w:szCs w:val="24"/>
              </w:rPr>
              <w:t xml:space="preserve"> </w:t>
            </w:r>
          </w:p>
          <w:p w14:paraId="1F3E88FD" w14:textId="77777777" w:rsidR="007F7E36" w:rsidRPr="00FE58B8" w:rsidRDefault="007F7E36" w:rsidP="00F90F5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217C" w14:textId="2E8968BA"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podpisan in žigosan</w:t>
            </w:r>
            <w:r w:rsidR="009506DB">
              <w:rPr>
                <w:rFonts w:ascii="Times New Roman" w:hAnsi="Times New Roman" w:cs="Times New Roman"/>
                <w:color w:val="000000"/>
                <w:position w:val="-2"/>
                <w:sz w:val="24"/>
                <w:szCs w:val="24"/>
              </w:rPr>
              <w:t xml:space="preserve"> (se pripne v razdelek »Predračun« v aplikaciji eOddaja«</w:t>
            </w:r>
            <w:r w:rsidRPr="00FE58B8">
              <w:rPr>
                <w:rFonts w:ascii="Times New Roman" w:hAnsi="Times New Roman" w:cs="Times New Roman"/>
                <w:color w:val="000000"/>
                <w:position w:val="-2"/>
                <w:sz w:val="24"/>
                <w:szCs w:val="24"/>
              </w:rPr>
              <w:t>.</w:t>
            </w:r>
          </w:p>
        </w:tc>
      </w:tr>
      <w:tr w:rsidR="009506DB" w:rsidRPr="00FE58B8" w14:paraId="6791DF82" w14:textId="77777777" w:rsidTr="005B1C16">
        <w:trPr>
          <w:trHeight w:val="63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EAB6E" w14:textId="77777777" w:rsidR="00691662" w:rsidRDefault="00691662" w:rsidP="00F90F52">
            <w:pPr>
              <w:jc w:val="both"/>
              <w:rPr>
                <w:rFonts w:ascii="Times New Roman" w:hAnsi="Times New Roman" w:cs="Times New Roman"/>
                <w:color w:val="000000"/>
                <w:position w:val="-2"/>
                <w:sz w:val="24"/>
                <w:szCs w:val="24"/>
              </w:rPr>
            </w:pPr>
          </w:p>
          <w:p w14:paraId="1BEC1643" w14:textId="77777777"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1b</w:t>
            </w:r>
          </w:p>
          <w:p w14:paraId="1D08144B" w14:textId="62387702" w:rsidR="00E56C5D" w:rsidRPr="00FE58B8" w:rsidRDefault="00E56C5D" w:rsidP="00F90F52">
            <w:pPr>
              <w:jc w:val="both"/>
              <w:rPr>
                <w:rFonts w:ascii="Times New Roman" w:hAnsi="Times New Roman" w:cs="Times New Roman"/>
                <w:color w:val="000000"/>
                <w:position w:val="-2"/>
                <w:sz w:val="24"/>
                <w:szCs w:val="24"/>
              </w:rPr>
            </w:pP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F44E8" w14:textId="5499A24F" w:rsidR="00FC0878" w:rsidRPr="003D438F" w:rsidRDefault="009506DB" w:rsidP="003D438F">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Predračun </w:t>
            </w:r>
            <w:r w:rsidR="00FC0878">
              <w:rPr>
                <w:rFonts w:ascii="Times New Roman" w:hAnsi="Times New Roman" w:cs="Times New Roman"/>
                <w:color w:val="000000"/>
                <w:position w:val="-2"/>
                <w:sz w:val="24"/>
                <w:szCs w:val="24"/>
              </w:rPr>
              <w:t>–</w:t>
            </w:r>
            <w:r>
              <w:rPr>
                <w:rFonts w:ascii="Times New Roman" w:hAnsi="Times New Roman" w:cs="Times New Roman"/>
                <w:color w:val="000000"/>
                <w:position w:val="-2"/>
                <w:sz w:val="24"/>
                <w:szCs w:val="24"/>
              </w:rPr>
              <w:t xml:space="preserve"> rekapitulacija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352F2" w14:textId="18234148" w:rsidR="009506DB" w:rsidRPr="00394ADC" w:rsidRDefault="009506DB" w:rsidP="00FC0878">
            <w:pPr>
              <w:spacing w:before="135" w:after="135"/>
              <w:jc w:val="both"/>
              <w:textAlignment w:val="center"/>
              <w:rPr>
                <w:rFonts w:ascii="Times New Roman" w:hAnsi="Times New Roman" w:cs="Times New Roman"/>
                <w:color w:val="000000"/>
                <w:position w:val="-2"/>
                <w:sz w:val="24"/>
                <w:szCs w:val="24"/>
              </w:rPr>
            </w:pPr>
            <w:r w:rsidRPr="00394ADC">
              <w:rPr>
                <w:rFonts w:ascii="Times New Roman" w:hAnsi="Times New Roman" w:cs="Times New Roman"/>
                <w:color w:val="000000"/>
                <w:position w:val="-2"/>
                <w:sz w:val="24"/>
                <w:szCs w:val="24"/>
              </w:rPr>
              <w:t>Izpolnjen, podpisan in žigosan.</w:t>
            </w:r>
            <w:r w:rsidR="00FC0878" w:rsidRPr="00394ADC">
              <w:rPr>
                <w:rFonts w:ascii="Times New Roman" w:hAnsi="Times New Roman" w:cs="Times New Roman"/>
                <w:color w:val="000000"/>
                <w:position w:val="-2"/>
                <w:sz w:val="24"/>
                <w:szCs w:val="24"/>
              </w:rPr>
              <w:t xml:space="preserve"> </w:t>
            </w:r>
          </w:p>
        </w:tc>
      </w:tr>
      <w:tr w:rsidR="009506DB" w:rsidRPr="00FE58B8" w14:paraId="2FFBB91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54B29" w14:textId="66F96952"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2</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296D" w14:textId="094A5C30" w:rsidR="009506DB" w:rsidRDefault="009506DB"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Podatki o ponudniku / partnerju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F2A04" w14:textId="3BAF65BF" w:rsidR="009506DB" w:rsidRDefault="009506DB"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7F7E36" w:rsidRPr="00FE58B8" w14:paraId="4704F122" w14:textId="77777777" w:rsidTr="00FD3B0A">
        <w:trPr>
          <w:trHeight w:val="72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EFB9B" w14:textId="57CDF472" w:rsidR="007F7E36" w:rsidRPr="00FE58B8" w:rsidRDefault="009506DB"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3</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877F6" w14:textId="3A9EBA18" w:rsidR="009506DB" w:rsidRDefault="00BC69B9" w:rsidP="00F90F52">
            <w:pPr>
              <w:jc w:val="both"/>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Krovna izjava</w:t>
            </w:r>
            <w:r w:rsidR="009506DB">
              <w:rPr>
                <w:rFonts w:ascii="Times New Roman" w:hAnsi="Times New Roman" w:cs="Times New Roman"/>
                <w:color w:val="000000"/>
                <w:position w:val="-2"/>
                <w:sz w:val="24"/>
                <w:szCs w:val="24"/>
              </w:rPr>
              <w:t xml:space="preserve"> – ponudnika / partnerja </w:t>
            </w:r>
          </w:p>
          <w:p w14:paraId="563904E6" w14:textId="14C79D33" w:rsidR="007F7E36" w:rsidRPr="00FE58B8" w:rsidRDefault="009506DB"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DBE93" w14:textId="3FF4E863" w:rsidR="009033C4" w:rsidRPr="00543757" w:rsidRDefault="00543757" w:rsidP="00490C6A">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543757" w:rsidRPr="00FE58B8" w14:paraId="114B6DAB"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EF9F9" w14:textId="15BB0075" w:rsidR="00543757" w:rsidRDefault="00543757"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4</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189C85" w14:textId="6B1F69A8" w:rsidR="00543757" w:rsidRPr="006E7AA1" w:rsidRDefault="00543757" w:rsidP="00F90F52">
            <w:pPr>
              <w:jc w:val="both"/>
              <w:rPr>
                <w:rFonts w:ascii="Times New Roman" w:hAnsi="Times New Roman" w:cs="Times New Roman"/>
                <w:color w:val="000000"/>
                <w:position w:val="-2"/>
                <w:sz w:val="24"/>
                <w:szCs w:val="24"/>
              </w:rPr>
            </w:pPr>
            <w:r w:rsidRPr="006E7AA1">
              <w:rPr>
                <w:rFonts w:ascii="Times New Roman" w:hAnsi="Times New Roman" w:cs="Times New Roman"/>
                <w:color w:val="000000"/>
                <w:position w:val="-2"/>
                <w:sz w:val="24"/>
                <w:szCs w:val="24"/>
              </w:rPr>
              <w:t>ESPD</w:t>
            </w:r>
            <w:r w:rsidR="009B1E34" w:rsidRPr="006E7AA1">
              <w:rPr>
                <w:rFonts w:ascii="Times New Roman" w:hAnsi="Times New Roman" w:cs="Times New Roman"/>
                <w:color w:val="000000"/>
                <w:position w:val="-2"/>
                <w:sz w:val="24"/>
                <w:szCs w:val="24"/>
              </w:rPr>
              <w:t xml:space="preserve"> – </w:t>
            </w:r>
            <w:r w:rsidR="009B1E34" w:rsidRPr="00E95B87">
              <w:rPr>
                <w:rFonts w:ascii="Times New Roman" w:hAnsi="Times New Roman" w:cs="Times New Roman"/>
                <w:position w:val="-2"/>
                <w:sz w:val="24"/>
                <w:szCs w:val="24"/>
              </w:rPr>
              <w:t>za ponudnika /</w:t>
            </w:r>
            <w:r w:rsidR="00E31904">
              <w:rPr>
                <w:rFonts w:ascii="Times New Roman" w:hAnsi="Times New Roman" w:cs="Times New Roman"/>
                <w:position w:val="-2"/>
                <w:sz w:val="24"/>
                <w:szCs w:val="24"/>
              </w:rPr>
              <w:t xml:space="preserve"> </w:t>
            </w:r>
            <w:r w:rsidR="009B1E34" w:rsidRPr="00E95B87">
              <w:rPr>
                <w:rFonts w:ascii="Times New Roman" w:hAnsi="Times New Roman" w:cs="Times New Roman"/>
                <w:position w:val="-2"/>
                <w:sz w:val="24"/>
                <w:szCs w:val="24"/>
              </w:rPr>
              <w:t>partnerja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97BE8" w14:textId="5D87903E" w:rsidR="00E95B87" w:rsidRDefault="00026B46" w:rsidP="00E95B87">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Priložen ESPD obrazec.</w:t>
            </w:r>
            <w:r w:rsidR="00E95B87">
              <w:rPr>
                <w:rFonts w:ascii="Times New Roman" w:hAnsi="Times New Roman" w:cs="Times New Roman"/>
                <w:color w:val="000000"/>
                <w:position w:val="-2"/>
                <w:sz w:val="24"/>
                <w:szCs w:val="24"/>
              </w:rPr>
              <w:t xml:space="preserve"> </w:t>
            </w:r>
          </w:p>
          <w:p w14:paraId="64399D10" w14:textId="6FD71A2F" w:rsidR="00E95B87" w:rsidRPr="00E90556" w:rsidRDefault="00E95B87" w:rsidP="00543757">
            <w:pPr>
              <w:spacing w:before="135" w:after="135"/>
              <w:jc w:val="both"/>
              <w:textAlignment w:val="center"/>
              <w:rPr>
                <w:rFonts w:ascii="Times New Roman" w:hAnsi="Times New Roman" w:cs="Times New Roman"/>
                <w:color w:val="FF0000"/>
                <w:position w:val="-2"/>
                <w:sz w:val="24"/>
                <w:szCs w:val="24"/>
              </w:rPr>
            </w:pPr>
            <w:r w:rsidRPr="007F4F6B">
              <w:rPr>
                <w:rFonts w:ascii="Times New Roman" w:hAnsi="Times New Roman" w:cs="Times New Roman"/>
                <w:color w:val="000000"/>
                <w:position w:val="-2"/>
                <w:sz w:val="24"/>
                <w:szCs w:val="24"/>
              </w:rPr>
              <w:t xml:space="preserve">Datoteka za uvoz ESPD je priloga razpisne dokumentacije. ESPD </w:t>
            </w:r>
            <w:r>
              <w:rPr>
                <w:rFonts w:ascii="Times New Roman" w:hAnsi="Times New Roman" w:cs="Times New Roman"/>
                <w:color w:val="000000"/>
                <w:position w:val="-2"/>
                <w:sz w:val="24"/>
                <w:szCs w:val="24"/>
              </w:rPr>
              <w:t xml:space="preserve">se </w:t>
            </w:r>
            <w:r w:rsidRPr="007F4F6B">
              <w:rPr>
                <w:rFonts w:ascii="Times New Roman" w:hAnsi="Times New Roman" w:cs="Times New Roman"/>
                <w:color w:val="000000"/>
                <w:position w:val="-2"/>
                <w:sz w:val="24"/>
                <w:szCs w:val="24"/>
              </w:rPr>
              <w:t>lahko izpolni na Portalu javnih naročil.</w:t>
            </w:r>
          </w:p>
        </w:tc>
      </w:tr>
      <w:tr w:rsidR="009506DB" w:rsidRPr="00FE58B8" w14:paraId="7596110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37620" w14:textId="1EDF38BA" w:rsidR="009506DB" w:rsidRPr="00FE58B8" w:rsidRDefault="009B1E3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5</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E305C" w14:textId="77777777" w:rsidR="009506DB" w:rsidRPr="007F6831" w:rsidRDefault="009506DB" w:rsidP="00CE1585">
            <w:pPr>
              <w:rPr>
                <w:rFonts w:ascii="Times New Roman" w:hAnsi="Times New Roman" w:cs="Times New Roman"/>
                <w:color w:val="000000"/>
                <w:position w:val="-2"/>
                <w:sz w:val="24"/>
                <w:szCs w:val="24"/>
              </w:rPr>
            </w:pPr>
          </w:p>
          <w:p w14:paraId="36422937" w14:textId="5B745A2F" w:rsidR="009506DB" w:rsidRPr="007F6831" w:rsidRDefault="009506DB" w:rsidP="00CE1585">
            <w:pPr>
              <w:rPr>
                <w:rFonts w:ascii="Times New Roman" w:hAnsi="Times New Roman" w:cs="Times New Roman"/>
                <w:sz w:val="24"/>
                <w:szCs w:val="24"/>
              </w:rPr>
            </w:pPr>
            <w:r w:rsidRPr="007F6831">
              <w:rPr>
                <w:rFonts w:ascii="Times New Roman" w:hAnsi="Times New Roman" w:cs="Times New Roman"/>
                <w:color w:val="000000"/>
                <w:position w:val="-2"/>
                <w:sz w:val="24"/>
                <w:szCs w:val="24"/>
              </w:rPr>
              <w:t>Referenčna lista gospodarskega subjekta</w:t>
            </w:r>
            <w:r w:rsidR="00EF0ECC">
              <w:rPr>
                <w:rFonts w:ascii="Times New Roman" w:hAnsi="Times New Roman" w:cs="Times New Roman"/>
                <w:color w:val="000000"/>
                <w:position w:val="-2"/>
                <w:sz w:val="24"/>
                <w:szCs w:val="24"/>
              </w:rPr>
              <w:t xml:space="preserve"> - ponudnika</w:t>
            </w:r>
          </w:p>
          <w:p w14:paraId="41618A94" w14:textId="77777777" w:rsidR="009506DB" w:rsidRPr="00FE58B8" w:rsidRDefault="009506DB" w:rsidP="00F90F5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1705" w14:textId="0BA2BF51" w:rsidR="009506DB" w:rsidRPr="00FE58B8" w:rsidRDefault="009506DB" w:rsidP="00F90F52">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p>
        </w:tc>
      </w:tr>
      <w:tr w:rsidR="00642B4A" w:rsidRPr="00FE58B8" w14:paraId="6E645378"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3DC32" w14:textId="4AE60D56" w:rsidR="00642B4A" w:rsidRDefault="00642B4A"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6</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375FB" w14:textId="4CD8DB51" w:rsidR="00642B4A" w:rsidRPr="007F6831" w:rsidRDefault="00276A20"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Potrdilo o dobro opravljenem delu</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1F5EC" w14:textId="255CD8C4" w:rsidR="00642B4A" w:rsidRPr="007F6831" w:rsidRDefault="00276A20" w:rsidP="00F90F52">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p>
        </w:tc>
      </w:tr>
      <w:tr w:rsidR="00642B4A" w:rsidRPr="00FE58B8" w14:paraId="2558634B"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880946" w14:textId="769A74F4" w:rsidR="00642B4A" w:rsidRPr="00A82C7B" w:rsidRDefault="00642B4A" w:rsidP="00F90F52">
            <w:pPr>
              <w:jc w:val="both"/>
              <w:rPr>
                <w:rFonts w:ascii="Times New Roman" w:hAnsi="Times New Roman" w:cs="Times New Roman"/>
                <w:position w:val="-2"/>
                <w:sz w:val="24"/>
                <w:szCs w:val="24"/>
              </w:rPr>
            </w:pPr>
            <w:r w:rsidRPr="00A82C7B">
              <w:rPr>
                <w:rFonts w:ascii="Times New Roman" w:hAnsi="Times New Roman" w:cs="Times New Roman"/>
                <w:position w:val="-2"/>
                <w:sz w:val="24"/>
                <w:szCs w:val="24"/>
              </w:rPr>
              <w:lastRenderedPageBreak/>
              <w:t>7</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88F15" w14:textId="5D4603C9" w:rsidR="00642B4A" w:rsidRPr="00A82C7B" w:rsidRDefault="00276A20" w:rsidP="00276A20">
            <w:pPr>
              <w:pStyle w:val="Naslov2"/>
              <w:outlineLvl w:val="1"/>
              <w:rPr>
                <w:rFonts w:ascii="Times New Roman" w:hAnsi="Times New Roman" w:cs="Times New Roman"/>
                <w:b w:val="0"/>
                <w:sz w:val="24"/>
                <w:szCs w:val="24"/>
              </w:rPr>
            </w:pPr>
            <w:r w:rsidRPr="00A82C7B">
              <w:rPr>
                <w:rFonts w:ascii="Times New Roman" w:hAnsi="Times New Roman" w:cs="Times New Roman"/>
                <w:b w:val="0"/>
                <w:sz w:val="24"/>
                <w:szCs w:val="24"/>
              </w:rPr>
              <w:t>Seznam ključnih kadrov, ki bodo sodelovali pri izvedbi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EB7F" w14:textId="75F4ABDE" w:rsidR="00642B4A" w:rsidRPr="007F6831" w:rsidRDefault="00276A20" w:rsidP="00F90F52">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p>
        </w:tc>
      </w:tr>
      <w:tr w:rsidR="00642B4A" w:rsidRPr="00FE58B8" w14:paraId="23C93A9A"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E1311" w14:textId="1E85B73E" w:rsidR="00642B4A" w:rsidRDefault="00642B4A"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8</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E6CC8" w14:textId="2B723DF1" w:rsidR="00642B4A" w:rsidRPr="007F6831" w:rsidRDefault="00276A20"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Podatki o ključnem kadru</w:t>
            </w:r>
            <w:r w:rsidR="00EF0ECC">
              <w:rPr>
                <w:rFonts w:ascii="Times New Roman" w:hAnsi="Times New Roman" w:cs="Times New Roman"/>
                <w:color w:val="000000"/>
                <w:position w:val="-2"/>
                <w:sz w:val="24"/>
                <w:szCs w:val="24"/>
              </w:rPr>
              <w:t xml:space="preserve"> – strokovnjaku</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02D5F" w14:textId="46726D97" w:rsidR="00642B4A" w:rsidRPr="007F6831" w:rsidRDefault="00276A20" w:rsidP="00F90F52">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p>
        </w:tc>
      </w:tr>
      <w:tr w:rsidR="00D93C35" w:rsidRPr="00FE58B8" w14:paraId="00464E33"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8FD9" w14:textId="714B1ED6" w:rsidR="00D93C35" w:rsidRDefault="00642B4A"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9</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F45D6" w14:textId="10DB6919" w:rsidR="00D93C35" w:rsidRPr="007F6831" w:rsidRDefault="00276A20"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Referenčno potrdilo ključnega kadra</w:t>
            </w:r>
            <w:r w:rsidR="00EF0ECC">
              <w:rPr>
                <w:rFonts w:ascii="Times New Roman" w:hAnsi="Times New Roman" w:cs="Times New Roman"/>
                <w:color w:val="000000"/>
                <w:position w:val="-2"/>
                <w:sz w:val="24"/>
                <w:szCs w:val="24"/>
              </w:rPr>
              <w:t xml:space="preserve"> - strokovnjaku</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6D998" w14:textId="35687473" w:rsidR="00D93C35" w:rsidRPr="007F6831" w:rsidRDefault="00D93C35" w:rsidP="005B1C16">
            <w:pPr>
              <w:spacing w:before="135" w:after="135"/>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874241" w:rsidRPr="00FE58B8" w14:paraId="4B7158D2"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8E0F8" w14:textId="0F3BC96B" w:rsidR="00874241" w:rsidRDefault="00642B4A"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10</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B0EFA" w14:textId="77777777" w:rsidR="00874241" w:rsidRDefault="00874241" w:rsidP="00874241">
            <w:pPr>
              <w:rPr>
                <w:rFonts w:ascii="Times New Roman" w:hAnsi="Times New Roman" w:cs="Times New Roman"/>
                <w:color w:val="000000"/>
                <w:position w:val="-2"/>
                <w:sz w:val="24"/>
                <w:szCs w:val="24"/>
              </w:rPr>
            </w:pPr>
          </w:p>
          <w:p w14:paraId="49EB430B" w14:textId="15467F4F" w:rsidR="00874241" w:rsidRPr="00FD3B0A" w:rsidRDefault="00874241" w:rsidP="00874241">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Vzorec menične izjave za </w:t>
            </w:r>
            <w:r>
              <w:rPr>
                <w:rFonts w:ascii="Times New Roman" w:hAnsi="Times New Roman" w:cs="Times New Roman"/>
                <w:color w:val="000000"/>
                <w:position w:val="-2"/>
                <w:sz w:val="24"/>
                <w:szCs w:val="24"/>
              </w:rPr>
              <w:t xml:space="preserve">resnost ponudbe </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7C945" w14:textId="7BFC333C" w:rsidR="00874241" w:rsidRDefault="00874241" w:rsidP="00FD3B0A">
            <w:pPr>
              <w:textAlignment w:val="center"/>
              <w:rPr>
                <w:rFonts w:ascii="Times New Roman" w:hAnsi="Times New Roman" w:cs="Times New Roman"/>
                <w:color w:val="000000"/>
                <w:position w:val="-2"/>
                <w:sz w:val="24"/>
                <w:szCs w:val="24"/>
              </w:rPr>
            </w:pPr>
            <w:r>
              <w:rPr>
                <w:rFonts w:ascii="Times New Roman" w:hAnsi="Times New Roman" w:cs="Times New Roman"/>
                <w:sz w:val="24"/>
                <w:szCs w:val="24"/>
              </w:rPr>
              <w:t>Izpolnjen, podpisan in žigosan</w:t>
            </w:r>
            <w:r w:rsidR="00FD3B0A">
              <w:rPr>
                <w:rFonts w:ascii="Times New Roman" w:hAnsi="Times New Roman" w:cs="Times New Roman"/>
                <w:sz w:val="24"/>
                <w:szCs w:val="24"/>
              </w:rPr>
              <w:t xml:space="preserve"> </w:t>
            </w:r>
            <w:r>
              <w:rPr>
                <w:rFonts w:ascii="Times New Roman" w:hAnsi="Times New Roman" w:cs="Times New Roman"/>
                <w:sz w:val="24"/>
                <w:szCs w:val="24"/>
              </w:rPr>
              <w:t>(priloga k bianco menici)</w:t>
            </w:r>
            <w:r w:rsidR="00FD3B0A">
              <w:rPr>
                <w:rFonts w:ascii="Times New Roman" w:hAnsi="Times New Roman" w:cs="Times New Roman"/>
                <w:sz w:val="24"/>
                <w:szCs w:val="24"/>
              </w:rPr>
              <w:t>.</w:t>
            </w:r>
          </w:p>
        </w:tc>
      </w:tr>
      <w:tr w:rsidR="00874241" w:rsidRPr="00026B46" w14:paraId="1BED2240"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13290" w14:textId="38426984" w:rsidR="00874241" w:rsidRPr="00026B46" w:rsidRDefault="00642B4A" w:rsidP="00874241">
            <w:pPr>
              <w:jc w:val="both"/>
              <w:rPr>
                <w:rFonts w:ascii="Times New Roman" w:hAnsi="Times New Roman" w:cs="Times New Roman"/>
                <w:position w:val="-2"/>
                <w:sz w:val="24"/>
                <w:szCs w:val="24"/>
              </w:rPr>
            </w:pPr>
            <w:r>
              <w:rPr>
                <w:rFonts w:ascii="Times New Roman" w:hAnsi="Times New Roman" w:cs="Times New Roman"/>
                <w:position w:val="-2"/>
                <w:sz w:val="24"/>
                <w:szCs w:val="24"/>
              </w:rPr>
              <w:t>11</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DA08C" w14:textId="1CA370E9" w:rsidR="00874241" w:rsidRPr="00026B46" w:rsidRDefault="00874241" w:rsidP="00874241">
            <w:pPr>
              <w:rPr>
                <w:rFonts w:ascii="Times New Roman" w:hAnsi="Times New Roman" w:cs="Times New Roman"/>
                <w:sz w:val="24"/>
                <w:szCs w:val="24"/>
              </w:rPr>
            </w:pPr>
            <w:r w:rsidRPr="00026B46">
              <w:rPr>
                <w:rFonts w:ascii="Times New Roman" w:hAnsi="Times New Roman" w:cs="Times New Roman"/>
                <w:position w:val="-2"/>
                <w:sz w:val="24"/>
                <w:szCs w:val="24"/>
              </w:rPr>
              <w:t>Vzorec garancije</w:t>
            </w:r>
            <w:r>
              <w:rPr>
                <w:rFonts w:ascii="Times New Roman" w:hAnsi="Times New Roman" w:cs="Times New Roman"/>
                <w:position w:val="-2"/>
                <w:sz w:val="24"/>
                <w:szCs w:val="24"/>
              </w:rPr>
              <w:t xml:space="preserve"> za dobro izvedbo del</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4D35A" w14:textId="3A0A9C56" w:rsidR="00874241" w:rsidRPr="00026B46" w:rsidRDefault="00874241" w:rsidP="00874241">
            <w:pPr>
              <w:spacing w:before="135" w:after="135"/>
              <w:jc w:val="both"/>
              <w:textAlignment w:val="center"/>
              <w:rPr>
                <w:rFonts w:ascii="Times New Roman" w:hAnsi="Times New Roman" w:cs="Times New Roman"/>
                <w:sz w:val="24"/>
                <w:szCs w:val="24"/>
              </w:rPr>
            </w:pPr>
            <w:r w:rsidRPr="00026B46">
              <w:rPr>
                <w:rFonts w:ascii="Times New Roman" w:hAnsi="Times New Roman" w:cs="Times New Roman"/>
                <w:position w:val="-2"/>
                <w:sz w:val="24"/>
                <w:szCs w:val="24"/>
              </w:rPr>
              <w:t>Parafiran.</w:t>
            </w:r>
          </w:p>
        </w:tc>
      </w:tr>
      <w:tr w:rsidR="00874241" w:rsidRPr="00026B46" w14:paraId="58F56825" w14:textId="77777777" w:rsidTr="005B1C16">
        <w:trPr>
          <w:trHeight w:val="1449"/>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7EEB8" w14:textId="7D985184" w:rsidR="00874241" w:rsidRPr="00026B46" w:rsidRDefault="00642B4A" w:rsidP="00874241">
            <w:pPr>
              <w:jc w:val="both"/>
              <w:rPr>
                <w:rFonts w:ascii="Times New Roman" w:hAnsi="Times New Roman" w:cs="Times New Roman"/>
                <w:sz w:val="24"/>
                <w:szCs w:val="24"/>
              </w:rPr>
            </w:pPr>
            <w:r>
              <w:rPr>
                <w:rFonts w:ascii="Times New Roman" w:hAnsi="Times New Roman" w:cs="Times New Roman"/>
                <w:sz w:val="24"/>
                <w:szCs w:val="24"/>
              </w:rPr>
              <w:t>12</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23E45" w14:textId="598C46C4" w:rsidR="00874241" w:rsidRPr="00026B46" w:rsidRDefault="00874241" w:rsidP="00874241">
            <w:pPr>
              <w:jc w:val="both"/>
              <w:rPr>
                <w:rFonts w:ascii="Times New Roman" w:hAnsi="Times New Roman" w:cs="Times New Roman"/>
                <w:sz w:val="24"/>
                <w:szCs w:val="24"/>
              </w:rPr>
            </w:pPr>
            <w:r w:rsidRPr="00026B46">
              <w:rPr>
                <w:rFonts w:ascii="Times New Roman" w:hAnsi="Times New Roman" w:cs="Times New Roman"/>
                <w:position w:val="-2"/>
                <w:sz w:val="24"/>
                <w:szCs w:val="24"/>
              </w:rPr>
              <w:t>Izjava o nastopu s podizvajalci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6D2E7" w14:textId="1CB229B0" w:rsidR="00874241" w:rsidRDefault="00874241" w:rsidP="00874241">
            <w:pPr>
              <w:spacing w:before="135" w:after="135"/>
              <w:jc w:val="both"/>
              <w:textAlignment w:val="center"/>
              <w:rPr>
                <w:rFonts w:ascii="Times New Roman" w:hAnsi="Times New Roman" w:cs="Times New Roman"/>
                <w:position w:val="-2"/>
                <w:sz w:val="24"/>
                <w:szCs w:val="24"/>
              </w:rPr>
            </w:pPr>
            <w:r>
              <w:rPr>
                <w:rFonts w:ascii="Times New Roman" w:hAnsi="Times New Roman" w:cs="Times New Roman"/>
                <w:position w:val="-2"/>
                <w:sz w:val="24"/>
                <w:szCs w:val="24"/>
              </w:rPr>
              <w:t>Izpolnjen, podpisan in žigosan (obvezna priloga k ponudbi).</w:t>
            </w:r>
          </w:p>
          <w:p w14:paraId="042D1710" w14:textId="79F6102A" w:rsidR="00874241" w:rsidRPr="00026B46" w:rsidRDefault="00874241" w:rsidP="00874241">
            <w:pPr>
              <w:spacing w:before="135" w:after="135"/>
              <w:jc w:val="both"/>
              <w:textAlignment w:val="center"/>
              <w:rPr>
                <w:rFonts w:ascii="Times New Roman" w:hAnsi="Times New Roman" w:cs="Times New Roman"/>
                <w:position w:val="-2"/>
                <w:sz w:val="24"/>
                <w:szCs w:val="24"/>
              </w:rPr>
            </w:pPr>
            <w:r w:rsidRPr="00026B46">
              <w:rPr>
                <w:rFonts w:ascii="Times New Roman" w:hAnsi="Times New Roman" w:cs="Times New Roman"/>
                <w:position w:val="-2"/>
                <w:sz w:val="24"/>
                <w:szCs w:val="24"/>
              </w:rPr>
              <w:t xml:space="preserve">Priložen izpolnjen ESPD obrazec za vsakega </w:t>
            </w:r>
            <w:r>
              <w:rPr>
                <w:rFonts w:ascii="Times New Roman" w:hAnsi="Times New Roman" w:cs="Times New Roman"/>
                <w:position w:val="-2"/>
                <w:sz w:val="24"/>
                <w:szCs w:val="24"/>
              </w:rPr>
              <w:t xml:space="preserve">morebitnega </w:t>
            </w:r>
            <w:r w:rsidRPr="00026B46">
              <w:rPr>
                <w:rFonts w:ascii="Times New Roman" w:hAnsi="Times New Roman" w:cs="Times New Roman"/>
                <w:position w:val="-2"/>
                <w:sz w:val="24"/>
                <w:szCs w:val="24"/>
              </w:rPr>
              <w:t xml:space="preserve">podizvajalca (79. člen ZJN-3). </w:t>
            </w:r>
          </w:p>
          <w:p w14:paraId="361B8621" w14:textId="74324EE6" w:rsidR="00874241" w:rsidRPr="00026B46" w:rsidRDefault="00874241" w:rsidP="00874241">
            <w:pPr>
              <w:spacing w:before="135" w:after="135"/>
              <w:jc w:val="both"/>
              <w:textAlignment w:val="center"/>
              <w:rPr>
                <w:rFonts w:ascii="Times New Roman" w:hAnsi="Times New Roman" w:cs="Times New Roman"/>
                <w:sz w:val="24"/>
                <w:szCs w:val="24"/>
              </w:rPr>
            </w:pPr>
            <w:r w:rsidRPr="00026B46">
              <w:rPr>
                <w:rFonts w:ascii="Times New Roman" w:hAnsi="Times New Roman" w:cs="Times New Roman"/>
                <w:position w:val="-2"/>
                <w:sz w:val="24"/>
                <w:szCs w:val="24"/>
              </w:rPr>
              <w:t>Datoteka za uvoz ESPD je priloga razpisne dokumentacije. ESPD lahko podizvajalci izpolnijo na Portalu javnih naročil.</w:t>
            </w:r>
          </w:p>
        </w:tc>
      </w:tr>
      <w:tr w:rsidR="00874241" w:rsidRPr="00FE58B8" w14:paraId="61E7C059"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92A35" w14:textId="2DE2BEC8" w:rsidR="00874241" w:rsidRPr="00FE58B8" w:rsidRDefault="00FD3B0A" w:rsidP="00874241">
            <w:pPr>
              <w:jc w:val="both"/>
              <w:rPr>
                <w:rFonts w:ascii="Times New Roman" w:hAnsi="Times New Roman" w:cs="Times New Roman"/>
                <w:sz w:val="24"/>
                <w:szCs w:val="24"/>
              </w:rPr>
            </w:pPr>
            <w:r>
              <w:rPr>
                <w:rFonts w:ascii="Times New Roman" w:hAnsi="Times New Roman" w:cs="Times New Roman"/>
                <w:sz w:val="24"/>
                <w:szCs w:val="24"/>
              </w:rPr>
              <w:t>1</w:t>
            </w:r>
            <w:r w:rsidR="00642B4A">
              <w:rPr>
                <w:rFonts w:ascii="Times New Roman" w:hAnsi="Times New Roman" w:cs="Times New Roman"/>
                <w:sz w:val="24"/>
                <w:szCs w:val="24"/>
              </w:rPr>
              <w:t>3</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84CE4" w14:textId="7583BB0C"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Izjava podizvajalca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A85B1" w14:textId="386BA925" w:rsidR="00874241" w:rsidRPr="009F3E82" w:rsidRDefault="00874241" w:rsidP="00874241">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r>
              <w:rPr>
                <w:rFonts w:ascii="Times New Roman" w:hAnsi="Times New Roman" w:cs="Times New Roman"/>
                <w:color w:val="000000"/>
                <w:position w:val="-2"/>
                <w:sz w:val="24"/>
                <w:szCs w:val="24"/>
              </w:rPr>
              <w:t xml:space="preserve">    (pri nastopanju s podizvajalci)</w:t>
            </w:r>
            <w:r w:rsidRPr="007F6831">
              <w:rPr>
                <w:rFonts w:ascii="Times New Roman" w:hAnsi="Times New Roman" w:cs="Times New Roman"/>
                <w:color w:val="000000"/>
                <w:position w:val="-2"/>
                <w:sz w:val="24"/>
                <w:szCs w:val="24"/>
              </w:rPr>
              <w:t>.</w:t>
            </w:r>
          </w:p>
        </w:tc>
      </w:tr>
      <w:tr w:rsidR="00874241" w:rsidRPr="00FE58B8" w14:paraId="27C22014"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B09A6" w14:textId="6F010C57" w:rsidR="00874241" w:rsidRPr="00FE58B8" w:rsidRDefault="00874241" w:rsidP="00874241">
            <w:pPr>
              <w:jc w:val="both"/>
              <w:rPr>
                <w:rFonts w:ascii="Times New Roman" w:hAnsi="Times New Roman" w:cs="Times New Roman"/>
                <w:sz w:val="24"/>
                <w:szCs w:val="24"/>
              </w:rPr>
            </w:pPr>
            <w:r>
              <w:rPr>
                <w:rFonts w:ascii="Times New Roman" w:hAnsi="Times New Roman" w:cs="Times New Roman"/>
                <w:color w:val="000000"/>
                <w:position w:val="-2"/>
                <w:sz w:val="24"/>
                <w:szCs w:val="24"/>
              </w:rPr>
              <w:t>1</w:t>
            </w:r>
            <w:r w:rsidR="00642B4A">
              <w:rPr>
                <w:rFonts w:ascii="Times New Roman" w:hAnsi="Times New Roman" w:cs="Times New Roman"/>
                <w:color w:val="000000"/>
                <w:position w:val="-2"/>
                <w:sz w:val="24"/>
                <w:szCs w:val="24"/>
              </w:rPr>
              <w:t>4</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43E3E" w14:textId="59ABA023"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Izjava zastopnika podizvajalca v zvezi z izpolnjevanjem obveznih pogojev za podizvajalce</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4D167" w14:textId="0B47EDD9" w:rsidR="00874241" w:rsidRPr="00FE58B8" w:rsidRDefault="00874241" w:rsidP="00874241">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r>
              <w:rPr>
                <w:rFonts w:ascii="Times New Roman" w:hAnsi="Times New Roman" w:cs="Times New Roman"/>
                <w:color w:val="000000"/>
                <w:position w:val="-2"/>
                <w:sz w:val="24"/>
                <w:szCs w:val="24"/>
              </w:rPr>
              <w:t xml:space="preserve">    (pri nastopanju s podizvajalci)</w:t>
            </w:r>
            <w:r w:rsidRPr="007F6831">
              <w:rPr>
                <w:rFonts w:ascii="Times New Roman" w:hAnsi="Times New Roman" w:cs="Times New Roman"/>
                <w:color w:val="000000"/>
                <w:position w:val="-2"/>
                <w:sz w:val="24"/>
                <w:szCs w:val="24"/>
              </w:rPr>
              <w:t>.</w:t>
            </w:r>
          </w:p>
        </w:tc>
      </w:tr>
      <w:tr w:rsidR="00874241" w:rsidRPr="00FE58B8" w14:paraId="35D66DFA"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0BEC3" w14:textId="051F3A7B" w:rsidR="0087424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642B4A">
              <w:rPr>
                <w:rFonts w:ascii="Times New Roman" w:hAnsi="Times New Roman" w:cs="Times New Roman"/>
                <w:color w:val="000000"/>
                <w:position w:val="-2"/>
                <w:sz w:val="24"/>
                <w:szCs w:val="24"/>
              </w:rPr>
              <w:t>5</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3159C" w14:textId="34AA4AF5" w:rsidR="00874241" w:rsidRPr="00E30CA3" w:rsidRDefault="00874241" w:rsidP="00874241">
            <w:pPr>
              <w:jc w:val="both"/>
              <w:rPr>
                <w:rFonts w:ascii="Times New Roman" w:hAnsi="Times New Roman" w:cs="Times New Roman"/>
                <w:sz w:val="24"/>
                <w:szCs w:val="24"/>
              </w:rPr>
            </w:pPr>
            <w:r>
              <w:rPr>
                <w:rFonts w:ascii="Times New Roman" w:hAnsi="Times New Roman" w:cs="Times New Roman"/>
                <w:sz w:val="24"/>
                <w:szCs w:val="24"/>
              </w:rPr>
              <w:t>Pooblastilo za pridobitev podatkov iz kazenske evidence fizičnih in pravnih oseb – za ponudnika / partnerja v skupni ponudbi / podizvajalce</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0C230" w14:textId="7A05F266" w:rsidR="00874241" w:rsidRPr="007F6831" w:rsidRDefault="00874241" w:rsidP="0087424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874241" w:rsidRPr="00FE58B8" w14:paraId="046BA604"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B9302" w14:textId="4907752E" w:rsidR="00874241" w:rsidRPr="00FE58B8"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642B4A">
              <w:rPr>
                <w:rFonts w:ascii="Times New Roman" w:hAnsi="Times New Roman" w:cs="Times New Roman"/>
                <w:color w:val="000000"/>
                <w:position w:val="-2"/>
                <w:sz w:val="24"/>
                <w:szCs w:val="24"/>
              </w:rPr>
              <w:t>6</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37D9C" w14:textId="22BB07BA" w:rsidR="00874241" w:rsidRPr="00FE58B8" w:rsidRDefault="00874241" w:rsidP="00874241">
            <w:pPr>
              <w:jc w:val="both"/>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Izjava o lastniških deležih</w:t>
            </w:r>
            <w:r>
              <w:rPr>
                <w:rFonts w:ascii="Times New Roman" w:hAnsi="Times New Roman" w:cs="Times New Roman"/>
                <w:color w:val="000000"/>
                <w:position w:val="-2"/>
                <w:sz w:val="24"/>
                <w:szCs w:val="24"/>
              </w:rPr>
              <w:t xml:space="preserve"> – ponudnika / partnerja v skupni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680E4" w14:textId="130B883B" w:rsidR="00874241" w:rsidRPr="00FE58B8" w:rsidRDefault="00874241" w:rsidP="00874241">
            <w:pPr>
              <w:spacing w:before="135" w:after="135"/>
              <w:jc w:val="both"/>
              <w:textAlignment w:val="center"/>
              <w:rPr>
                <w:rFonts w:ascii="Times New Roman" w:hAnsi="Times New Roman" w:cs="Times New Roman"/>
                <w:color w:val="000000"/>
                <w:position w:val="-2"/>
                <w:sz w:val="24"/>
                <w:szCs w:val="24"/>
              </w:rPr>
            </w:pPr>
            <w:r w:rsidRPr="007F6831">
              <w:rPr>
                <w:rFonts w:ascii="Times New Roman" w:hAnsi="Times New Roman" w:cs="Times New Roman"/>
                <w:color w:val="000000"/>
                <w:position w:val="-2"/>
                <w:sz w:val="24"/>
                <w:szCs w:val="24"/>
              </w:rPr>
              <w:t>Izpolnjen, podpisan in žigosan.</w:t>
            </w:r>
          </w:p>
        </w:tc>
      </w:tr>
      <w:tr w:rsidR="00874241" w:rsidRPr="00FE58B8" w14:paraId="5A7D7DD5"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A6D57" w14:textId="11DB815F" w:rsidR="0087424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642B4A">
              <w:rPr>
                <w:rFonts w:ascii="Times New Roman" w:hAnsi="Times New Roman" w:cs="Times New Roman"/>
                <w:color w:val="000000"/>
                <w:position w:val="-2"/>
                <w:sz w:val="24"/>
                <w:szCs w:val="24"/>
              </w:rPr>
              <w:t>7</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17CD3" w14:textId="5FBE8214" w:rsidR="00874241" w:rsidRPr="007F6831" w:rsidRDefault="00874241" w:rsidP="00874241">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po 35. čl.</w:t>
            </w:r>
            <w:r>
              <w:rPr>
                <w:rFonts w:ascii="Times New Roman" w:hAnsi="Times New Roman" w:cs="Times New Roman"/>
                <w:sz w:val="24"/>
                <w:szCs w:val="24"/>
              </w:rPr>
              <w:t xml:space="preserve"> ZIntPK</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5270" w14:textId="2A911847" w:rsidR="00874241" w:rsidRPr="007F6831" w:rsidRDefault="00874241" w:rsidP="00874241">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874241" w:rsidRPr="00FE58B8" w14:paraId="389F4BCD"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579ED" w14:textId="6FA3DC99" w:rsidR="00874241" w:rsidRPr="00FE58B8" w:rsidRDefault="00874241" w:rsidP="00874241">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642B4A">
              <w:rPr>
                <w:rFonts w:ascii="Times New Roman" w:hAnsi="Times New Roman" w:cs="Times New Roman"/>
                <w:sz w:val="24"/>
                <w:szCs w:val="24"/>
              </w:rPr>
              <w:t>8</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51EDF" w14:textId="3C75EEDD" w:rsidR="00874241" w:rsidRPr="00FE58B8" w:rsidRDefault="00874241" w:rsidP="00874241">
            <w:pPr>
              <w:jc w:val="both"/>
              <w:rPr>
                <w:rFonts w:ascii="Times New Roman" w:hAnsi="Times New Roman" w:cs="Times New Roman"/>
                <w:sz w:val="24"/>
                <w:szCs w:val="24"/>
              </w:rPr>
            </w:pPr>
            <w:r w:rsidRPr="007F6831">
              <w:rPr>
                <w:rFonts w:ascii="Times New Roman" w:hAnsi="Times New Roman" w:cs="Times New Roman"/>
                <w:color w:val="000000"/>
                <w:position w:val="-2"/>
                <w:sz w:val="24"/>
                <w:szCs w:val="24"/>
              </w:rPr>
              <w:t>Soglasje ponudnika</w:t>
            </w:r>
            <w:r>
              <w:rPr>
                <w:rFonts w:ascii="Times New Roman" w:hAnsi="Times New Roman" w:cs="Times New Roman"/>
                <w:color w:val="000000"/>
                <w:position w:val="-2"/>
                <w:sz w:val="24"/>
                <w:szCs w:val="24"/>
              </w:rPr>
              <w:t xml:space="preserve"> / partnerja v skupni ponudbi</w:t>
            </w:r>
            <w:r w:rsidRPr="007F6831">
              <w:rPr>
                <w:rFonts w:ascii="Times New Roman" w:hAnsi="Times New Roman" w:cs="Times New Roman"/>
                <w:color w:val="000000"/>
                <w:position w:val="-2"/>
                <w:sz w:val="24"/>
                <w:szCs w:val="24"/>
              </w:rPr>
              <w:t xml:space="preserve"> k odpravi morebitnih računskih napak v ponudbi</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E235C" w14:textId="68C2F4B8" w:rsidR="00874241" w:rsidRPr="00FE58B8" w:rsidRDefault="00874241" w:rsidP="00874241">
            <w:pPr>
              <w:spacing w:before="135" w:after="135"/>
              <w:jc w:val="both"/>
              <w:textAlignment w:val="center"/>
              <w:rPr>
                <w:rFonts w:ascii="Times New Roman" w:hAnsi="Times New Roman" w:cs="Times New Roman"/>
                <w:sz w:val="24"/>
                <w:szCs w:val="24"/>
              </w:rPr>
            </w:pPr>
            <w:r w:rsidRPr="007F6831">
              <w:rPr>
                <w:rFonts w:ascii="Times New Roman" w:hAnsi="Times New Roman" w:cs="Times New Roman"/>
                <w:color w:val="000000"/>
                <w:position w:val="-2"/>
                <w:sz w:val="24"/>
                <w:szCs w:val="24"/>
              </w:rPr>
              <w:t>Izpolnjen, podpisan in žigosan.</w:t>
            </w:r>
          </w:p>
        </w:tc>
      </w:tr>
      <w:tr w:rsidR="00373862" w:rsidRPr="00FE58B8" w14:paraId="20ABF8E1"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B2543" w14:textId="55C786F9" w:rsidR="00373862" w:rsidRDefault="00642B4A" w:rsidP="00373862">
            <w:pPr>
              <w:jc w:val="both"/>
              <w:rPr>
                <w:rFonts w:ascii="Times New Roman" w:hAnsi="Times New Roman" w:cs="Times New Roman"/>
                <w:sz w:val="24"/>
                <w:szCs w:val="24"/>
              </w:rPr>
            </w:pPr>
            <w:r>
              <w:rPr>
                <w:rFonts w:ascii="Times New Roman" w:hAnsi="Times New Roman" w:cs="Times New Roman"/>
                <w:sz w:val="24"/>
                <w:szCs w:val="24"/>
              </w:rPr>
              <w:t>19</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167C4" w14:textId="071113B6" w:rsidR="00373862" w:rsidRPr="00A82C7B" w:rsidRDefault="00373862" w:rsidP="00A82C7B">
            <w:pPr>
              <w:rPr>
                <w:rFonts w:ascii="Times New Roman" w:hAnsi="Times New Roman" w:cs="Times New Roman"/>
                <w:sz w:val="24"/>
                <w:szCs w:val="24"/>
              </w:rPr>
            </w:pPr>
            <w:r w:rsidRPr="00FE58B8">
              <w:rPr>
                <w:rFonts w:ascii="Times New Roman" w:hAnsi="Times New Roman" w:cs="Times New Roman"/>
                <w:color w:val="000000"/>
                <w:position w:val="-2"/>
                <w:sz w:val="24"/>
                <w:szCs w:val="24"/>
              </w:rPr>
              <w:t>Obrazec ovojnica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6774F" w14:textId="6BBDAFEC" w:rsidR="00373862" w:rsidRDefault="00373862" w:rsidP="0037386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 in</w:t>
            </w:r>
            <w:r w:rsidRPr="00FE58B8">
              <w:rPr>
                <w:rFonts w:ascii="Times New Roman" w:hAnsi="Times New Roman" w:cs="Times New Roman"/>
                <w:color w:val="000000"/>
                <w:position w:val="-2"/>
                <w:sz w:val="24"/>
                <w:szCs w:val="24"/>
              </w:rPr>
              <w:t xml:space="preserve"> nalepljen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na ovojnico</w:t>
            </w:r>
            <w:r>
              <w:rPr>
                <w:rFonts w:ascii="Times New Roman" w:hAnsi="Times New Roman" w:cs="Times New Roman"/>
                <w:color w:val="000000"/>
                <w:position w:val="-2"/>
                <w:sz w:val="24"/>
                <w:szCs w:val="24"/>
              </w:rPr>
              <w:t>.</w:t>
            </w:r>
          </w:p>
        </w:tc>
      </w:tr>
      <w:tr w:rsidR="00373862" w:rsidRPr="00FE58B8" w14:paraId="7556E310"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B0FCD" w14:textId="77777777" w:rsidR="00373862" w:rsidRPr="00FE58B8" w:rsidRDefault="00373862" w:rsidP="0037386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Priloga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63FFE" w14:textId="77777777" w:rsidR="00373862" w:rsidRDefault="00373862" w:rsidP="00373862">
            <w:pPr>
              <w:jc w:val="both"/>
              <w:rPr>
                <w:rFonts w:ascii="Times New Roman" w:hAnsi="Times New Roman" w:cs="Times New Roman"/>
                <w:color w:val="000000"/>
                <w:position w:val="-2"/>
                <w:sz w:val="24"/>
                <w:szCs w:val="24"/>
              </w:rPr>
            </w:pPr>
          </w:p>
          <w:p w14:paraId="1509F26F" w14:textId="598F4D53" w:rsidR="00373862" w:rsidRPr="002D5BF8" w:rsidRDefault="00373862"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Vzorec pogodbe</w:t>
            </w:r>
          </w:p>
          <w:p w14:paraId="39A64053" w14:textId="77777777" w:rsidR="00373862" w:rsidRPr="00FE58B8" w:rsidRDefault="00373862" w:rsidP="00373862">
            <w:pPr>
              <w:jc w:val="both"/>
              <w:rPr>
                <w:rFonts w:ascii="Times New Roman" w:hAnsi="Times New Roman" w:cs="Times New Roman"/>
                <w:sz w:val="24"/>
                <w:szCs w:val="24"/>
              </w:rPr>
            </w:pP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E8C3D" w14:textId="56D0AF22" w:rsidR="00373862" w:rsidRPr="00FE58B8" w:rsidRDefault="00373862" w:rsidP="00373862">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P</w:t>
            </w:r>
            <w:r w:rsidRPr="00FE58B8">
              <w:rPr>
                <w:rFonts w:ascii="Times New Roman" w:hAnsi="Times New Roman" w:cs="Times New Roman"/>
                <w:color w:val="000000"/>
                <w:position w:val="-2"/>
                <w:sz w:val="24"/>
                <w:szCs w:val="24"/>
              </w:rPr>
              <w:t>arafiran</w:t>
            </w:r>
            <w:r>
              <w:rPr>
                <w:rFonts w:ascii="Times New Roman" w:hAnsi="Times New Roman" w:cs="Times New Roman"/>
                <w:color w:val="000000"/>
                <w:position w:val="-2"/>
                <w:sz w:val="24"/>
                <w:szCs w:val="24"/>
              </w:rPr>
              <w:t xml:space="preserve"> na vsaki strani.</w:t>
            </w:r>
          </w:p>
        </w:tc>
      </w:tr>
      <w:tr w:rsidR="000A40A1" w:rsidRPr="00FE58B8" w14:paraId="53AF19FB" w14:textId="77777777" w:rsidTr="005B1C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31E2D" w14:textId="160C2278" w:rsidR="000A40A1" w:rsidRPr="00FE58B8" w:rsidRDefault="000A40A1"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Priloga</w:t>
            </w:r>
          </w:p>
        </w:tc>
        <w:tc>
          <w:tcPr>
            <w:tcW w:w="24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95C51" w14:textId="439A2C5B" w:rsidR="000A40A1" w:rsidRDefault="000A40A1" w:rsidP="0037386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Projektna naloga</w:t>
            </w:r>
          </w:p>
        </w:tc>
        <w:tc>
          <w:tcPr>
            <w:tcW w:w="20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78391" w14:textId="3372D0BD" w:rsidR="000A40A1" w:rsidRDefault="000A40A1" w:rsidP="0037386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Podpisana in žigosana.</w:t>
            </w:r>
          </w:p>
        </w:tc>
      </w:tr>
    </w:tbl>
    <w:p w14:paraId="2151D407" w14:textId="77777777" w:rsidR="007F7E36" w:rsidRDefault="007F7E36" w:rsidP="00F90F52">
      <w:pPr>
        <w:jc w:val="both"/>
        <w:rPr>
          <w:rFonts w:ascii="Times New Roman" w:hAnsi="Times New Roman" w:cs="Times New Roman"/>
          <w:sz w:val="24"/>
          <w:szCs w:val="24"/>
        </w:rPr>
      </w:pPr>
    </w:p>
    <w:p w14:paraId="2558A619" w14:textId="77777777" w:rsidR="004C17DA" w:rsidRPr="00FE58B8" w:rsidRDefault="004C17DA" w:rsidP="00F90F52">
      <w:pPr>
        <w:jc w:val="both"/>
        <w:rPr>
          <w:rFonts w:ascii="Times New Roman" w:hAnsi="Times New Roman" w:cs="Times New Roman"/>
          <w:sz w:val="24"/>
          <w:szCs w:val="24"/>
        </w:rPr>
        <w:sectPr w:rsidR="004C17DA" w:rsidRPr="00FE58B8" w:rsidSect="00D931BF">
          <w:headerReference w:type="default" r:id="rId17"/>
          <w:footerReference w:type="default" r:id="rId18"/>
          <w:pgSz w:w="11906" w:h="16838"/>
          <w:pgMar w:top="1418" w:right="1418" w:bottom="1418" w:left="1418" w:header="567" w:footer="680" w:gutter="0"/>
          <w:cols w:space="708"/>
          <w:docGrid w:linePitch="360"/>
        </w:sectPr>
      </w:pPr>
    </w:p>
    <w:p w14:paraId="5B3FC3B8" w14:textId="0CD0A097" w:rsidR="00820B19"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E7337C">
        <w:rPr>
          <w:rFonts w:ascii="Times New Roman" w:hAnsi="Times New Roman" w:cs="Times New Roman"/>
          <w:sz w:val="24"/>
          <w:szCs w:val="24"/>
        </w:rPr>
        <w:t>a</w:t>
      </w:r>
    </w:p>
    <w:p w14:paraId="440B9E9C" w14:textId="77777777" w:rsidR="00E7337C" w:rsidRPr="00FE58B8" w:rsidRDefault="00E7337C" w:rsidP="00AD5058">
      <w:pPr>
        <w:spacing w:after="0"/>
        <w:jc w:val="right"/>
        <w:rPr>
          <w:rFonts w:ascii="Times New Roman" w:hAnsi="Times New Roman" w:cs="Times New Roman"/>
          <w:sz w:val="24"/>
          <w:szCs w:val="24"/>
        </w:rPr>
      </w:pPr>
    </w:p>
    <w:p w14:paraId="2E3E7E3D" w14:textId="5D6846FD" w:rsidR="00820B19" w:rsidRPr="00FE58B8" w:rsidRDefault="00BC69B9" w:rsidP="00E7337C">
      <w:pPr>
        <w:pStyle w:val="Naslov1"/>
        <w:pBdr>
          <w:top w:val="single" w:sz="36" w:space="1" w:color="7EFF09"/>
          <w:left w:val="single" w:sz="36" w:space="0" w:color="7EFF09"/>
          <w:bottom w:val="single" w:sz="36" w:space="1" w:color="7EFF09"/>
          <w:right w:val="single" w:sz="36" w:space="4" w:color="7EFF09"/>
        </w:pBdr>
        <w:shd w:val="clear" w:color="auto" w:fill="7BF949"/>
        <w:tabs>
          <w:tab w:val="left" w:pos="1985"/>
        </w:tabs>
        <w:spacing w:before="0" w:after="120"/>
        <w:ind w:left="4678" w:firstLine="1559"/>
        <w:jc w:val="both"/>
        <w:rPr>
          <w:rFonts w:ascii="Times New Roman" w:hAnsi="Times New Roman" w:cs="Times New Roman"/>
          <w:sz w:val="24"/>
          <w:szCs w:val="24"/>
        </w:rPr>
      </w:pPr>
      <w:r w:rsidRPr="00FE58B8">
        <w:rPr>
          <w:rFonts w:ascii="Times New Roman" w:hAnsi="Times New Roman" w:cs="Times New Roman"/>
          <w:sz w:val="24"/>
          <w:szCs w:val="24"/>
        </w:rPr>
        <w:t>Ponudba</w:t>
      </w:r>
      <w:r w:rsidR="00E7337C">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3137E9" w:rsidRPr="008E2EBB" w14:paraId="480B8B7C" w14:textId="77777777" w:rsidTr="003C7AD6">
        <w:trPr>
          <w:trHeight w:val="1125"/>
        </w:trPr>
        <w:tc>
          <w:tcPr>
            <w:tcW w:w="9483" w:type="dxa"/>
            <w:tcBorders>
              <w:top w:val="nil"/>
              <w:left w:val="nil"/>
              <w:bottom w:val="nil"/>
              <w:right w:val="nil"/>
            </w:tcBorders>
            <w:shd w:val="clear" w:color="auto" w:fill="auto"/>
          </w:tcPr>
          <w:p w14:paraId="15865CC0"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 xml:space="preserve">PONUDNIK (podjetje): </w:t>
            </w:r>
          </w:p>
          <w:p w14:paraId="5D3BF71A" w14:textId="37F86CA0"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_________________________________________________________________</w:t>
            </w:r>
          </w:p>
          <w:p w14:paraId="3374E076"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 xml:space="preserve">Ponudba številka: </w:t>
            </w:r>
          </w:p>
          <w:p w14:paraId="4DAFF822" w14:textId="77777777" w:rsidR="003137E9" w:rsidRPr="008E2EBB" w:rsidRDefault="003137E9" w:rsidP="00F90F52">
            <w:pPr>
              <w:pStyle w:val="Telobesedila2"/>
              <w:tabs>
                <w:tab w:val="left" w:pos="9072"/>
              </w:tabs>
              <w:jc w:val="both"/>
              <w:rPr>
                <w:rFonts w:ascii="Times New Roman" w:hAnsi="Times New Roman"/>
              </w:rPr>
            </w:pPr>
            <w:r w:rsidRPr="008E2EBB">
              <w:rPr>
                <w:rFonts w:ascii="Times New Roman" w:hAnsi="Times New Roman"/>
              </w:rPr>
              <w:t>__________________________________________________________________</w:t>
            </w: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5B1C16" w:rsidRPr="008E2EBB" w14:paraId="68D1EDF9" w14:textId="77777777" w:rsidTr="000941F4">
              <w:trPr>
                <w:trHeight w:val="1125"/>
              </w:trPr>
              <w:tc>
                <w:tcPr>
                  <w:tcW w:w="9483" w:type="dxa"/>
                  <w:tcBorders>
                    <w:top w:val="nil"/>
                    <w:left w:val="nil"/>
                    <w:bottom w:val="nil"/>
                    <w:right w:val="nil"/>
                  </w:tcBorders>
                  <w:shd w:val="clear" w:color="auto" w:fill="auto"/>
                </w:tcPr>
                <w:p w14:paraId="6CBE9D34" w14:textId="77777777" w:rsidR="005B1C16" w:rsidRPr="00587DBA" w:rsidRDefault="005B1C16" w:rsidP="005B1C16">
                  <w:pPr>
                    <w:tabs>
                      <w:tab w:val="left" w:pos="9000"/>
                      <w:tab w:val="left" w:pos="9072"/>
                    </w:tabs>
                    <w:jc w:val="center"/>
                    <w:rPr>
                      <w:rFonts w:ascii="Times New Roman" w:hAnsi="Times New Roman" w:cs="Times New Roman"/>
                      <w:b/>
                      <w:i/>
                      <w:iCs/>
                      <w:sz w:val="24"/>
                      <w:szCs w:val="24"/>
                    </w:rPr>
                  </w:pPr>
                </w:p>
                <w:p w14:paraId="67A1BFEF" w14:textId="4C31A261" w:rsidR="005B1C16" w:rsidRPr="00587DBA" w:rsidRDefault="005B1C16" w:rsidP="005B1C16">
                  <w:pPr>
                    <w:tabs>
                      <w:tab w:val="left" w:pos="9000"/>
                      <w:tab w:val="left" w:pos="9072"/>
                    </w:tabs>
                    <w:jc w:val="center"/>
                    <w:rPr>
                      <w:rFonts w:ascii="Times New Roman" w:hAnsi="Times New Roman" w:cs="Times New Roman"/>
                      <w:b/>
                      <w:i/>
                      <w:iCs/>
                      <w:sz w:val="24"/>
                      <w:szCs w:val="24"/>
                    </w:rPr>
                  </w:pPr>
                  <w:r w:rsidRPr="00587DBA">
                    <w:rPr>
                      <w:rFonts w:ascii="Times New Roman" w:hAnsi="Times New Roman" w:cs="Times New Roman"/>
                      <w:b/>
                      <w:i/>
                      <w:iCs/>
                      <w:sz w:val="24"/>
                      <w:szCs w:val="24"/>
                    </w:rPr>
                    <w:t>V skladu z razpisnimi pogoji in razpisno dokumentacijo smo pripravljeni izvesti</w:t>
                  </w:r>
                </w:p>
                <w:p w14:paraId="272F42D9" w14:textId="6F4445F8" w:rsidR="008D5508" w:rsidRPr="00587DBA" w:rsidRDefault="008D5508" w:rsidP="005B1C16">
                  <w:pPr>
                    <w:tabs>
                      <w:tab w:val="left" w:pos="9000"/>
                      <w:tab w:val="left" w:pos="9072"/>
                    </w:tabs>
                    <w:jc w:val="center"/>
                    <w:rPr>
                      <w:rFonts w:ascii="Times New Roman" w:hAnsi="Times New Roman" w:cs="Times New Roman"/>
                      <w:b/>
                      <w:i/>
                      <w:iCs/>
                      <w:sz w:val="24"/>
                      <w:szCs w:val="24"/>
                    </w:rPr>
                  </w:pPr>
                  <w:r w:rsidRPr="00587DBA">
                    <w:rPr>
                      <w:rFonts w:ascii="Times New Roman" w:hAnsi="Times New Roman" w:cs="Times New Roman"/>
                      <w:b/>
                      <w:i/>
                      <w:iCs/>
                      <w:sz w:val="24"/>
                      <w:szCs w:val="24"/>
                    </w:rPr>
                    <w:t>javno naročilo</w:t>
                  </w:r>
                </w:p>
                <w:p w14:paraId="2A21C680" w14:textId="0C0611DE" w:rsidR="008D5508" w:rsidRPr="00587DBA" w:rsidRDefault="008D5508" w:rsidP="008D5508">
                  <w:pPr>
                    <w:spacing w:after="0" w:line="240" w:lineRule="auto"/>
                    <w:jc w:val="center"/>
                    <w:rPr>
                      <w:rFonts w:ascii="Times New Roman" w:hAnsi="Times New Roman" w:cs="Times New Roman"/>
                      <w:b/>
                      <w:i/>
                      <w:iCs/>
                      <w:sz w:val="24"/>
                      <w:szCs w:val="24"/>
                    </w:rPr>
                  </w:pPr>
                  <w:r w:rsidRPr="00587DBA">
                    <w:rPr>
                      <w:rFonts w:ascii="Times New Roman" w:hAnsi="Times New Roman" w:cs="Times New Roman"/>
                      <w:b/>
                      <w:i/>
                      <w:iCs/>
                      <w:sz w:val="24"/>
                      <w:szCs w:val="24"/>
                    </w:rPr>
                    <w:t>Izdelava projektne dokumentacije IzN in pridobitev soglasij za projekt:</w:t>
                  </w:r>
                </w:p>
                <w:p w14:paraId="7F9708F8" w14:textId="293D2784" w:rsidR="008D5508" w:rsidRPr="00587DBA" w:rsidRDefault="008D5508" w:rsidP="008D5508">
                  <w:pPr>
                    <w:spacing w:after="0" w:line="240" w:lineRule="auto"/>
                    <w:jc w:val="center"/>
                    <w:rPr>
                      <w:rFonts w:ascii="Times New Roman" w:hAnsi="Times New Roman" w:cs="Times New Roman"/>
                      <w:bCs/>
                      <w:i/>
                      <w:iCs/>
                      <w:sz w:val="24"/>
                      <w:szCs w:val="24"/>
                    </w:rPr>
                  </w:pPr>
                  <w:r w:rsidRPr="00587DBA">
                    <w:rPr>
                      <w:rFonts w:ascii="Times New Roman" w:hAnsi="Times New Roman" w:cs="Times New Roman"/>
                      <w:b/>
                      <w:i/>
                      <w:iCs/>
                      <w:sz w:val="24"/>
                      <w:szCs w:val="24"/>
                    </w:rPr>
                    <w:t>Dograditev in nadvišanje visokovodnega nasipa desni breg Mure (Bistrica)</w:t>
                  </w:r>
                </w:p>
                <w:p w14:paraId="455AC75E" w14:textId="60400555" w:rsidR="005B1C16" w:rsidRPr="00587DBA" w:rsidRDefault="005B1C16" w:rsidP="005B1C16">
                  <w:pPr>
                    <w:pStyle w:val="Telobesedila"/>
                    <w:tabs>
                      <w:tab w:val="left" w:pos="9072"/>
                    </w:tabs>
                    <w:jc w:val="center"/>
                    <w:rPr>
                      <w:b/>
                      <w:bCs/>
                      <w:iCs/>
                    </w:rPr>
                  </w:pPr>
                </w:p>
                <w:p w14:paraId="67DD141A" w14:textId="77777777" w:rsidR="005B1C16" w:rsidRPr="00587DBA" w:rsidRDefault="005B1C16" w:rsidP="005B1C16">
                  <w:pPr>
                    <w:pStyle w:val="Telobesedila"/>
                    <w:tabs>
                      <w:tab w:val="left" w:pos="9072"/>
                    </w:tabs>
                    <w:jc w:val="center"/>
                    <w:rPr>
                      <w:b/>
                      <w:bCs/>
                      <w:iCs/>
                    </w:rPr>
                  </w:pPr>
                  <w:r w:rsidRPr="00587DBA">
                    <w:rPr>
                      <w:b/>
                      <w:bCs/>
                      <w:iCs/>
                    </w:rPr>
                    <w:t>za ceno:</w:t>
                  </w:r>
                </w:p>
                <w:p w14:paraId="275922FB" w14:textId="10E77833" w:rsidR="005B1C16" w:rsidRPr="00587DBA" w:rsidRDefault="005B1C16" w:rsidP="005B1C16">
                  <w:pPr>
                    <w:tabs>
                      <w:tab w:val="left" w:pos="9072"/>
                    </w:tabs>
                    <w:rPr>
                      <w:rFonts w:ascii="Times New Roman" w:hAnsi="Times New Roman" w:cs="Times New Roman"/>
                      <w:bCs/>
                      <w:sz w:val="24"/>
                      <w:szCs w:val="24"/>
                    </w:rPr>
                  </w:pPr>
                </w:p>
                <w:p w14:paraId="7D629772" w14:textId="77777777" w:rsidR="00C50B00" w:rsidRPr="00587DBA" w:rsidRDefault="00C50B00" w:rsidP="00C50B00">
                  <w:pPr>
                    <w:tabs>
                      <w:tab w:val="left" w:pos="9072"/>
                    </w:tabs>
                    <w:jc w:val="both"/>
                    <w:rPr>
                      <w:rFonts w:ascii="Times New Roman" w:hAnsi="Times New Roman" w:cs="Times New Roman"/>
                      <w:sz w:val="24"/>
                      <w:szCs w:val="24"/>
                    </w:rPr>
                  </w:pPr>
                  <w:r w:rsidRPr="00587DBA">
                    <w:rPr>
                      <w:rFonts w:ascii="Times New Roman" w:hAnsi="Times New Roman" w:cs="Times New Roman"/>
                      <w:sz w:val="24"/>
                      <w:szCs w:val="24"/>
                    </w:rPr>
                    <w:t xml:space="preserve">PONUDBENA CENA v EUR brez DDV   _______________________________________ </w:t>
                  </w:r>
                </w:p>
                <w:p w14:paraId="4A58E261" w14:textId="77777777" w:rsidR="00C50B00" w:rsidRPr="00587DBA" w:rsidRDefault="00C50B00" w:rsidP="00C50B00">
                  <w:pPr>
                    <w:tabs>
                      <w:tab w:val="left" w:pos="8260"/>
                      <w:tab w:val="left" w:pos="9072"/>
                    </w:tabs>
                    <w:jc w:val="both"/>
                    <w:rPr>
                      <w:rFonts w:ascii="Times New Roman" w:hAnsi="Times New Roman" w:cs="Times New Roman"/>
                      <w:sz w:val="24"/>
                      <w:szCs w:val="24"/>
                    </w:rPr>
                  </w:pPr>
                  <w:r w:rsidRPr="00587DBA">
                    <w:rPr>
                      <w:rFonts w:ascii="Times New Roman" w:hAnsi="Times New Roman" w:cs="Times New Roman"/>
                      <w:sz w:val="24"/>
                      <w:szCs w:val="24"/>
                    </w:rPr>
                    <w:t>POPUST ( ____ %)                  v EUR         _____________________________________</w:t>
                  </w:r>
                </w:p>
                <w:p w14:paraId="4EF187B7" w14:textId="77777777" w:rsidR="00C50B00" w:rsidRPr="00587DBA" w:rsidRDefault="00C50B00" w:rsidP="00C50B00">
                  <w:pPr>
                    <w:tabs>
                      <w:tab w:val="left" w:pos="9072"/>
                    </w:tabs>
                    <w:jc w:val="both"/>
                    <w:rPr>
                      <w:rFonts w:ascii="Times New Roman" w:hAnsi="Times New Roman" w:cs="Times New Roman"/>
                      <w:sz w:val="24"/>
                      <w:szCs w:val="24"/>
                    </w:rPr>
                  </w:pPr>
                  <w:r w:rsidRPr="00587DBA">
                    <w:rPr>
                      <w:rFonts w:ascii="Times New Roman" w:hAnsi="Times New Roman" w:cs="Times New Roman"/>
                      <w:bCs/>
                      <w:sz w:val="24"/>
                      <w:szCs w:val="24"/>
                    </w:rPr>
                    <w:t xml:space="preserve">SKUPAJ CENA v EUR brez DDV     </w:t>
                  </w:r>
                  <w:r w:rsidRPr="00587DBA">
                    <w:rPr>
                      <w:rFonts w:ascii="Times New Roman" w:hAnsi="Times New Roman" w:cs="Times New Roman"/>
                      <w:sz w:val="24"/>
                      <w:szCs w:val="24"/>
                    </w:rPr>
                    <w:t xml:space="preserve">        _______________________________________</w:t>
                  </w:r>
                </w:p>
                <w:p w14:paraId="22F06793" w14:textId="77777777" w:rsidR="00C50B00" w:rsidRPr="00587DBA" w:rsidRDefault="00C50B00" w:rsidP="00C50B00">
                  <w:pPr>
                    <w:tabs>
                      <w:tab w:val="left" w:pos="9072"/>
                    </w:tabs>
                    <w:jc w:val="both"/>
                    <w:rPr>
                      <w:rFonts w:ascii="Times New Roman" w:hAnsi="Times New Roman" w:cs="Times New Roman"/>
                      <w:sz w:val="24"/>
                      <w:szCs w:val="24"/>
                    </w:rPr>
                  </w:pPr>
                  <w:r w:rsidRPr="00587DBA">
                    <w:rPr>
                      <w:rFonts w:ascii="Times New Roman" w:hAnsi="Times New Roman" w:cs="Times New Roman"/>
                      <w:sz w:val="24"/>
                      <w:szCs w:val="24"/>
                    </w:rPr>
                    <w:t xml:space="preserve">                                       </w:t>
                  </w:r>
                </w:p>
                <w:p w14:paraId="7BC2420C" w14:textId="77777777" w:rsidR="00C50B00" w:rsidRPr="00587DBA" w:rsidRDefault="00C50B00" w:rsidP="00C50B00">
                  <w:pPr>
                    <w:tabs>
                      <w:tab w:val="left" w:pos="9072"/>
                    </w:tabs>
                    <w:jc w:val="both"/>
                    <w:rPr>
                      <w:rFonts w:ascii="Times New Roman" w:hAnsi="Times New Roman" w:cs="Times New Roman"/>
                      <w:sz w:val="24"/>
                      <w:szCs w:val="24"/>
                    </w:rPr>
                  </w:pPr>
                  <w:r w:rsidRPr="00587DBA">
                    <w:rPr>
                      <w:rFonts w:ascii="Times New Roman" w:hAnsi="Times New Roman" w:cs="Times New Roman"/>
                      <w:sz w:val="24"/>
                      <w:szCs w:val="24"/>
                    </w:rPr>
                    <w:t xml:space="preserve">Rok izvedbe razpisanih del: </w:t>
                  </w:r>
                </w:p>
                <w:p w14:paraId="666CC9C8" w14:textId="48D23DC9" w:rsidR="00C50B00" w:rsidRPr="00587DBA" w:rsidRDefault="00C50B00" w:rsidP="00706F44">
                  <w:pPr>
                    <w:pStyle w:val="Odstavekseznama"/>
                    <w:numPr>
                      <w:ilvl w:val="0"/>
                      <w:numId w:val="36"/>
                    </w:numPr>
                    <w:tabs>
                      <w:tab w:val="left" w:pos="9072"/>
                    </w:tabs>
                    <w:jc w:val="both"/>
                    <w:rPr>
                      <w:rFonts w:ascii="Times New Roman" w:hAnsi="Times New Roman" w:cs="Times New Roman"/>
                      <w:sz w:val="24"/>
                      <w:szCs w:val="24"/>
                    </w:rPr>
                  </w:pPr>
                  <w:r w:rsidRPr="00587DBA">
                    <w:rPr>
                      <w:rFonts w:ascii="Times New Roman" w:hAnsi="Times New Roman" w:cs="Times New Roman"/>
                      <w:sz w:val="24"/>
                      <w:szCs w:val="24"/>
                    </w:rPr>
                    <w:t xml:space="preserve">do </w:t>
                  </w:r>
                  <w:r w:rsidR="004D383F" w:rsidRPr="00587DBA">
                    <w:rPr>
                      <w:rFonts w:ascii="Times New Roman" w:hAnsi="Times New Roman" w:cs="Times New Roman"/>
                      <w:sz w:val="24"/>
                      <w:szCs w:val="24"/>
                    </w:rPr>
                    <w:t>31. maja</w:t>
                  </w:r>
                  <w:r w:rsidRPr="00587DBA">
                    <w:rPr>
                      <w:rFonts w:ascii="Times New Roman" w:hAnsi="Times New Roman" w:cs="Times New Roman"/>
                      <w:sz w:val="24"/>
                      <w:szCs w:val="24"/>
                    </w:rPr>
                    <w:t xml:space="preserve"> 202</w:t>
                  </w:r>
                  <w:r w:rsidR="004D383F" w:rsidRPr="00587DBA">
                    <w:rPr>
                      <w:rFonts w:ascii="Times New Roman" w:hAnsi="Times New Roman" w:cs="Times New Roman"/>
                      <w:sz w:val="24"/>
                      <w:szCs w:val="24"/>
                    </w:rPr>
                    <w:t>3</w:t>
                  </w:r>
                </w:p>
                <w:p w14:paraId="3D5D0B68" w14:textId="77777777" w:rsidR="00F9777A" w:rsidRDefault="00F9777A" w:rsidP="003E7688">
                  <w:pPr>
                    <w:tabs>
                      <w:tab w:val="left" w:pos="9072"/>
                    </w:tabs>
                    <w:jc w:val="both"/>
                    <w:rPr>
                      <w:rFonts w:ascii="Times New Roman" w:hAnsi="Times New Roman" w:cs="Times New Roman"/>
                      <w:bCs/>
                      <w:sz w:val="24"/>
                      <w:szCs w:val="24"/>
                    </w:rPr>
                  </w:pPr>
                </w:p>
                <w:p w14:paraId="0B3F451C" w14:textId="796E6260" w:rsidR="005B1C16" w:rsidRPr="003E7688" w:rsidRDefault="005B1C16" w:rsidP="003E7688">
                  <w:pPr>
                    <w:tabs>
                      <w:tab w:val="left" w:pos="9072"/>
                    </w:tabs>
                    <w:jc w:val="both"/>
                    <w:rPr>
                      <w:rFonts w:ascii="Times New Roman" w:hAnsi="Times New Roman" w:cs="Times New Roman"/>
                      <w:sz w:val="24"/>
                      <w:szCs w:val="24"/>
                    </w:rPr>
                  </w:pPr>
                  <w:r>
                    <w:rPr>
                      <w:rFonts w:ascii="Times New Roman" w:hAnsi="Times New Roman" w:cs="Times New Roman"/>
                      <w:bCs/>
                      <w:sz w:val="24"/>
                      <w:szCs w:val="24"/>
                    </w:rPr>
                    <w:t>Veljavnost ponudbe</w:t>
                  </w:r>
                  <w:r w:rsidR="003E7688">
                    <w:rPr>
                      <w:rFonts w:ascii="Times New Roman" w:hAnsi="Times New Roman" w:cs="Times New Roman"/>
                      <w:bCs/>
                      <w:sz w:val="24"/>
                      <w:szCs w:val="24"/>
                    </w:rPr>
                    <w:t xml:space="preserve"> </w:t>
                  </w:r>
                  <w:r w:rsidR="003E7688">
                    <w:rPr>
                      <w:rFonts w:ascii="Times New Roman" w:hAnsi="Times New Roman" w:cs="Times New Roman"/>
                      <w:sz w:val="24"/>
                      <w:szCs w:val="24"/>
                    </w:rPr>
                    <w:t xml:space="preserve">(najmanj </w:t>
                  </w:r>
                  <w:r w:rsidR="008D5508">
                    <w:rPr>
                      <w:rFonts w:ascii="Times New Roman" w:hAnsi="Times New Roman" w:cs="Times New Roman"/>
                      <w:sz w:val="24"/>
                      <w:szCs w:val="24"/>
                    </w:rPr>
                    <w:t>6</w:t>
                  </w:r>
                  <w:r w:rsidR="003E7688">
                    <w:rPr>
                      <w:rFonts w:ascii="Times New Roman" w:hAnsi="Times New Roman" w:cs="Times New Roman"/>
                      <w:sz w:val="24"/>
                      <w:szCs w:val="24"/>
                    </w:rPr>
                    <w:t>0 dni od skrajnega roka za oddajo ponudb):</w:t>
                  </w:r>
                </w:p>
                <w:p w14:paraId="154AFBAC" w14:textId="1E29D36A" w:rsidR="005B1C16" w:rsidRDefault="005B1C16" w:rsidP="005B1C16">
                  <w:pPr>
                    <w:tabs>
                      <w:tab w:val="left" w:pos="9072"/>
                    </w:tabs>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w:t>
                  </w:r>
                </w:p>
                <w:p w14:paraId="6C56EC13" w14:textId="77777777" w:rsidR="003C112A" w:rsidRDefault="003C112A" w:rsidP="003E7688">
                  <w:pPr>
                    <w:tabs>
                      <w:tab w:val="left" w:pos="9072"/>
                    </w:tabs>
                    <w:jc w:val="both"/>
                    <w:rPr>
                      <w:rFonts w:ascii="Times New Roman" w:hAnsi="Times New Roman" w:cs="Times New Roman"/>
                      <w:sz w:val="24"/>
                      <w:szCs w:val="24"/>
                    </w:rPr>
                  </w:pPr>
                </w:p>
                <w:p w14:paraId="1D1C7C1C" w14:textId="2B1202CA" w:rsidR="005B1C16" w:rsidRPr="008E2EBB" w:rsidRDefault="003E7688" w:rsidP="004A6BD6">
                  <w:pPr>
                    <w:tabs>
                      <w:tab w:val="left" w:pos="9072"/>
                    </w:tabs>
                    <w:jc w:val="both"/>
                    <w:rPr>
                      <w:rFonts w:ascii="Times New Roman" w:hAnsi="Times New Roman" w:cs="Times New Roman"/>
                      <w:sz w:val="24"/>
                      <w:szCs w:val="24"/>
                    </w:rPr>
                  </w:pPr>
                  <w:r>
                    <w:rPr>
                      <w:rFonts w:ascii="Times New Roman" w:hAnsi="Times New Roman" w:cs="Times New Roman"/>
                      <w:sz w:val="24"/>
                      <w:szCs w:val="24"/>
                    </w:rPr>
                    <w:t>Datum:                                          Žig:                                          Podpis:</w:t>
                  </w:r>
                </w:p>
              </w:tc>
            </w:tr>
          </w:tbl>
          <w:p w14:paraId="1744DE29" w14:textId="029A5777" w:rsidR="00605F63" w:rsidRPr="008E2EBB" w:rsidRDefault="00605F63" w:rsidP="00F90F52">
            <w:pPr>
              <w:tabs>
                <w:tab w:val="left" w:pos="9072"/>
              </w:tabs>
              <w:jc w:val="both"/>
              <w:rPr>
                <w:rFonts w:ascii="Times New Roman" w:hAnsi="Times New Roman" w:cs="Times New Roman"/>
                <w:sz w:val="24"/>
                <w:szCs w:val="24"/>
              </w:rPr>
            </w:pPr>
          </w:p>
        </w:tc>
      </w:tr>
    </w:tbl>
    <w:p w14:paraId="29FA4796" w14:textId="77777777" w:rsidR="00C50B00" w:rsidRDefault="003C112A" w:rsidP="003C112A">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146">
        <w:rPr>
          <w:rFonts w:ascii="Times New Roman" w:hAnsi="Times New Roman" w:cs="Times New Roman"/>
          <w:sz w:val="24"/>
          <w:szCs w:val="24"/>
        </w:rPr>
        <w:t xml:space="preserve"> </w:t>
      </w:r>
    </w:p>
    <w:p w14:paraId="682ECA40" w14:textId="77777777" w:rsidR="00C50B00" w:rsidRDefault="00C50B00" w:rsidP="003C112A">
      <w:pPr>
        <w:spacing w:before="225" w:after="225" w:line="240" w:lineRule="auto"/>
        <w:jc w:val="both"/>
        <w:rPr>
          <w:rFonts w:ascii="Times New Roman" w:hAnsi="Times New Roman" w:cs="Times New Roman"/>
          <w:sz w:val="24"/>
          <w:szCs w:val="24"/>
        </w:rPr>
      </w:pPr>
    </w:p>
    <w:p w14:paraId="31665519" w14:textId="0A663BA7" w:rsidR="00422CFE" w:rsidRDefault="00C50B00" w:rsidP="00C50B00">
      <w:pPr>
        <w:spacing w:before="225" w:after="225" w:line="240" w:lineRule="auto"/>
        <w:ind w:left="6372"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22CFE">
        <w:rPr>
          <w:rFonts w:ascii="Times New Roman" w:hAnsi="Times New Roman" w:cs="Times New Roman"/>
          <w:sz w:val="24"/>
          <w:szCs w:val="24"/>
        </w:rPr>
        <w:t>Obrazec št. 1b</w:t>
      </w:r>
    </w:p>
    <w:p w14:paraId="3DDB7083" w14:textId="77777777" w:rsidR="00422CFE" w:rsidRDefault="00422CFE" w:rsidP="00422CF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Pr>
          <w:rFonts w:ascii="Times New Roman" w:hAnsi="Times New Roman" w:cs="Times New Roman"/>
          <w:sz w:val="24"/>
          <w:szCs w:val="24"/>
        </w:rPr>
        <w:t>Predračun - rekapitulacija</w:t>
      </w:r>
    </w:p>
    <w:p w14:paraId="267836A2" w14:textId="77777777" w:rsidR="00422CFE" w:rsidRDefault="00422CFE" w:rsidP="00422CFE">
      <w:pPr>
        <w:pStyle w:val="Telobesedila2"/>
        <w:tabs>
          <w:tab w:val="left" w:pos="9072"/>
        </w:tabs>
        <w:jc w:val="both"/>
        <w:rPr>
          <w:rFonts w:ascii="Times New Roman" w:hAnsi="Times New Roman"/>
        </w:rPr>
      </w:pPr>
    </w:p>
    <w:p w14:paraId="357122D5"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 xml:space="preserve">PONUDNIK (podjetje): </w:t>
      </w:r>
    </w:p>
    <w:p w14:paraId="50521015"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___________________________________________________________________________</w:t>
      </w:r>
    </w:p>
    <w:p w14:paraId="773FD323"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 xml:space="preserve">Ponudba številka: </w:t>
      </w:r>
    </w:p>
    <w:p w14:paraId="6693D9ED" w14:textId="77777777" w:rsidR="00422CFE" w:rsidRDefault="00422CFE" w:rsidP="00422CFE">
      <w:pPr>
        <w:pStyle w:val="Telobesedila2"/>
        <w:tabs>
          <w:tab w:val="left" w:pos="9072"/>
        </w:tabs>
        <w:jc w:val="both"/>
        <w:rPr>
          <w:rFonts w:ascii="Times New Roman" w:hAnsi="Times New Roman"/>
        </w:rPr>
      </w:pPr>
      <w:r>
        <w:rPr>
          <w:rFonts w:ascii="Times New Roman" w:hAnsi="Times New Roman"/>
        </w:rPr>
        <w:t>___________________________________________________________________________</w:t>
      </w:r>
    </w:p>
    <w:tbl>
      <w:tblPr>
        <w:tblW w:w="9180" w:type="dxa"/>
        <w:tblInd w:w="-110" w:type="dxa"/>
        <w:tblCellMar>
          <w:left w:w="70" w:type="dxa"/>
          <w:right w:w="70" w:type="dxa"/>
        </w:tblCellMar>
        <w:tblLook w:val="04A0" w:firstRow="1" w:lastRow="0" w:firstColumn="1" w:lastColumn="0" w:noHBand="0" w:noVBand="1"/>
      </w:tblPr>
      <w:tblGrid>
        <w:gridCol w:w="9180"/>
      </w:tblGrid>
      <w:tr w:rsidR="004D383F" w:rsidRPr="004D383F" w14:paraId="3AA29A03" w14:textId="77777777" w:rsidTr="00831102">
        <w:trPr>
          <w:trHeight w:val="402"/>
        </w:trPr>
        <w:tc>
          <w:tcPr>
            <w:tcW w:w="9180" w:type="dxa"/>
            <w:tcBorders>
              <w:top w:val="nil"/>
              <w:left w:val="nil"/>
              <w:bottom w:val="nil"/>
              <w:right w:val="nil"/>
            </w:tcBorders>
            <w:shd w:val="clear" w:color="auto" w:fill="auto"/>
            <w:noWrap/>
          </w:tcPr>
          <w:p w14:paraId="523BD734" w14:textId="77777777" w:rsidR="00A66502" w:rsidRPr="004D383F" w:rsidRDefault="00A66502" w:rsidP="00CE1585">
            <w:pPr>
              <w:spacing w:after="0" w:line="240" w:lineRule="auto"/>
              <w:ind w:firstLineChars="100" w:firstLine="200"/>
              <w:rPr>
                <w:rFonts w:ascii="Arial CE" w:eastAsia="Times New Roman" w:hAnsi="Arial CE" w:cs="Times New Roman"/>
                <w:sz w:val="20"/>
                <w:szCs w:val="20"/>
                <w:u w:val="single"/>
                <w:lang w:eastAsia="sl-SI"/>
              </w:rPr>
            </w:pPr>
          </w:p>
          <w:p w14:paraId="4E1317A8" w14:textId="77777777"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p w14:paraId="19F21998" w14:textId="77777777" w:rsidR="00C50B00" w:rsidRPr="004D383F" w:rsidRDefault="00C50B00" w:rsidP="00C50B00">
            <w:pPr>
              <w:pStyle w:val="Telobesedila2"/>
              <w:tabs>
                <w:tab w:val="left" w:pos="9072"/>
              </w:tabs>
              <w:jc w:val="both"/>
              <w:rPr>
                <w:rFonts w:ascii="Times New Roman" w:hAnsi="Times New Roman"/>
              </w:rPr>
            </w:pPr>
          </w:p>
          <w:tbl>
            <w:tblPr>
              <w:tblStyle w:val="Tabelamrea"/>
              <w:tblW w:w="0" w:type="auto"/>
              <w:tblLook w:val="04A0" w:firstRow="1" w:lastRow="0" w:firstColumn="1" w:lastColumn="0" w:noHBand="0" w:noVBand="1"/>
            </w:tblPr>
            <w:tblGrid>
              <w:gridCol w:w="5914"/>
              <w:gridCol w:w="3116"/>
            </w:tblGrid>
            <w:tr w:rsidR="004D383F" w:rsidRPr="004D383F" w14:paraId="1CDF5674" w14:textId="77777777" w:rsidTr="004D383F">
              <w:tc>
                <w:tcPr>
                  <w:tcW w:w="5914" w:type="dxa"/>
                  <w:tcBorders>
                    <w:top w:val="single" w:sz="4" w:space="0" w:color="auto"/>
                    <w:left w:val="single" w:sz="4" w:space="0" w:color="auto"/>
                    <w:bottom w:val="single" w:sz="4" w:space="0" w:color="auto"/>
                    <w:right w:val="single" w:sz="4" w:space="0" w:color="auto"/>
                  </w:tcBorders>
                  <w:shd w:val="pct10" w:color="auto" w:fill="auto"/>
                  <w:hideMark/>
                </w:tcPr>
                <w:p w14:paraId="77CCA100" w14:textId="77777777" w:rsidR="00C50B00" w:rsidRPr="004D383F" w:rsidRDefault="00C50B00" w:rsidP="00C50B00">
                  <w:pPr>
                    <w:tabs>
                      <w:tab w:val="left" w:pos="9072"/>
                    </w:tabs>
                    <w:jc w:val="center"/>
                    <w:rPr>
                      <w:rFonts w:ascii="Times New Roman" w:hAnsi="Times New Roman" w:cs="Times New Roman"/>
                      <w:b/>
                      <w:bCs/>
                      <w:sz w:val="24"/>
                      <w:szCs w:val="24"/>
                    </w:rPr>
                  </w:pPr>
                  <w:r w:rsidRPr="004D383F">
                    <w:rPr>
                      <w:rFonts w:ascii="Times New Roman" w:hAnsi="Times New Roman" w:cs="Times New Roman"/>
                      <w:b/>
                      <w:bCs/>
                      <w:sz w:val="24"/>
                      <w:szCs w:val="24"/>
                    </w:rPr>
                    <w:t>Opis del</w:t>
                  </w:r>
                </w:p>
              </w:tc>
              <w:tc>
                <w:tcPr>
                  <w:tcW w:w="3116" w:type="dxa"/>
                  <w:tcBorders>
                    <w:top w:val="single" w:sz="4" w:space="0" w:color="auto"/>
                    <w:left w:val="single" w:sz="4" w:space="0" w:color="auto"/>
                    <w:bottom w:val="single" w:sz="4" w:space="0" w:color="auto"/>
                    <w:right w:val="single" w:sz="4" w:space="0" w:color="auto"/>
                  </w:tcBorders>
                  <w:shd w:val="pct10" w:color="auto" w:fill="auto"/>
                  <w:hideMark/>
                </w:tcPr>
                <w:p w14:paraId="00497377" w14:textId="77777777" w:rsidR="00C50B00" w:rsidRPr="004D383F" w:rsidRDefault="00C50B00" w:rsidP="00C50B00">
                  <w:pPr>
                    <w:tabs>
                      <w:tab w:val="left" w:pos="9072"/>
                    </w:tabs>
                    <w:jc w:val="center"/>
                    <w:rPr>
                      <w:rFonts w:ascii="Times New Roman" w:hAnsi="Times New Roman" w:cs="Times New Roman"/>
                      <w:b/>
                      <w:bCs/>
                      <w:sz w:val="24"/>
                      <w:szCs w:val="24"/>
                    </w:rPr>
                  </w:pPr>
                  <w:r w:rsidRPr="004D383F">
                    <w:rPr>
                      <w:rFonts w:ascii="Times New Roman" w:hAnsi="Times New Roman" w:cs="Times New Roman"/>
                      <w:b/>
                      <w:bCs/>
                      <w:sz w:val="24"/>
                      <w:szCs w:val="24"/>
                    </w:rPr>
                    <w:t>Cena v EUR, brez DDV</w:t>
                  </w:r>
                </w:p>
              </w:tc>
            </w:tr>
            <w:tr w:rsidR="004D383F" w:rsidRPr="004D383F" w14:paraId="35FA4B8E" w14:textId="77777777" w:rsidTr="004D383F">
              <w:tc>
                <w:tcPr>
                  <w:tcW w:w="5914" w:type="dxa"/>
                  <w:tcBorders>
                    <w:top w:val="single" w:sz="4" w:space="0" w:color="auto"/>
                    <w:left w:val="single" w:sz="4" w:space="0" w:color="auto"/>
                    <w:bottom w:val="single" w:sz="4" w:space="0" w:color="auto"/>
                    <w:right w:val="single" w:sz="4" w:space="0" w:color="auto"/>
                  </w:tcBorders>
                </w:tcPr>
                <w:p w14:paraId="3F0458CA" w14:textId="77777777" w:rsidR="00C50B00" w:rsidRPr="004D383F" w:rsidRDefault="00C50B00" w:rsidP="00C50B00">
                  <w:pPr>
                    <w:tabs>
                      <w:tab w:val="left" w:pos="9072"/>
                    </w:tabs>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14:paraId="24CF0B89" w14:textId="77777777" w:rsidR="00C50B00" w:rsidRPr="004D383F" w:rsidRDefault="00C50B00" w:rsidP="00C50B00">
                  <w:pPr>
                    <w:tabs>
                      <w:tab w:val="left" w:pos="9072"/>
                    </w:tabs>
                    <w:jc w:val="center"/>
                    <w:rPr>
                      <w:rFonts w:ascii="Times New Roman" w:hAnsi="Times New Roman" w:cs="Times New Roman"/>
                      <w:sz w:val="24"/>
                      <w:szCs w:val="24"/>
                    </w:rPr>
                  </w:pPr>
                </w:p>
              </w:tc>
            </w:tr>
            <w:tr w:rsidR="004D383F" w:rsidRPr="004D383F" w14:paraId="515AF5AB" w14:textId="77777777" w:rsidTr="004D383F">
              <w:tc>
                <w:tcPr>
                  <w:tcW w:w="5914" w:type="dxa"/>
                  <w:tcBorders>
                    <w:top w:val="single" w:sz="4" w:space="0" w:color="auto"/>
                    <w:left w:val="single" w:sz="4" w:space="0" w:color="auto"/>
                    <w:bottom w:val="single" w:sz="4" w:space="0" w:color="auto"/>
                    <w:right w:val="single" w:sz="4" w:space="0" w:color="auto"/>
                  </w:tcBorders>
                  <w:vAlign w:val="bottom"/>
                </w:tcPr>
                <w:p w14:paraId="5E3156AF" w14:textId="08FB28BA" w:rsidR="00C50B00" w:rsidRPr="004D383F" w:rsidRDefault="004D383F" w:rsidP="00C50B00">
                  <w:pPr>
                    <w:tabs>
                      <w:tab w:val="left" w:pos="9072"/>
                    </w:tabs>
                    <w:rPr>
                      <w:rFonts w:ascii="Times New Roman" w:hAnsi="Times New Roman" w:cs="Times New Roman"/>
                      <w:sz w:val="24"/>
                      <w:szCs w:val="24"/>
                    </w:rPr>
                  </w:pPr>
                  <w:r w:rsidRPr="004D383F">
                    <w:rPr>
                      <w:rFonts w:ascii="Times New Roman" w:hAnsi="Times New Roman" w:cs="Times New Roman"/>
                      <w:sz w:val="24"/>
                      <w:szCs w:val="24"/>
                    </w:rPr>
                    <w:t>Izdelava projektne d</w:t>
                  </w:r>
                  <w:r w:rsidR="00C50B00" w:rsidRPr="004D383F">
                    <w:rPr>
                      <w:rFonts w:ascii="Times New Roman" w:hAnsi="Times New Roman" w:cs="Times New Roman"/>
                      <w:sz w:val="24"/>
                      <w:szCs w:val="24"/>
                    </w:rPr>
                    <w:t>okumentacij</w:t>
                  </w:r>
                  <w:r w:rsidRPr="004D383F">
                    <w:rPr>
                      <w:rFonts w:ascii="Times New Roman" w:hAnsi="Times New Roman" w:cs="Times New Roman"/>
                      <w:sz w:val="24"/>
                      <w:szCs w:val="24"/>
                    </w:rPr>
                    <w:t>e</w:t>
                  </w:r>
                  <w:r w:rsidR="00C50B00" w:rsidRPr="004D383F">
                    <w:rPr>
                      <w:rFonts w:ascii="Times New Roman" w:hAnsi="Times New Roman" w:cs="Times New Roman"/>
                      <w:sz w:val="24"/>
                      <w:szCs w:val="24"/>
                    </w:rPr>
                    <w:t xml:space="preserve"> </w:t>
                  </w:r>
                  <w:r w:rsidRPr="004D383F">
                    <w:rPr>
                      <w:rFonts w:ascii="Times New Roman" w:hAnsi="Times New Roman" w:cs="Times New Roman"/>
                      <w:sz w:val="24"/>
                      <w:szCs w:val="24"/>
                    </w:rPr>
                    <w:t>(</w:t>
                  </w:r>
                  <w:r w:rsidR="00C50B00" w:rsidRPr="004D383F">
                    <w:rPr>
                      <w:rFonts w:ascii="Times New Roman" w:hAnsi="Times New Roman" w:cs="Times New Roman"/>
                      <w:sz w:val="24"/>
                      <w:szCs w:val="24"/>
                    </w:rPr>
                    <w:t>Izvedbeni načrt – IzN</w:t>
                  </w:r>
                  <w:r w:rsidRPr="004D383F">
                    <w:rPr>
                      <w:rFonts w:ascii="Times New Roman" w:hAnsi="Times New Roman" w:cs="Times New Roman"/>
                      <w:sz w:val="24"/>
                      <w:szCs w:val="24"/>
                    </w:rPr>
                    <w:t>) in pridobitev soglasij</w:t>
                  </w:r>
                  <w:r w:rsidR="00980BB3">
                    <w:rPr>
                      <w:rFonts w:ascii="Times New Roman" w:hAnsi="Times New Roman" w:cs="Times New Roman"/>
                      <w:sz w:val="24"/>
                      <w:szCs w:val="24"/>
                    </w:rPr>
                    <w:t xml:space="preserve"> ter</w:t>
                  </w:r>
                  <w:r w:rsidR="00FB0256">
                    <w:rPr>
                      <w:rFonts w:ascii="Times New Roman" w:hAnsi="Times New Roman" w:cs="Times New Roman"/>
                      <w:sz w:val="24"/>
                      <w:szCs w:val="24"/>
                    </w:rPr>
                    <w:t xml:space="preserve"> </w:t>
                  </w:r>
                  <w:r w:rsidR="00FB0256" w:rsidRPr="00980BB3">
                    <w:rPr>
                      <w:rFonts w:ascii="Times New Roman" w:hAnsi="Times New Roman" w:cs="Times New Roman"/>
                      <w:sz w:val="24"/>
                      <w:szCs w:val="24"/>
                    </w:rPr>
                    <w:t>pridobitev dokazil o razpolaganju z zemljišči</w:t>
                  </w:r>
                </w:p>
              </w:tc>
              <w:tc>
                <w:tcPr>
                  <w:tcW w:w="3116" w:type="dxa"/>
                  <w:tcBorders>
                    <w:top w:val="single" w:sz="4" w:space="0" w:color="auto"/>
                    <w:left w:val="single" w:sz="4" w:space="0" w:color="auto"/>
                    <w:bottom w:val="single" w:sz="4" w:space="0" w:color="auto"/>
                    <w:right w:val="single" w:sz="4" w:space="0" w:color="auto"/>
                  </w:tcBorders>
                </w:tcPr>
                <w:p w14:paraId="25D75815" w14:textId="77777777" w:rsidR="00C50B00" w:rsidRPr="004D383F" w:rsidRDefault="00C50B00" w:rsidP="00C50B00">
                  <w:pPr>
                    <w:tabs>
                      <w:tab w:val="left" w:pos="9072"/>
                    </w:tabs>
                    <w:jc w:val="center"/>
                    <w:rPr>
                      <w:rFonts w:ascii="Times New Roman" w:hAnsi="Times New Roman" w:cs="Times New Roman"/>
                      <w:sz w:val="24"/>
                      <w:szCs w:val="24"/>
                    </w:rPr>
                  </w:pPr>
                </w:p>
              </w:tc>
            </w:tr>
            <w:tr w:rsidR="004D383F" w:rsidRPr="004D383F" w14:paraId="52BBC772" w14:textId="77777777" w:rsidTr="004D383F">
              <w:tc>
                <w:tcPr>
                  <w:tcW w:w="5914" w:type="dxa"/>
                  <w:tcBorders>
                    <w:top w:val="single" w:sz="4" w:space="0" w:color="auto"/>
                    <w:left w:val="single" w:sz="4" w:space="0" w:color="auto"/>
                    <w:bottom w:val="single" w:sz="4" w:space="0" w:color="auto"/>
                    <w:right w:val="single" w:sz="4" w:space="0" w:color="auto"/>
                  </w:tcBorders>
                  <w:vAlign w:val="bottom"/>
                </w:tcPr>
                <w:p w14:paraId="39F14876" w14:textId="77777777" w:rsidR="00C50B00" w:rsidRPr="004D383F" w:rsidRDefault="00C50B00" w:rsidP="00C50B00">
                  <w:pPr>
                    <w:pStyle w:val="Odstavekseznama"/>
                    <w:tabs>
                      <w:tab w:val="left" w:pos="9072"/>
                    </w:tabs>
                    <w:ind w:left="360"/>
                    <w:rPr>
                      <w:rFonts w:ascii="Times New Roman" w:hAnsi="Times New Roman" w:cs="Times New Roman"/>
                      <w:sz w:val="24"/>
                      <w:szCs w:val="24"/>
                    </w:rPr>
                  </w:pPr>
                </w:p>
              </w:tc>
              <w:tc>
                <w:tcPr>
                  <w:tcW w:w="3116" w:type="dxa"/>
                  <w:tcBorders>
                    <w:top w:val="single" w:sz="4" w:space="0" w:color="auto"/>
                    <w:left w:val="single" w:sz="4" w:space="0" w:color="auto"/>
                    <w:bottom w:val="single" w:sz="4" w:space="0" w:color="auto"/>
                    <w:right w:val="single" w:sz="4" w:space="0" w:color="auto"/>
                  </w:tcBorders>
                </w:tcPr>
                <w:p w14:paraId="78759AAD" w14:textId="77777777" w:rsidR="00C50B00" w:rsidRPr="004D383F" w:rsidRDefault="00C50B00" w:rsidP="00C50B00">
                  <w:pPr>
                    <w:tabs>
                      <w:tab w:val="left" w:pos="9072"/>
                    </w:tabs>
                    <w:jc w:val="center"/>
                    <w:rPr>
                      <w:rFonts w:ascii="Times New Roman" w:hAnsi="Times New Roman" w:cs="Times New Roman"/>
                      <w:sz w:val="24"/>
                      <w:szCs w:val="24"/>
                    </w:rPr>
                  </w:pPr>
                </w:p>
              </w:tc>
            </w:tr>
            <w:tr w:rsidR="004D383F" w:rsidRPr="004D383F" w14:paraId="1EEB0EFC" w14:textId="77777777" w:rsidTr="004D383F">
              <w:tc>
                <w:tcPr>
                  <w:tcW w:w="5914" w:type="dxa"/>
                  <w:tcBorders>
                    <w:top w:val="single" w:sz="4" w:space="0" w:color="auto"/>
                    <w:left w:val="single" w:sz="4" w:space="0" w:color="auto"/>
                    <w:bottom w:val="single" w:sz="4" w:space="0" w:color="auto"/>
                    <w:right w:val="single" w:sz="4" w:space="0" w:color="auto"/>
                  </w:tcBorders>
                  <w:hideMark/>
                </w:tcPr>
                <w:p w14:paraId="08DF5023" w14:textId="3E5B152B" w:rsidR="00C50B00" w:rsidRPr="004D383F" w:rsidRDefault="00C50B00" w:rsidP="00C50B00">
                  <w:pPr>
                    <w:tabs>
                      <w:tab w:val="left" w:pos="9072"/>
                    </w:tabs>
                    <w:rPr>
                      <w:rFonts w:ascii="Times New Roman" w:hAnsi="Times New Roman" w:cs="Times New Roman"/>
                      <w:b/>
                      <w:sz w:val="24"/>
                      <w:szCs w:val="24"/>
                    </w:rPr>
                  </w:pPr>
                  <w:r w:rsidRPr="004D383F">
                    <w:rPr>
                      <w:rFonts w:ascii="Times New Roman" w:hAnsi="Times New Roman" w:cs="Times New Roman"/>
                      <w:b/>
                      <w:sz w:val="24"/>
                      <w:szCs w:val="24"/>
                    </w:rPr>
                    <w:t xml:space="preserve">Vrednost del: </w:t>
                  </w:r>
                </w:p>
              </w:tc>
              <w:tc>
                <w:tcPr>
                  <w:tcW w:w="3116" w:type="dxa"/>
                  <w:tcBorders>
                    <w:top w:val="single" w:sz="4" w:space="0" w:color="auto"/>
                    <w:left w:val="single" w:sz="4" w:space="0" w:color="auto"/>
                    <w:bottom w:val="single" w:sz="4" w:space="0" w:color="auto"/>
                    <w:right w:val="single" w:sz="4" w:space="0" w:color="auto"/>
                  </w:tcBorders>
                </w:tcPr>
                <w:p w14:paraId="7A11FB85" w14:textId="77777777" w:rsidR="00C50B00" w:rsidRPr="004D383F" w:rsidRDefault="00C50B00" w:rsidP="00C50B00">
                  <w:pPr>
                    <w:tabs>
                      <w:tab w:val="left" w:pos="9072"/>
                    </w:tabs>
                    <w:jc w:val="center"/>
                    <w:rPr>
                      <w:rFonts w:ascii="Times New Roman" w:hAnsi="Times New Roman" w:cs="Times New Roman"/>
                      <w:b/>
                      <w:sz w:val="24"/>
                      <w:szCs w:val="24"/>
                    </w:rPr>
                  </w:pPr>
                </w:p>
              </w:tc>
            </w:tr>
            <w:tr w:rsidR="004D383F" w:rsidRPr="004D383F" w14:paraId="1EE559C1" w14:textId="77777777" w:rsidTr="004D383F">
              <w:tc>
                <w:tcPr>
                  <w:tcW w:w="5914" w:type="dxa"/>
                  <w:tcBorders>
                    <w:top w:val="single" w:sz="4" w:space="0" w:color="auto"/>
                    <w:left w:val="single" w:sz="4" w:space="0" w:color="auto"/>
                    <w:bottom w:val="single" w:sz="4" w:space="0" w:color="auto"/>
                    <w:right w:val="single" w:sz="4" w:space="0" w:color="auto"/>
                  </w:tcBorders>
                </w:tcPr>
                <w:p w14:paraId="3AAAA227" w14:textId="77777777" w:rsidR="00C50B00" w:rsidRPr="004D383F" w:rsidRDefault="00C50B00" w:rsidP="00C50B00">
                  <w:pPr>
                    <w:tabs>
                      <w:tab w:val="left" w:pos="9072"/>
                    </w:tabs>
                    <w:rPr>
                      <w:rFonts w:ascii="Times New Roman" w:hAnsi="Times New Roman" w:cs="Times New Roman"/>
                      <w:b/>
                      <w:sz w:val="24"/>
                      <w:szCs w:val="24"/>
                    </w:rPr>
                  </w:pPr>
                </w:p>
              </w:tc>
              <w:tc>
                <w:tcPr>
                  <w:tcW w:w="3116" w:type="dxa"/>
                  <w:tcBorders>
                    <w:top w:val="single" w:sz="4" w:space="0" w:color="auto"/>
                    <w:left w:val="single" w:sz="4" w:space="0" w:color="auto"/>
                    <w:bottom w:val="single" w:sz="4" w:space="0" w:color="auto"/>
                    <w:right w:val="single" w:sz="4" w:space="0" w:color="auto"/>
                  </w:tcBorders>
                </w:tcPr>
                <w:p w14:paraId="3F1B8C62" w14:textId="77777777" w:rsidR="00C50B00" w:rsidRPr="004D383F" w:rsidRDefault="00C50B00" w:rsidP="00C50B00">
                  <w:pPr>
                    <w:tabs>
                      <w:tab w:val="left" w:pos="9072"/>
                    </w:tabs>
                    <w:jc w:val="center"/>
                    <w:rPr>
                      <w:rFonts w:ascii="Times New Roman" w:hAnsi="Times New Roman" w:cs="Times New Roman"/>
                      <w:b/>
                      <w:sz w:val="24"/>
                      <w:szCs w:val="24"/>
                    </w:rPr>
                  </w:pPr>
                </w:p>
              </w:tc>
            </w:tr>
            <w:tr w:rsidR="004D383F" w:rsidRPr="004D383F" w14:paraId="0D8A9F2E" w14:textId="77777777" w:rsidTr="004D383F">
              <w:tc>
                <w:tcPr>
                  <w:tcW w:w="5914" w:type="dxa"/>
                  <w:tcBorders>
                    <w:top w:val="single" w:sz="4" w:space="0" w:color="auto"/>
                    <w:left w:val="single" w:sz="4" w:space="0" w:color="auto"/>
                    <w:bottom w:val="single" w:sz="4" w:space="0" w:color="auto"/>
                    <w:right w:val="single" w:sz="4" w:space="0" w:color="auto"/>
                  </w:tcBorders>
                </w:tcPr>
                <w:p w14:paraId="5FB105E5" w14:textId="77777777" w:rsidR="00C50B00" w:rsidRPr="004D383F" w:rsidRDefault="00C50B00" w:rsidP="00C50B00">
                  <w:pPr>
                    <w:pStyle w:val="Odstavekseznama"/>
                    <w:numPr>
                      <w:ilvl w:val="0"/>
                      <w:numId w:val="18"/>
                    </w:numPr>
                    <w:tabs>
                      <w:tab w:val="left" w:pos="9072"/>
                    </w:tabs>
                    <w:rPr>
                      <w:rFonts w:ascii="Times New Roman" w:hAnsi="Times New Roman" w:cs="Times New Roman"/>
                      <w:sz w:val="24"/>
                      <w:szCs w:val="24"/>
                    </w:rPr>
                  </w:pPr>
                  <w:r w:rsidRPr="004D383F">
                    <w:rPr>
                      <w:rFonts w:ascii="Times New Roman" w:hAnsi="Times New Roman" w:cs="Times New Roman"/>
                      <w:sz w:val="24"/>
                      <w:szCs w:val="24"/>
                    </w:rPr>
                    <w:t>popust ( ____ %)</w:t>
                  </w:r>
                </w:p>
              </w:tc>
              <w:tc>
                <w:tcPr>
                  <w:tcW w:w="3116" w:type="dxa"/>
                  <w:tcBorders>
                    <w:top w:val="single" w:sz="4" w:space="0" w:color="auto"/>
                    <w:left w:val="single" w:sz="4" w:space="0" w:color="auto"/>
                    <w:bottom w:val="single" w:sz="4" w:space="0" w:color="auto"/>
                    <w:right w:val="single" w:sz="4" w:space="0" w:color="auto"/>
                  </w:tcBorders>
                </w:tcPr>
                <w:p w14:paraId="253C18A8" w14:textId="77777777" w:rsidR="00C50B00" w:rsidRPr="004D383F" w:rsidRDefault="00C50B00" w:rsidP="00C50B00">
                  <w:pPr>
                    <w:tabs>
                      <w:tab w:val="left" w:pos="9072"/>
                    </w:tabs>
                    <w:jc w:val="center"/>
                    <w:rPr>
                      <w:rFonts w:ascii="Times New Roman" w:hAnsi="Times New Roman" w:cs="Times New Roman"/>
                      <w:b/>
                      <w:sz w:val="24"/>
                      <w:szCs w:val="24"/>
                    </w:rPr>
                  </w:pPr>
                </w:p>
              </w:tc>
            </w:tr>
            <w:tr w:rsidR="004D383F" w:rsidRPr="004D383F" w14:paraId="51B5A82F" w14:textId="77777777" w:rsidTr="004D383F">
              <w:tc>
                <w:tcPr>
                  <w:tcW w:w="5914" w:type="dxa"/>
                  <w:tcBorders>
                    <w:top w:val="single" w:sz="4" w:space="0" w:color="auto"/>
                    <w:left w:val="single" w:sz="4" w:space="0" w:color="auto"/>
                    <w:bottom w:val="single" w:sz="4" w:space="0" w:color="auto"/>
                    <w:right w:val="single" w:sz="4" w:space="0" w:color="auto"/>
                  </w:tcBorders>
                </w:tcPr>
                <w:p w14:paraId="1A095964" w14:textId="77777777" w:rsidR="00C50B00" w:rsidRPr="004D383F" w:rsidRDefault="00C50B00" w:rsidP="00C50B00">
                  <w:pPr>
                    <w:tabs>
                      <w:tab w:val="left" w:pos="9072"/>
                    </w:tabs>
                    <w:rPr>
                      <w:rFonts w:ascii="Times New Roman" w:hAnsi="Times New Roman" w:cs="Times New Roman"/>
                      <w:b/>
                      <w:sz w:val="24"/>
                      <w:szCs w:val="24"/>
                    </w:rPr>
                  </w:pPr>
                </w:p>
              </w:tc>
              <w:tc>
                <w:tcPr>
                  <w:tcW w:w="3116" w:type="dxa"/>
                  <w:tcBorders>
                    <w:top w:val="single" w:sz="4" w:space="0" w:color="auto"/>
                    <w:left w:val="single" w:sz="4" w:space="0" w:color="auto"/>
                    <w:bottom w:val="single" w:sz="4" w:space="0" w:color="auto"/>
                    <w:right w:val="single" w:sz="4" w:space="0" w:color="auto"/>
                  </w:tcBorders>
                </w:tcPr>
                <w:p w14:paraId="73B71536" w14:textId="77777777" w:rsidR="00C50B00" w:rsidRPr="004D383F" w:rsidRDefault="00C50B00" w:rsidP="00C50B00">
                  <w:pPr>
                    <w:tabs>
                      <w:tab w:val="left" w:pos="9072"/>
                    </w:tabs>
                    <w:jc w:val="center"/>
                    <w:rPr>
                      <w:rFonts w:ascii="Times New Roman" w:hAnsi="Times New Roman" w:cs="Times New Roman"/>
                      <w:b/>
                      <w:sz w:val="24"/>
                      <w:szCs w:val="24"/>
                    </w:rPr>
                  </w:pPr>
                </w:p>
              </w:tc>
            </w:tr>
            <w:tr w:rsidR="004D383F" w:rsidRPr="004D383F" w14:paraId="264CC495" w14:textId="77777777" w:rsidTr="004D383F">
              <w:tc>
                <w:tcPr>
                  <w:tcW w:w="5914" w:type="dxa"/>
                  <w:tcBorders>
                    <w:top w:val="single" w:sz="4" w:space="0" w:color="auto"/>
                    <w:left w:val="single" w:sz="4" w:space="0" w:color="auto"/>
                    <w:bottom w:val="single" w:sz="4" w:space="0" w:color="auto"/>
                    <w:right w:val="single" w:sz="4" w:space="0" w:color="auto"/>
                  </w:tcBorders>
                </w:tcPr>
                <w:p w14:paraId="4101FEBF" w14:textId="64684AB0" w:rsidR="00C50B00" w:rsidRPr="004D383F" w:rsidRDefault="00C50B00" w:rsidP="00C50B00">
                  <w:pPr>
                    <w:tabs>
                      <w:tab w:val="left" w:pos="9072"/>
                    </w:tabs>
                    <w:rPr>
                      <w:rFonts w:ascii="Times New Roman" w:hAnsi="Times New Roman" w:cs="Times New Roman"/>
                      <w:b/>
                      <w:sz w:val="24"/>
                      <w:szCs w:val="24"/>
                    </w:rPr>
                  </w:pPr>
                  <w:r w:rsidRPr="004D383F">
                    <w:rPr>
                      <w:rFonts w:ascii="Times New Roman" w:hAnsi="Times New Roman" w:cs="Times New Roman"/>
                      <w:b/>
                      <w:sz w:val="24"/>
                      <w:szCs w:val="24"/>
                    </w:rPr>
                    <w:t>Skupaj vrednost del:</w:t>
                  </w:r>
                </w:p>
              </w:tc>
              <w:tc>
                <w:tcPr>
                  <w:tcW w:w="3116" w:type="dxa"/>
                  <w:tcBorders>
                    <w:top w:val="single" w:sz="4" w:space="0" w:color="auto"/>
                    <w:left w:val="single" w:sz="4" w:space="0" w:color="auto"/>
                    <w:bottom w:val="single" w:sz="4" w:space="0" w:color="auto"/>
                    <w:right w:val="single" w:sz="4" w:space="0" w:color="auto"/>
                  </w:tcBorders>
                </w:tcPr>
                <w:p w14:paraId="0496BFE7" w14:textId="77777777" w:rsidR="00C50B00" w:rsidRPr="004D383F" w:rsidRDefault="00C50B00" w:rsidP="00C50B00">
                  <w:pPr>
                    <w:tabs>
                      <w:tab w:val="left" w:pos="9072"/>
                    </w:tabs>
                    <w:jc w:val="center"/>
                    <w:rPr>
                      <w:rFonts w:ascii="Times New Roman" w:hAnsi="Times New Roman" w:cs="Times New Roman"/>
                      <w:b/>
                      <w:sz w:val="24"/>
                      <w:szCs w:val="24"/>
                    </w:rPr>
                  </w:pPr>
                </w:p>
              </w:tc>
            </w:tr>
          </w:tbl>
          <w:p w14:paraId="6A1E3C6D" w14:textId="61EE20D5" w:rsidR="00C50B00" w:rsidRDefault="00C50B00" w:rsidP="00C50B00">
            <w:pPr>
              <w:tabs>
                <w:tab w:val="left" w:pos="9072"/>
              </w:tabs>
              <w:jc w:val="center"/>
              <w:rPr>
                <w:rFonts w:ascii="Times New Roman" w:hAnsi="Times New Roman" w:cs="Times New Roman"/>
                <w:sz w:val="24"/>
                <w:szCs w:val="24"/>
              </w:rPr>
            </w:pPr>
          </w:p>
          <w:tbl>
            <w:tblPr>
              <w:tblW w:w="4220" w:type="dxa"/>
              <w:tblCellMar>
                <w:left w:w="70" w:type="dxa"/>
                <w:right w:w="70" w:type="dxa"/>
              </w:tblCellMar>
              <w:tblLook w:val="04A0" w:firstRow="1" w:lastRow="0" w:firstColumn="1" w:lastColumn="0" w:noHBand="0" w:noVBand="1"/>
            </w:tblPr>
            <w:tblGrid>
              <w:gridCol w:w="4220"/>
            </w:tblGrid>
            <w:tr w:rsidR="004D383F" w:rsidRPr="004D383F" w14:paraId="363E555F" w14:textId="77777777" w:rsidTr="00A461FD">
              <w:trPr>
                <w:trHeight w:val="402"/>
              </w:trPr>
              <w:tc>
                <w:tcPr>
                  <w:tcW w:w="4220" w:type="dxa"/>
                  <w:tcBorders>
                    <w:top w:val="nil"/>
                    <w:left w:val="nil"/>
                    <w:bottom w:val="nil"/>
                    <w:right w:val="nil"/>
                  </w:tcBorders>
                  <w:shd w:val="clear" w:color="auto" w:fill="auto"/>
                  <w:noWrap/>
                </w:tcPr>
                <w:p w14:paraId="2501198F" w14:textId="77777777" w:rsidR="00C50B00" w:rsidRPr="004D383F" w:rsidRDefault="00C50B00" w:rsidP="00C50B00">
                  <w:pPr>
                    <w:spacing w:after="0" w:line="240" w:lineRule="auto"/>
                    <w:ind w:firstLineChars="100" w:firstLine="240"/>
                    <w:rPr>
                      <w:rFonts w:ascii="Times New Roman" w:eastAsia="Times New Roman" w:hAnsi="Times New Roman" w:cs="Times New Roman"/>
                      <w:sz w:val="24"/>
                      <w:szCs w:val="24"/>
                      <w:u w:val="single"/>
                      <w:lang w:eastAsia="sl-SI"/>
                    </w:rPr>
                  </w:pPr>
                </w:p>
              </w:tc>
            </w:tr>
          </w:tbl>
          <w:p w14:paraId="2D4FFD5D" w14:textId="6EA67EB0" w:rsidR="00831102" w:rsidRPr="004D383F" w:rsidRDefault="00C50B00" w:rsidP="00FB0256">
            <w:pPr>
              <w:spacing w:after="0" w:line="240" w:lineRule="auto"/>
              <w:rPr>
                <w:rFonts w:ascii="Times New Roman" w:eastAsia="Times New Roman" w:hAnsi="Times New Roman" w:cs="Times New Roman"/>
                <w:sz w:val="24"/>
                <w:szCs w:val="24"/>
                <w:lang w:eastAsia="sl-SI"/>
              </w:rPr>
            </w:pPr>
            <w:r w:rsidRPr="004D383F">
              <w:rPr>
                <w:rFonts w:ascii="Times New Roman" w:eastAsia="Times New Roman" w:hAnsi="Times New Roman" w:cs="Times New Roman"/>
                <w:sz w:val="24"/>
                <w:szCs w:val="24"/>
                <w:lang w:eastAsia="sl-SI"/>
              </w:rPr>
              <w:t>V ponudbeni predračun morajo biti zajet vsa dela opisana v projektni nalogi</w:t>
            </w:r>
            <w:r w:rsidR="00FB0256">
              <w:rPr>
                <w:rFonts w:ascii="Times New Roman" w:eastAsia="Times New Roman" w:hAnsi="Times New Roman" w:cs="Times New Roman"/>
                <w:sz w:val="24"/>
                <w:szCs w:val="24"/>
                <w:lang w:eastAsia="sl-SI"/>
              </w:rPr>
              <w:t xml:space="preserve"> in razpisni dokumentaciji</w:t>
            </w:r>
            <w:r w:rsidRPr="004D383F">
              <w:rPr>
                <w:rFonts w:ascii="Times New Roman" w:eastAsia="Times New Roman" w:hAnsi="Times New Roman" w:cs="Times New Roman"/>
                <w:sz w:val="24"/>
                <w:szCs w:val="24"/>
                <w:lang w:eastAsia="sl-SI"/>
              </w:rPr>
              <w:t>.</w:t>
            </w:r>
          </w:p>
          <w:p w14:paraId="4F35F95C" w14:textId="77777777" w:rsidR="00831102" w:rsidRPr="004D383F" w:rsidRDefault="00831102" w:rsidP="00CE1585">
            <w:pPr>
              <w:spacing w:after="0" w:line="240" w:lineRule="auto"/>
              <w:ind w:firstLineChars="100" w:firstLine="240"/>
              <w:rPr>
                <w:rFonts w:ascii="Times New Roman" w:eastAsia="Times New Roman" w:hAnsi="Times New Roman" w:cs="Times New Roman"/>
                <w:sz w:val="24"/>
                <w:szCs w:val="24"/>
                <w:u w:val="single"/>
                <w:lang w:eastAsia="sl-SI"/>
              </w:rPr>
            </w:pPr>
          </w:p>
          <w:p w14:paraId="56D6A761" w14:textId="77777777"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p w14:paraId="497419CD" w14:textId="77777777"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p w14:paraId="7E1278C1" w14:textId="77777777"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p w14:paraId="5720E3DE" w14:textId="77777777"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p w14:paraId="04794040" w14:textId="25AF74CF" w:rsidR="00831102" w:rsidRPr="004D383F" w:rsidRDefault="00831102" w:rsidP="00CE1585">
            <w:pPr>
              <w:spacing w:after="0" w:line="240" w:lineRule="auto"/>
              <w:ind w:firstLineChars="100" w:firstLine="200"/>
              <w:rPr>
                <w:rFonts w:ascii="Arial CE" w:eastAsia="Times New Roman" w:hAnsi="Arial CE" w:cs="Times New Roman"/>
                <w:sz w:val="20"/>
                <w:szCs w:val="20"/>
                <w:u w:val="single"/>
                <w:lang w:eastAsia="sl-SI"/>
              </w:rPr>
            </w:pPr>
          </w:p>
        </w:tc>
      </w:tr>
    </w:tbl>
    <w:p w14:paraId="5EFA9DDA" w14:textId="77777777" w:rsidR="00422CFE" w:rsidRDefault="00422CFE" w:rsidP="00422CFE">
      <w:pPr>
        <w:tabs>
          <w:tab w:val="left" w:pos="9072"/>
        </w:tabs>
        <w:jc w:val="both"/>
        <w:rPr>
          <w:rFonts w:ascii="Times New Roman" w:hAnsi="Times New Roman" w:cs="Times New Roman"/>
          <w:sz w:val="24"/>
          <w:szCs w:val="24"/>
        </w:rPr>
      </w:pPr>
      <w:r>
        <w:rPr>
          <w:rFonts w:ascii="Times New Roman" w:hAnsi="Times New Roman" w:cs="Times New Roman"/>
          <w:sz w:val="24"/>
          <w:szCs w:val="24"/>
        </w:rPr>
        <w:t>Datum:                                          Žig:                                          Podpis:</w:t>
      </w:r>
    </w:p>
    <w:p w14:paraId="4F86984D" w14:textId="77777777" w:rsidR="00422CFE" w:rsidRDefault="00422CFE" w:rsidP="00422CFE">
      <w:pPr>
        <w:tabs>
          <w:tab w:val="left" w:pos="9072"/>
        </w:tabs>
        <w:jc w:val="both"/>
        <w:rPr>
          <w:rFonts w:ascii="Times New Roman" w:hAnsi="Times New Roman" w:cs="Times New Roman"/>
          <w:sz w:val="24"/>
          <w:szCs w:val="24"/>
        </w:rPr>
      </w:pPr>
    </w:p>
    <w:p w14:paraId="03D6E419" w14:textId="6780C815" w:rsidR="006A76D4" w:rsidRDefault="006A76D4" w:rsidP="00422CFE">
      <w:pPr>
        <w:tabs>
          <w:tab w:val="left" w:pos="9072"/>
        </w:tabs>
        <w:jc w:val="both"/>
        <w:rPr>
          <w:rFonts w:ascii="Times New Roman" w:hAnsi="Times New Roman" w:cs="Times New Roman"/>
          <w:sz w:val="24"/>
          <w:szCs w:val="24"/>
        </w:rPr>
      </w:pPr>
    </w:p>
    <w:p w14:paraId="1181B32F" w14:textId="77777777" w:rsidR="00CE6214" w:rsidRDefault="00CE6214" w:rsidP="00422CFE">
      <w:pPr>
        <w:tabs>
          <w:tab w:val="left" w:pos="9072"/>
        </w:tabs>
        <w:jc w:val="both"/>
        <w:rPr>
          <w:rFonts w:ascii="Times New Roman" w:hAnsi="Times New Roman" w:cs="Times New Roman"/>
          <w:sz w:val="24"/>
          <w:szCs w:val="24"/>
        </w:rPr>
      </w:pPr>
    </w:p>
    <w:p w14:paraId="13F3D45A" w14:textId="39B8204A" w:rsidR="00422CFE" w:rsidRDefault="00C50B00" w:rsidP="00422CFE">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w:t>
      </w:r>
      <w:r w:rsidR="00422CFE">
        <w:rPr>
          <w:rFonts w:ascii="Times New Roman" w:hAnsi="Times New Roman" w:cs="Times New Roman"/>
          <w:sz w:val="24"/>
          <w:szCs w:val="24"/>
        </w:rPr>
        <w:t>brazec št. 2</w:t>
      </w:r>
    </w:p>
    <w:p w14:paraId="0C263034" w14:textId="77777777" w:rsidR="00422CFE" w:rsidRDefault="00422CFE" w:rsidP="00422CFE">
      <w:pPr>
        <w:pStyle w:val="Naslov1"/>
        <w:pBdr>
          <w:top w:val="single" w:sz="36" w:space="1" w:color="7EFF09"/>
          <w:left w:val="single" w:sz="36" w:space="6" w:color="7EFF09"/>
          <w:bottom w:val="single" w:sz="36" w:space="1" w:color="7EFF09"/>
          <w:right w:val="single" w:sz="36" w:space="4" w:color="7EFF09"/>
        </w:pBdr>
        <w:shd w:val="clear" w:color="auto" w:fill="7BF949"/>
        <w:spacing w:before="0" w:after="120"/>
        <w:ind w:left="3544"/>
        <w:jc w:val="both"/>
        <w:rPr>
          <w:rFonts w:ascii="Times New Roman" w:hAnsi="Times New Roman" w:cs="Times New Roman"/>
          <w:sz w:val="24"/>
          <w:szCs w:val="24"/>
        </w:rPr>
      </w:pPr>
      <w:r>
        <w:rPr>
          <w:rFonts w:ascii="Times New Roman" w:hAnsi="Times New Roman" w:cs="Times New Roman"/>
          <w:sz w:val="24"/>
          <w:szCs w:val="24"/>
        </w:rPr>
        <w:t>Podatki o ponudniku/partnerju v skupni ponudbi</w:t>
      </w:r>
    </w:p>
    <w:tbl>
      <w:tblPr>
        <w:tblStyle w:val="NormalTablePHPDOCX"/>
        <w:tblW w:w="5000" w:type="pct"/>
        <w:tblInd w:w="108" w:type="dxa"/>
        <w:shd w:val="clear" w:color="auto" w:fill="CCCCCC"/>
        <w:tblLook w:val="04A0" w:firstRow="1" w:lastRow="0" w:firstColumn="1" w:lastColumn="0" w:noHBand="0" w:noVBand="1"/>
      </w:tblPr>
      <w:tblGrid>
        <w:gridCol w:w="4527"/>
        <w:gridCol w:w="4527"/>
      </w:tblGrid>
      <w:tr w:rsidR="00422CFE" w14:paraId="4D2605B6" w14:textId="77777777" w:rsidTr="00CE1585">
        <w:trPr>
          <w:trHeight w:val="238"/>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013F483"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8981338" w14:textId="77777777" w:rsidR="00422CFE" w:rsidRDefault="00422CFE" w:rsidP="00CE1585">
            <w:pPr>
              <w:jc w:val="both"/>
              <w:rPr>
                <w:rFonts w:ascii="Times New Roman" w:hAnsi="Times New Roman" w:cs="Times New Roman"/>
                <w:color w:val="FF0000"/>
                <w:position w:val="-2"/>
                <w:sz w:val="24"/>
                <w:szCs w:val="24"/>
              </w:rPr>
            </w:pPr>
          </w:p>
        </w:tc>
      </w:tr>
      <w:tr w:rsidR="00422CFE" w14:paraId="1582185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6B60410"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4FC6B7B2" w14:textId="77777777" w:rsidR="00422CFE" w:rsidRDefault="00422CFE" w:rsidP="00CE1585">
            <w:pPr>
              <w:jc w:val="both"/>
              <w:rPr>
                <w:rFonts w:ascii="Times New Roman" w:hAnsi="Times New Roman" w:cs="Times New Roman"/>
                <w:color w:val="FF0000"/>
                <w:position w:val="-2"/>
                <w:sz w:val="24"/>
                <w:szCs w:val="24"/>
              </w:rPr>
            </w:pPr>
          </w:p>
        </w:tc>
      </w:tr>
      <w:tr w:rsidR="00422CFE" w14:paraId="0A2298F8"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AED3C17" w14:textId="77777777" w:rsidR="00422CFE" w:rsidRDefault="00422CFE" w:rsidP="00CE1585">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3A2720D0" w14:textId="77777777" w:rsidR="00422CFE" w:rsidRDefault="00422CFE" w:rsidP="00CE1585">
            <w:pPr>
              <w:jc w:val="both"/>
              <w:rPr>
                <w:rFonts w:ascii="Times New Roman" w:hAnsi="Times New Roman" w:cs="Times New Roman"/>
                <w:color w:val="FF0000"/>
                <w:position w:val="-2"/>
                <w:sz w:val="24"/>
                <w:szCs w:val="24"/>
              </w:rPr>
            </w:pPr>
          </w:p>
        </w:tc>
      </w:tr>
      <w:tr w:rsidR="00422CFE" w14:paraId="1E7BED08" w14:textId="77777777" w:rsidTr="00CE1585">
        <w:trPr>
          <w:trHeight w:val="307"/>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53078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KONTAKTNA OSEBA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855CBE5"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5F395DF"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3410168" w14:textId="77777777" w:rsidR="00422CFE" w:rsidRDefault="00422CFE" w:rsidP="00CE1585">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E-POŠTA KONTAKTNE OSEBE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FDFC0C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579695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CC93DFD"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TELEFON</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F5BF2AA"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0F2357E6"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DCB9CC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TELEFAKS</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74B4F06"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32EFF94C"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EFC74E"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ID ZA DDV</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EBDD061"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5FE9BD3"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B3BAD3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B708080"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A26BBE9"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33ACA1BB" w14:textId="77777777" w:rsidR="00422CFE" w:rsidRDefault="00422CFE" w:rsidP="00CE1585">
            <w:pPr>
              <w:jc w:val="both"/>
              <w:rPr>
                <w:rFonts w:ascii="Times New Roman" w:hAnsi="Times New Roman" w:cs="Times New Roman"/>
                <w:b/>
                <w:bCs/>
                <w:color w:val="000000"/>
                <w:position w:val="-2"/>
                <w:sz w:val="24"/>
                <w:szCs w:val="24"/>
                <w:shd w:val="clear" w:color="auto" w:fill="CCCCCC"/>
              </w:rPr>
            </w:pPr>
            <w:r>
              <w:rPr>
                <w:rFonts w:ascii="Times New Roman" w:hAnsi="Times New Roman" w:cs="Times New Roman"/>
                <w:b/>
                <w:bCs/>
                <w:color w:val="000000"/>
                <w:position w:val="-2"/>
                <w:sz w:val="24"/>
                <w:szCs w:val="24"/>
                <w:shd w:val="clear" w:color="auto" w:fill="CCCCCC"/>
              </w:rPr>
              <w:t>PRISTOJNO SODIŠČE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00C53FA1" w14:textId="77777777" w:rsidR="00422CFE" w:rsidRDefault="00422CFE" w:rsidP="00CE1585">
            <w:pPr>
              <w:jc w:val="both"/>
              <w:rPr>
                <w:rFonts w:ascii="Times New Roman" w:hAnsi="Times New Roman" w:cs="Times New Roman"/>
                <w:color w:val="FF0000"/>
                <w:position w:val="-2"/>
                <w:sz w:val="24"/>
                <w:szCs w:val="24"/>
              </w:rPr>
            </w:pPr>
          </w:p>
        </w:tc>
      </w:tr>
      <w:tr w:rsidR="00422CFE" w14:paraId="24DAAFF5"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B03AADF"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6BEE81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E3E0ED5" w14:textId="77777777" w:rsidTr="00CE1585">
        <w:trPr>
          <w:trHeight w:val="746"/>
        </w:trPr>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49D13E1" w14:textId="77777777" w:rsidR="00422CFE" w:rsidRDefault="00422CFE" w:rsidP="00CE1585">
            <w:pPr>
              <w:rPr>
                <w:rFonts w:ascii="Times New Roman" w:hAnsi="Times New Roman" w:cs="Times New Roman"/>
                <w:b/>
                <w:bCs/>
                <w:color w:val="000000"/>
                <w:position w:val="-2"/>
                <w:sz w:val="24"/>
                <w:szCs w:val="24"/>
                <w:shd w:val="clear" w:color="auto" w:fill="CCCCCC"/>
              </w:rPr>
            </w:pPr>
            <w:r>
              <w:rPr>
                <w:rFonts w:ascii="Times New Roman" w:hAnsi="Times New Roman" w:cs="Times New Roman"/>
                <w:b/>
                <w:sz w:val="24"/>
                <w:szCs w:val="24"/>
              </w:rPr>
              <w:t>VELIKOST DRUŽBE (MIKRO, MAJHNA, SREDNJA, VELIKA DRUŽBA)</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4910A2B0" w14:textId="77777777" w:rsidR="00422CFE" w:rsidRDefault="00422CFE" w:rsidP="00CE1585">
            <w:pPr>
              <w:jc w:val="both"/>
              <w:rPr>
                <w:rFonts w:ascii="Times New Roman" w:hAnsi="Times New Roman" w:cs="Times New Roman"/>
                <w:color w:val="FF0000"/>
                <w:position w:val="-2"/>
                <w:sz w:val="24"/>
                <w:szCs w:val="24"/>
              </w:rPr>
            </w:pPr>
          </w:p>
        </w:tc>
      </w:tr>
      <w:tr w:rsidR="00422CFE" w14:paraId="342F691B"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DCBD380"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ŠTEVILKE TRANSAKCIJSKIH RAČUNOV IN NAZIVI BANK</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F7DB257"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2EFE1C7D"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9DFFED0" w14:textId="77777777" w:rsidR="00422CFE" w:rsidRDefault="00422CFE" w:rsidP="00CE1585">
            <w:pP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13F2869"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4CA5A0E" w14:textId="77777777" w:rsidTr="00CE1585">
        <w:tc>
          <w:tcPr>
            <w:tcW w:w="2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597A0CE" w14:textId="77777777" w:rsidR="00422CFE" w:rsidRDefault="00422CFE" w:rsidP="00CE1585">
            <w:pPr>
              <w:shd w:val="clear" w:color="auto" w:fill="CCCCCC"/>
              <w:spacing w:before="135" w:after="135"/>
              <w:textAlignment w:val="center"/>
              <w:rPr>
                <w:rFonts w:ascii="Times New Roman" w:hAnsi="Times New Roman" w:cs="Times New Roman"/>
                <w:sz w:val="24"/>
                <w:szCs w:val="24"/>
              </w:rPr>
            </w:pPr>
            <w:r>
              <w:rPr>
                <w:rFonts w:ascii="Times New Roman" w:hAnsi="Times New Roman" w:cs="Times New Roman"/>
                <w:b/>
                <w:bCs/>
                <w:color w:val="000000"/>
                <w:position w:val="-2"/>
                <w:sz w:val="24"/>
                <w:szCs w:val="24"/>
                <w:shd w:val="clear" w:color="auto" w:fill="CCCCCC"/>
              </w:rPr>
              <w:t>POOBLAŠČENA OSEBA ZA VROČANJE:</w:t>
            </w:r>
          </w:p>
          <w:p w14:paraId="0500DDED" w14:textId="77777777" w:rsidR="00422CFE" w:rsidRDefault="00422CFE" w:rsidP="00CE1585">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shd w:val="clear" w:color="auto" w:fill="CCCCCC"/>
              </w:rPr>
              <w:t>I</w:t>
            </w:r>
            <w:r>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D4E6D78" w14:textId="77777777" w:rsidR="00422CFE" w:rsidRDefault="00422CFE" w:rsidP="00CE1585">
            <w:pPr>
              <w:jc w:val="both"/>
              <w:rPr>
                <w:rFonts w:ascii="Times New Roman" w:hAnsi="Times New Roman" w:cs="Times New Roman"/>
                <w:color w:val="FF0000"/>
                <w:sz w:val="24"/>
                <w:szCs w:val="24"/>
              </w:rPr>
            </w:pPr>
            <w:r>
              <w:rPr>
                <w:rFonts w:ascii="Times New Roman" w:hAnsi="Times New Roman" w:cs="Times New Roman"/>
                <w:color w:val="FF0000"/>
                <w:position w:val="-2"/>
                <w:sz w:val="24"/>
                <w:szCs w:val="24"/>
              </w:rPr>
              <w:t> </w:t>
            </w:r>
          </w:p>
        </w:tc>
      </w:tr>
      <w:tr w:rsidR="00422CFE" w14:paraId="17A8AAB8" w14:textId="77777777" w:rsidTr="00CE1585">
        <w:tc>
          <w:tcPr>
            <w:tcW w:w="2500" w:type="pct"/>
            <w:shd w:val="clear" w:color="auto" w:fill="auto"/>
            <w:tcMar>
              <w:top w:w="75" w:type="dxa"/>
              <w:left w:w="108" w:type="dxa"/>
              <w:bottom w:w="75" w:type="dxa"/>
              <w:right w:w="108" w:type="dxa"/>
            </w:tcMar>
            <w:vAlign w:val="center"/>
          </w:tcPr>
          <w:p w14:paraId="31ED8D2D" w14:textId="77777777" w:rsidR="00422CFE" w:rsidRDefault="00422CFE" w:rsidP="00CE1585">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tcPr>
          <w:p w14:paraId="014DB2C5" w14:textId="77777777" w:rsidR="00422CFE" w:rsidRDefault="00422CFE" w:rsidP="00CE1585">
            <w:pPr>
              <w:jc w:val="both"/>
              <w:rPr>
                <w:rFonts w:ascii="Times New Roman" w:hAnsi="Times New Roman" w:cs="Times New Roman"/>
                <w:sz w:val="24"/>
                <w:szCs w:val="24"/>
              </w:rPr>
            </w:pPr>
          </w:p>
          <w:p w14:paraId="1CCFE49E" w14:textId="77777777" w:rsidR="00422CFE" w:rsidRDefault="00422CFE" w:rsidP="00CE1585">
            <w:pPr>
              <w:jc w:val="both"/>
              <w:rPr>
                <w:rFonts w:ascii="Times New Roman" w:hAnsi="Times New Roman" w:cs="Times New Roman"/>
                <w:sz w:val="24"/>
                <w:szCs w:val="24"/>
              </w:rPr>
            </w:pPr>
          </w:p>
          <w:p w14:paraId="6E824BF3" w14:textId="77777777" w:rsidR="00422CFE" w:rsidRDefault="00422CFE" w:rsidP="00CE1585">
            <w:pPr>
              <w:jc w:val="both"/>
              <w:rPr>
                <w:rFonts w:ascii="Times New Roman" w:hAnsi="Times New Roman" w:cs="Times New Roman"/>
                <w:sz w:val="24"/>
                <w:szCs w:val="24"/>
              </w:rPr>
            </w:pPr>
          </w:p>
        </w:tc>
      </w:tr>
      <w:tr w:rsidR="00422CFE" w14:paraId="32D0034B" w14:textId="77777777" w:rsidTr="00CE1585">
        <w:tc>
          <w:tcPr>
            <w:tcW w:w="2500" w:type="pct"/>
            <w:shd w:val="clear" w:color="auto" w:fill="auto"/>
            <w:tcMar>
              <w:top w:w="75" w:type="dxa"/>
              <w:left w:w="108" w:type="dxa"/>
              <w:bottom w:w="75" w:type="dxa"/>
              <w:right w:w="108" w:type="dxa"/>
            </w:tcMar>
            <w:vAlign w:val="center"/>
            <w:hideMark/>
          </w:tcPr>
          <w:p w14:paraId="3CAA1342"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shd w:val="clear" w:color="auto" w:fill="auto"/>
            <w:tcMar>
              <w:top w:w="75" w:type="dxa"/>
              <w:left w:w="108" w:type="dxa"/>
              <w:bottom w:w="75" w:type="dxa"/>
              <w:right w:w="108" w:type="dxa"/>
            </w:tcMar>
            <w:vAlign w:val="center"/>
            <w:hideMark/>
          </w:tcPr>
          <w:p w14:paraId="63B1B09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422CFE" w14:paraId="28F00956" w14:textId="77777777" w:rsidTr="00CE1585">
        <w:tc>
          <w:tcPr>
            <w:tcW w:w="2500" w:type="pct"/>
            <w:shd w:val="clear" w:color="auto" w:fill="auto"/>
            <w:tcMar>
              <w:top w:w="75" w:type="dxa"/>
              <w:left w:w="108" w:type="dxa"/>
              <w:bottom w:w="75" w:type="dxa"/>
              <w:right w:w="108" w:type="dxa"/>
            </w:tcMar>
            <w:vAlign w:val="center"/>
          </w:tcPr>
          <w:p w14:paraId="711B32CE" w14:textId="77777777" w:rsidR="00422CFE" w:rsidRDefault="00422CFE" w:rsidP="00CE1585">
            <w:pPr>
              <w:jc w:val="both"/>
              <w:rPr>
                <w:rFonts w:ascii="Times New Roman" w:hAnsi="Times New Roman" w:cs="Times New Roman"/>
                <w:sz w:val="24"/>
                <w:szCs w:val="24"/>
              </w:rPr>
            </w:pPr>
          </w:p>
        </w:tc>
        <w:tc>
          <w:tcPr>
            <w:tcW w:w="0" w:type="auto"/>
            <w:shd w:val="clear" w:color="auto" w:fill="auto"/>
            <w:tcMar>
              <w:top w:w="75" w:type="dxa"/>
              <w:left w:w="108" w:type="dxa"/>
              <w:bottom w:w="75" w:type="dxa"/>
              <w:right w:w="108" w:type="dxa"/>
            </w:tcMar>
            <w:vAlign w:val="center"/>
            <w:hideMark/>
          </w:tcPr>
          <w:p w14:paraId="3B78EB84" w14:textId="77777777" w:rsidR="00422CFE" w:rsidRDefault="00422CFE" w:rsidP="00CE1585">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589533E4" w14:textId="6EF486CC" w:rsidR="004666CE" w:rsidRDefault="00422CFE" w:rsidP="004666CE">
      <w:pPr>
        <w:spacing w:before="225" w:after="225" w:line="240" w:lineRule="auto"/>
        <w:ind w:left="7080" w:firstLine="708"/>
        <w:jc w:val="both"/>
        <w:rPr>
          <w:rFonts w:ascii="Times New Roman" w:hAnsi="Times New Roman" w:cs="Times New Roman"/>
          <w:sz w:val="24"/>
          <w:szCs w:val="24"/>
        </w:rPr>
      </w:pPr>
      <w:r>
        <w:rPr>
          <w:rFonts w:ascii="Times New Roman" w:hAnsi="Times New Roman" w:cs="Times New Roman"/>
          <w:sz w:val="24"/>
          <w:szCs w:val="24"/>
        </w:rPr>
        <w:lastRenderedPageBreak/>
        <w:t>Obrazec št. 3</w:t>
      </w:r>
    </w:p>
    <w:p w14:paraId="25285556" w14:textId="77777777" w:rsidR="00422CFE" w:rsidRDefault="00422CFE" w:rsidP="00422C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Krovna izjava</w:t>
      </w:r>
    </w:p>
    <w:p w14:paraId="175E77CC" w14:textId="77777777" w:rsidR="00422CFE" w:rsidRPr="006E24EB" w:rsidRDefault="00422CFE" w:rsidP="00422CFE">
      <w:pPr>
        <w:spacing w:after="120"/>
        <w:jc w:val="both"/>
        <w:rPr>
          <w:rFonts w:ascii="Times New Roman" w:hAnsi="Times New Roman" w:cs="Times New Roman"/>
          <w:sz w:val="24"/>
          <w:szCs w:val="24"/>
        </w:rPr>
      </w:pPr>
    </w:p>
    <w:p w14:paraId="1E267F63" w14:textId="107403CA" w:rsidR="00422CFE" w:rsidRPr="008D5508" w:rsidRDefault="00422CFE" w:rsidP="00422CFE">
      <w:pPr>
        <w:spacing w:after="0" w:line="240" w:lineRule="auto"/>
        <w:jc w:val="both"/>
        <w:rPr>
          <w:rFonts w:ascii="Times New Roman" w:hAnsi="Times New Roman" w:cs="Times New Roman"/>
          <w:bCs/>
          <w:sz w:val="24"/>
          <w:szCs w:val="24"/>
        </w:rPr>
      </w:pPr>
      <w:r w:rsidRPr="00EA3FB4">
        <w:rPr>
          <w:rFonts w:ascii="Times New Roman" w:hAnsi="Times New Roman" w:cs="Times New Roman"/>
          <w:color w:val="000000"/>
          <w:sz w:val="24"/>
          <w:szCs w:val="24"/>
        </w:rPr>
        <w:t xml:space="preserve">V zvezi z javnim naročilom </w:t>
      </w:r>
      <w:r w:rsidRPr="00EA3FB4">
        <w:rPr>
          <w:rFonts w:ascii="Times New Roman" w:hAnsi="Times New Roman" w:cs="Times New Roman"/>
          <w:sz w:val="24"/>
          <w:szCs w:val="24"/>
        </w:rPr>
        <w:t>«</w:t>
      </w:r>
      <w:r w:rsidR="008D5508" w:rsidRPr="004014B5">
        <w:rPr>
          <w:rFonts w:ascii="Times New Roman" w:hAnsi="Times New Roman" w:cs="Times New Roman"/>
          <w:b/>
          <w:sz w:val="24"/>
          <w:szCs w:val="24"/>
        </w:rPr>
        <w:t>Izdelava projektne dokumentacije I</w:t>
      </w:r>
      <w:r w:rsidR="008D5508">
        <w:rPr>
          <w:rFonts w:ascii="Times New Roman" w:hAnsi="Times New Roman" w:cs="Times New Roman"/>
          <w:b/>
          <w:sz w:val="24"/>
          <w:szCs w:val="24"/>
        </w:rPr>
        <w:t>zN</w:t>
      </w:r>
      <w:r w:rsidR="008D5508" w:rsidRPr="004014B5">
        <w:rPr>
          <w:rFonts w:ascii="Times New Roman" w:hAnsi="Times New Roman" w:cs="Times New Roman"/>
          <w:b/>
          <w:sz w:val="24"/>
          <w:szCs w:val="24"/>
        </w:rPr>
        <w:t xml:space="preserve"> in pridobitev soglasij za projekt: Dograditev in nadvišanje visokovodnega nasipa desni breg Mure (Bistrica)</w:t>
      </w:r>
      <w:r w:rsidRPr="00D724E7">
        <w:rPr>
          <w:rFonts w:ascii="Times New Roman" w:hAnsi="Times New Roman" w:cs="Times New Roman"/>
          <w:b/>
          <w:bCs/>
          <w:sz w:val="24"/>
          <w:szCs w:val="24"/>
        </w:rPr>
        <w:t>«</w:t>
      </w:r>
      <w:r w:rsidRPr="00D724E7">
        <w:rPr>
          <w:rFonts w:ascii="Times New Roman" w:hAnsi="Times New Roman" w:cs="Times New Roman"/>
          <w:sz w:val="24"/>
          <w:szCs w:val="24"/>
        </w:rPr>
        <w:t>,</w:t>
      </w:r>
    </w:p>
    <w:p w14:paraId="48D951C4" w14:textId="5422A4D8" w:rsidR="00120348" w:rsidRDefault="00120348" w:rsidP="00422CFE">
      <w:pPr>
        <w:spacing w:after="0" w:line="240" w:lineRule="auto"/>
        <w:jc w:val="both"/>
        <w:rPr>
          <w:rFonts w:ascii="Times New Roman" w:hAnsi="Times New Roman" w:cs="Times New Roman"/>
          <w:color w:val="000000"/>
          <w:sz w:val="24"/>
          <w:szCs w:val="24"/>
        </w:rPr>
      </w:pPr>
    </w:p>
    <w:p w14:paraId="501AC7BD" w14:textId="0630F4C9" w:rsidR="00120348" w:rsidRPr="00EA3FB4" w:rsidRDefault="00120348" w:rsidP="00422CFE">
      <w:pPr>
        <w:spacing w:after="0" w:line="240" w:lineRule="auto"/>
        <w:jc w:val="both"/>
        <w:rPr>
          <w:rFonts w:ascii="Times New Roman" w:hAnsi="Times New Roman" w:cs="Times New Roman"/>
          <w:b/>
          <w:bCs/>
          <w:sz w:val="24"/>
          <w:szCs w:val="24"/>
        </w:rPr>
      </w:pPr>
      <w:r>
        <w:rPr>
          <w:rFonts w:ascii="Times New Roman" w:hAnsi="Times New Roman" w:cs="Times New Roman"/>
          <w:color w:val="000000"/>
          <w:sz w:val="24"/>
          <w:szCs w:val="24"/>
        </w:rPr>
        <w:t>______________________________________________________________________</w:t>
      </w:r>
    </w:p>
    <w:p w14:paraId="6881A265" w14:textId="1F2B80EA" w:rsidR="00422CFE" w:rsidRDefault="00422CFE" w:rsidP="00422CFE">
      <w:pPr>
        <w:spacing w:before="225" w:after="225" w:line="240" w:lineRule="auto"/>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(naziv ponudnika, partnerja v skupni ponudbi)</w:t>
      </w:r>
    </w:p>
    <w:p w14:paraId="503FEB49" w14:textId="77777777" w:rsidR="00422CFE" w:rsidRPr="002553A3" w:rsidRDefault="00422CFE" w:rsidP="00422CFE">
      <w:pPr>
        <w:spacing w:before="225" w:after="225" w:line="240" w:lineRule="auto"/>
        <w:jc w:val="both"/>
        <w:rPr>
          <w:rFonts w:ascii="Times New Roman" w:hAnsi="Times New Roman" w:cs="Times New Roman"/>
          <w:i/>
          <w:iCs/>
          <w:color w:val="000000"/>
          <w:sz w:val="24"/>
          <w:szCs w:val="24"/>
        </w:rPr>
      </w:pPr>
    </w:p>
    <w:p w14:paraId="3F322D41" w14:textId="77777777" w:rsidR="00422CFE" w:rsidRPr="002553A3" w:rsidRDefault="00422CFE" w:rsidP="00422CFE">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22CFE" w:rsidRPr="002553A3" w14:paraId="6BA3D24A" w14:textId="77777777" w:rsidTr="00CE1585">
        <w:tc>
          <w:tcPr>
            <w:tcW w:w="0" w:type="auto"/>
            <w:tcMar>
              <w:top w:w="0" w:type="auto"/>
              <w:bottom w:w="0" w:type="auto"/>
            </w:tcMar>
          </w:tcPr>
          <w:p w14:paraId="02FEF95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kopije dokumentov, ki so priloženi ponudbi, ustrezajo originalom;</w:t>
            </w:r>
          </w:p>
          <w:p w14:paraId="0AB1746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4CC34F1"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3917ECF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p>
          <w:p w14:paraId="65EB829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14:paraId="16FDF583" w14:textId="6F7B0662"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zanesljiv ponudnik, z izkušnjami, ugledom in zaposlenimi, ki so sposobni izvesti razpisana dela, ter da razpolagamo z zadostnimi tehničnimi in kadrovskimi zmogljivostmi za izvedbo javnega naročila;</w:t>
            </w:r>
          </w:p>
          <w:p w14:paraId="27C05279"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1828A20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javno naročilo izvajali s strokovno usposobljenimi delavci oziroma kadrom;</w:t>
            </w:r>
          </w:p>
          <w:p w14:paraId="69DDD27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zamenjave priglašenih podizvajalcev ali priglašenih kadrov pred njihovo menjavo pridobili pisno soglasje naročnika;</w:t>
            </w:r>
          </w:p>
          <w:p w14:paraId="7DE02832"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 primeru uvedbe novih podizvajalcev, ki niso priglašeni v ponudbi, predhodno pridobili pisno soglasje naročnika;</w:t>
            </w:r>
          </w:p>
          <w:p w14:paraId="1B7307DE"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niso navedeni v ponudbi, izpolnjevali vse naročnikove pogoje, ki jih morajo izpolnjevati podizvajalci;</w:t>
            </w:r>
          </w:p>
          <w:p w14:paraId="2701934F"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41C7963" w14:textId="77777777" w:rsidR="00422CFE"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lastRenderedPageBreak/>
              <w:t>se v celoti strinjamo in sprejemamo pogoje naročnika, navedene v tej razpisni dokumentaciji, da po njih dajemo svojo ponudbo za izvedbo razpisnih del ter da pod navedenimi pogoji pristopamo k izvedbi predmeta javnega naročila;</w:t>
            </w:r>
          </w:p>
          <w:p w14:paraId="23697707" w14:textId="77777777" w:rsidR="00422CFE" w:rsidRPr="002553A3" w:rsidRDefault="00422CFE" w:rsidP="00606366">
            <w:pPr>
              <w:numPr>
                <w:ilvl w:val="0"/>
                <w:numId w:val="21"/>
              </w:numPr>
              <w:jc w:val="both"/>
              <w:rPr>
                <w:rFonts w:ascii="Times New Roman" w:hAnsi="Times New Roman" w:cs="Times New Roman"/>
                <w:color w:val="000000"/>
                <w:sz w:val="24"/>
                <w:szCs w:val="24"/>
              </w:rPr>
            </w:pPr>
            <w:r>
              <w:rPr>
                <w:rFonts w:ascii="Times New Roman" w:hAnsi="Times New Roman" w:cs="Times New Roman"/>
                <w:color w:val="000000"/>
                <w:sz w:val="24"/>
                <w:szCs w:val="24"/>
              </w:rPr>
              <w:t>da smo seznanjeni s plačilnimi pogoji iz razpisne dokumentacije;</w:t>
            </w:r>
          </w:p>
          <w:p w14:paraId="20080A8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predložili vsa zahtevana zavarovanja posla;</w:t>
            </w:r>
          </w:p>
          <w:p w14:paraId="6F88C5B7"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ob izdelavi ponudbe pregledali vso razpoložljivo razpisno dokumentacijo;</w:t>
            </w:r>
          </w:p>
          <w:p w14:paraId="6D15F42A"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vso relevantno zakonodajo, ki se upošteva pri oddaji tega javnega naročila;</w:t>
            </w:r>
          </w:p>
          <w:p w14:paraId="7E44E4AB"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 celoti seznanjeni z obsegom in zahtevnostjo javnega naročila;</w:t>
            </w:r>
          </w:p>
          <w:p w14:paraId="3405663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14:paraId="4E2FFE36"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pri sestavi ponudbe upoštevali obveznosti do svojih morebitnih podizvajalcev;</w:t>
            </w:r>
          </w:p>
          <w:p w14:paraId="22384578"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za nas ne obstaja absolutna prepoved poslovanja z naročnikom, kot izhaja iz 35. člena ZIntPK;</w:t>
            </w:r>
          </w:p>
          <w:p w14:paraId="63CDDCFD" w14:textId="77777777" w:rsidR="00422CFE" w:rsidRPr="002553A3" w:rsidRDefault="00422CFE" w:rsidP="00606366">
            <w:pPr>
              <w:numPr>
                <w:ilvl w:val="0"/>
                <w:numId w:val="21"/>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so navedeni podatki v ponudbi in prilogah resnični in verodostojni.</w:t>
            </w:r>
          </w:p>
        </w:tc>
      </w:tr>
    </w:tbl>
    <w:p w14:paraId="06C74ECE" w14:textId="77777777" w:rsidR="00422CFE" w:rsidRPr="002553A3" w:rsidRDefault="00422CFE" w:rsidP="00422CFE">
      <w:pPr>
        <w:spacing w:before="225" w:after="225" w:line="240" w:lineRule="auto"/>
        <w:jc w:val="both"/>
        <w:rPr>
          <w:rFonts w:ascii="Times New Roman" w:hAnsi="Times New Roman" w:cs="Times New Roman"/>
          <w:sz w:val="24"/>
          <w:szCs w:val="24"/>
        </w:rPr>
      </w:pPr>
      <w:r w:rsidRPr="002553A3">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22CFE" w:rsidRPr="002553A3" w14:paraId="66B57665" w14:textId="77777777" w:rsidTr="00CE1585">
        <w:tc>
          <w:tcPr>
            <w:tcW w:w="0" w:type="auto"/>
            <w:tcMar>
              <w:top w:w="0" w:type="auto"/>
              <w:bottom w:w="0" w:type="auto"/>
            </w:tcMar>
          </w:tcPr>
          <w:p w14:paraId="2726FA4C"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imamo dovoljenje za opravljanje dejavnosti, ki je predmet javnega naročila,</w:t>
            </w:r>
          </w:p>
          <w:p w14:paraId="1D5CF7B3"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smo vpisani v sodni, poklicni oziroma poslovni register v državi sedeža,</w:t>
            </w:r>
          </w:p>
          <w:p w14:paraId="12974973"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0E975D3" w14:textId="5C0CF5CD"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xml:space="preserve">nismo izločeni iz postopkov javnih naročil zaradi uvrstitve v evidenco gospodarskih </w:t>
            </w:r>
            <w:r w:rsidR="00120348">
              <w:rPr>
                <w:rFonts w:ascii="Times New Roman" w:hAnsi="Times New Roman" w:cs="Times New Roman"/>
                <w:color w:val="000000"/>
                <w:sz w:val="24"/>
                <w:szCs w:val="24"/>
              </w:rPr>
              <w:t>subjektov z izrečenimi stranskimi sankcijami izločitve iz postopkov javnega naročanja</w:t>
            </w:r>
            <w:r w:rsidRPr="002553A3">
              <w:rPr>
                <w:rFonts w:ascii="Times New Roman" w:hAnsi="Times New Roman" w:cs="Times New Roman"/>
                <w:color w:val="000000"/>
                <w:sz w:val="24"/>
                <w:szCs w:val="24"/>
              </w:rPr>
              <w:t>,</w:t>
            </w:r>
          </w:p>
          <w:p w14:paraId="453A809D"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064DD20" w14:textId="77777777" w:rsidR="00422CFE" w:rsidRPr="00DE66F2" w:rsidRDefault="00422CFE" w:rsidP="00606366">
            <w:pPr>
              <w:numPr>
                <w:ilvl w:val="0"/>
                <w:numId w:val="22"/>
              </w:numPr>
              <w:jc w:val="both"/>
              <w:rPr>
                <w:rFonts w:ascii="Times New Roman" w:hAnsi="Times New Roman" w:cs="Times New Roman"/>
                <w:sz w:val="24"/>
                <w:szCs w:val="24"/>
              </w:rPr>
            </w:pPr>
            <w:r w:rsidRPr="002553A3">
              <w:rPr>
                <w:rFonts w:ascii="Times New Roman" w:hAnsi="Times New Roman" w:cs="Times New Roman"/>
                <w:color w:val="000000"/>
                <w:sz w:val="24"/>
                <w:szCs w:val="24"/>
              </w:rPr>
              <w:t xml:space="preserve">na dan oddaje ponudbe ali prijave nimamo nepredloženih obračunov davčnih </w:t>
            </w:r>
            <w:r w:rsidRPr="00DE66F2">
              <w:rPr>
                <w:rFonts w:ascii="Times New Roman" w:hAnsi="Times New Roman" w:cs="Times New Roman"/>
                <w:sz w:val="24"/>
                <w:szCs w:val="24"/>
              </w:rPr>
              <w:t>odtegljajev za dohodke iz delovnega razmerja za obdobje zadnjih petih let do dne oddaje ponudbe ali prijave,</w:t>
            </w:r>
          </w:p>
          <w:p w14:paraId="68840983" w14:textId="77777777" w:rsidR="00422CFE" w:rsidRPr="00DE66F2" w:rsidRDefault="00422CFE" w:rsidP="00606366">
            <w:pPr>
              <w:numPr>
                <w:ilvl w:val="0"/>
                <w:numId w:val="22"/>
              </w:numPr>
              <w:jc w:val="both"/>
              <w:rPr>
                <w:rFonts w:ascii="Times New Roman" w:hAnsi="Times New Roman" w:cs="Times New Roman"/>
                <w:sz w:val="24"/>
                <w:szCs w:val="24"/>
              </w:rPr>
            </w:pPr>
            <w:r w:rsidRPr="00DE66F2">
              <w:rPr>
                <w:rFonts w:ascii="Times New Roman" w:hAnsi="Times New Roman" w:cs="Times New Roman"/>
                <w:sz w:val="24"/>
                <w:szCs w:val="24"/>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2C6DCE38"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z drugimi gospodarskimi subjekti nismo sklenili dogovora, katerega cilj ali učinek je preprečevati, omejevati ali izkrivljati konkurenco,</w:t>
            </w:r>
          </w:p>
          <w:p w14:paraId="0B8CF5D7" w14:textId="77777777" w:rsidR="00422CFE" w:rsidRPr="002553A3"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nismo bili s pravnomočno sodbo v katerikoli državi obsojeni za prestopek v zvezi s poklicnim ravnanjem,</w:t>
            </w:r>
          </w:p>
          <w:p w14:paraId="39BFF520" w14:textId="3216DB80" w:rsidR="00422CFE" w:rsidRDefault="00422CFE" w:rsidP="00606366">
            <w:pPr>
              <w:numPr>
                <w:ilvl w:val="0"/>
                <w:numId w:val="22"/>
              </w:numPr>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pri dajanju informacij v tem ali predhodnih postopkih, nismo namerno podali zavajajoče razlage ali teh informacij nismo zagotovili,</w:t>
            </w:r>
          </w:p>
          <w:p w14:paraId="142B9310" w14:textId="59DA3FBA" w:rsidR="00422CFE" w:rsidRPr="00120348" w:rsidRDefault="00422CFE" w:rsidP="00606366">
            <w:pPr>
              <w:numPr>
                <w:ilvl w:val="0"/>
                <w:numId w:val="22"/>
              </w:numPr>
              <w:jc w:val="both"/>
              <w:rPr>
                <w:rFonts w:ascii="Times New Roman" w:hAnsi="Times New Roman" w:cs="Times New Roman"/>
                <w:color w:val="000000"/>
                <w:sz w:val="24"/>
                <w:szCs w:val="24"/>
              </w:rPr>
            </w:pPr>
            <w:r w:rsidRPr="00120348">
              <w:rPr>
                <w:rFonts w:ascii="Times New Roman" w:hAnsi="Times New Roman" w:cs="Times New Roman"/>
                <w:color w:val="000000"/>
                <w:sz w:val="24"/>
                <w:szCs w:val="24"/>
              </w:rPr>
              <w:t>izpolnjujemo vse ostale pogoje za izvedbo naročila, ki jih določa razpisna dokumentacija.</w:t>
            </w:r>
          </w:p>
        </w:tc>
      </w:tr>
    </w:tbl>
    <w:p w14:paraId="5A8BF9A0" w14:textId="162E0A58" w:rsidR="00422CFE" w:rsidRPr="004D3EE3" w:rsidRDefault="00422CFE" w:rsidP="00422CFE">
      <w:pPr>
        <w:spacing w:before="225" w:after="225" w:line="240" w:lineRule="auto"/>
        <w:jc w:val="both"/>
        <w:rPr>
          <w:rFonts w:ascii="Times New Roman" w:hAnsi="Times New Roman" w:cs="Times New Roman"/>
          <w:color w:val="000000"/>
          <w:sz w:val="24"/>
          <w:szCs w:val="24"/>
          <w:u w:val="single"/>
        </w:rPr>
      </w:pPr>
      <w:r w:rsidRPr="002553A3">
        <w:rPr>
          <w:rFonts w:ascii="Times New Roman" w:hAnsi="Times New Roman" w:cs="Times New Roman"/>
          <w:color w:val="000000"/>
          <w:sz w:val="24"/>
          <w:szCs w:val="24"/>
          <w:u w:val="single"/>
        </w:rPr>
        <w:lastRenderedPageBreak/>
        <w:t>S podpisom te izjave izjavljamo, da izpolnjujemo vse pogoje iz razpisne dokumentacije, za katere je navedeno, da se izpolnjevanj</w:t>
      </w:r>
      <w:r>
        <w:rPr>
          <w:rFonts w:ascii="Times New Roman" w:hAnsi="Times New Roman" w:cs="Times New Roman"/>
          <w:color w:val="000000"/>
          <w:sz w:val="24"/>
          <w:szCs w:val="24"/>
          <w:u w:val="single"/>
        </w:rPr>
        <w:t>e izkazuje s podpisom te izjave.</w:t>
      </w:r>
    </w:p>
    <w:p w14:paraId="46F44F68" w14:textId="77777777" w:rsidR="00422CFE" w:rsidRDefault="00422CFE" w:rsidP="00422CFE">
      <w:pPr>
        <w:spacing w:before="225" w:after="225" w:line="240" w:lineRule="auto"/>
        <w:jc w:val="both"/>
        <w:rPr>
          <w:rFonts w:ascii="Times New Roman" w:hAnsi="Times New Roman" w:cs="Times New Roman"/>
          <w:sz w:val="24"/>
          <w:szCs w:val="24"/>
        </w:rPr>
      </w:pPr>
    </w:p>
    <w:p w14:paraId="25973248" w14:textId="542C01A5" w:rsidR="00422CFE" w:rsidRPr="00D724E7" w:rsidRDefault="00422CFE" w:rsidP="00422CFE">
      <w:pPr>
        <w:spacing w:before="225" w:after="225" w:line="240" w:lineRule="auto"/>
        <w:jc w:val="both"/>
        <w:rPr>
          <w:rFonts w:ascii="Times New Roman" w:hAnsi="Times New Roman" w:cs="Times New Roman"/>
          <w:sz w:val="24"/>
          <w:szCs w:val="24"/>
        </w:rPr>
      </w:pPr>
      <w:r w:rsidRPr="00546B1A">
        <w:rPr>
          <w:rFonts w:ascii="Times New Roman" w:hAnsi="Times New Roman" w:cs="Times New Roman"/>
          <w:sz w:val="24"/>
          <w:szCs w:val="24"/>
        </w:rPr>
        <w:t>Spodaj podpisani dajem/o uradno soglasje, da </w:t>
      </w:r>
      <w:r w:rsidRPr="00546B1A">
        <w:rPr>
          <w:rFonts w:ascii="Times New Roman" w:hAnsi="Times New Roman" w:cs="Times New Roman"/>
          <w:b/>
          <w:bCs/>
          <w:sz w:val="24"/>
          <w:szCs w:val="24"/>
        </w:rPr>
        <w:t xml:space="preserve">OBČINA LJUTOMER, Vrazova ulica 1, 9240 Ljutomer, </w:t>
      </w:r>
      <w:r w:rsidRPr="00546B1A">
        <w:rPr>
          <w:rFonts w:ascii="Times New Roman" w:hAnsi="Times New Roman" w:cs="Times New Roman"/>
          <w:sz w:val="24"/>
          <w:szCs w:val="24"/>
        </w:rPr>
        <w:t xml:space="preserve">v zvezi z oddajo javnega naročila </w:t>
      </w:r>
      <w:r w:rsidR="008D5508" w:rsidRPr="00EA3FB4">
        <w:rPr>
          <w:rFonts w:ascii="Times New Roman" w:hAnsi="Times New Roman" w:cs="Times New Roman"/>
          <w:sz w:val="24"/>
          <w:szCs w:val="24"/>
        </w:rPr>
        <w:t>«</w:t>
      </w:r>
      <w:r w:rsidR="008D5508" w:rsidRPr="004014B5">
        <w:rPr>
          <w:rFonts w:ascii="Times New Roman" w:hAnsi="Times New Roman" w:cs="Times New Roman"/>
          <w:b/>
          <w:sz w:val="24"/>
          <w:szCs w:val="24"/>
        </w:rPr>
        <w:t>Izdelava projektne dokumentacije I</w:t>
      </w:r>
      <w:r w:rsidR="008D5508">
        <w:rPr>
          <w:rFonts w:ascii="Times New Roman" w:hAnsi="Times New Roman" w:cs="Times New Roman"/>
          <w:b/>
          <w:sz w:val="24"/>
          <w:szCs w:val="24"/>
        </w:rPr>
        <w:t>zN</w:t>
      </w:r>
      <w:r w:rsidR="008D5508" w:rsidRPr="004014B5">
        <w:rPr>
          <w:rFonts w:ascii="Times New Roman" w:hAnsi="Times New Roman" w:cs="Times New Roman"/>
          <w:b/>
          <w:sz w:val="24"/>
          <w:szCs w:val="24"/>
        </w:rPr>
        <w:t xml:space="preserve"> in pridobitev soglasij za projekt: Dograditev in nadvišanje visokovodnega nasipa desni breg Mure (Bistrica)</w:t>
      </w:r>
      <w:r w:rsidR="008D5508" w:rsidRPr="00D724E7">
        <w:rPr>
          <w:rFonts w:ascii="Times New Roman" w:hAnsi="Times New Roman" w:cs="Times New Roman"/>
          <w:b/>
          <w:bCs/>
          <w:sz w:val="24"/>
          <w:szCs w:val="24"/>
        </w:rPr>
        <w:t>«</w:t>
      </w:r>
      <w:r w:rsidRPr="00D724E7">
        <w:rPr>
          <w:rFonts w:ascii="Times New Roman" w:hAnsi="Times New Roman" w:cs="Times New Roman"/>
          <w:b/>
          <w:bCs/>
          <w:sz w:val="24"/>
          <w:szCs w:val="24"/>
        </w:rPr>
        <w:t>, </w:t>
      </w:r>
      <w:r w:rsidRPr="00D724E7">
        <w:rPr>
          <w:rFonts w:ascii="Times New Roman" w:hAnsi="Times New Roman" w:cs="Times New Roman"/>
          <w:bCs/>
          <w:sz w:val="24"/>
          <w:szCs w:val="24"/>
        </w:rPr>
        <w:t>objavljen na Portalu javnih naročil pod številko</w:t>
      </w:r>
      <w:r w:rsidRPr="00D724E7">
        <w:rPr>
          <w:rFonts w:ascii="Times New Roman" w:hAnsi="Times New Roman" w:cs="Times New Roman"/>
          <w:b/>
          <w:bCs/>
          <w:sz w:val="24"/>
          <w:szCs w:val="24"/>
        </w:rPr>
        <w:t xml:space="preserve"> _____________, </w:t>
      </w:r>
      <w:r w:rsidRPr="00D724E7">
        <w:rPr>
          <w:rFonts w:ascii="Times New Roman" w:hAnsi="Times New Roman" w:cs="Times New Roman"/>
          <w:sz w:val="24"/>
          <w:szCs w:val="24"/>
        </w:rPr>
        <w:t>pridobi podatke za preveritev ponudbe v skladu 89. členom ZJN-3 v enotnem informacijskem sistemu – eDosje iz devetega odstavka 77. člena ZJN-3 in v drugih uradnih evidencah ter pri pristojnih organih.</w:t>
      </w:r>
    </w:p>
    <w:p w14:paraId="3470C468" w14:textId="77777777" w:rsidR="00422CFE" w:rsidRDefault="00422CFE" w:rsidP="00422CFE">
      <w:pPr>
        <w:spacing w:before="225" w:after="225" w:line="240" w:lineRule="auto"/>
        <w:jc w:val="both"/>
        <w:rPr>
          <w:rFonts w:ascii="Times New Roman" w:hAnsi="Times New Roman" w:cs="Times New Roman"/>
          <w:color w:val="000000"/>
          <w:sz w:val="24"/>
          <w:szCs w:val="24"/>
        </w:rPr>
      </w:pPr>
      <w:r w:rsidRPr="002553A3">
        <w:rPr>
          <w:rFonts w:ascii="Times New Roman" w:hAnsi="Times New Roman" w:cs="Times New Roman"/>
          <w:color w:val="000000"/>
          <w:sz w:val="24"/>
          <w:szCs w:val="24"/>
        </w:rPr>
        <w:t> </w:t>
      </w:r>
    </w:p>
    <w:p w14:paraId="652B91DC" w14:textId="77777777" w:rsidR="00422CFE" w:rsidRPr="002553A3" w:rsidRDefault="00422CFE" w:rsidP="00422CFE">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422CFE" w:rsidRPr="002553A3" w14:paraId="2A4265A7" w14:textId="77777777" w:rsidTr="00CE1585">
        <w:tc>
          <w:tcPr>
            <w:tcW w:w="2500" w:type="pct"/>
            <w:tcMar>
              <w:top w:w="75" w:type="dxa"/>
              <w:bottom w:w="75" w:type="dxa"/>
            </w:tcMar>
            <w:vAlign w:val="center"/>
          </w:tcPr>
          <w:p w14:paraId="53879B15" w14:textId="650F795D" w:rsidR="00422CFE" w:rsidRPr="002553A3" w:rsidRDefault="00422CFE" w:rsidP="00CE1585">
            <w:pPr>
              <w:rPr>
                <w:rFonts w:ascii="Times New Roman" w:hAnsi="Times New Roman" w:cs="Times New Roman"/>
                <w:sz w:val="24"/>
                <w:szCs w:val="24"/>
              </w:rPr>
            </w:pPr>
            <w:r w:rsidRPr="002553A3">
              <w:rPr>
                <w:rFonts w:ascii="Times New Roman" w:hAnsi="Times New Roman" w:cs="Times New Roman"/>
                <w:color w:val="000000"/>
                <w:position w:val="-2"/>
                <w:sz w:val="24"/>
                <w:szCs w:val="24"/>
              </w:rPr>
              <w:t>Kraj in datum:</w:t>
            </w:r>
            <w:r w:rsidR="00EA3FB4">
              <w:rPr>
                <w:rFonts w:ascii="Times New Roman" w:hAnsi="Times New Roman" w:cs="Times New Roman"/>
                <w:color w:val="000000"/>
                <w:position w:val="-2"/>
                <w:sz w:val="24"/>
                <w:szCs w:val="24"/>
              </w:rPr>
              <w:t xml:space="preserve"> </w:t>
            </w:r>
          </w:p>
        </w:tc>
        <w:tc>
          <w:tcPr>
            <w:tcW w:w="0" w:type="auto"/>
            <w:tcMar>
              <w:top w:w="75" w:type="dxa"/>
              <w:bottom w:w="75" w:type="dxa"/>
            </w:tcMar>
            <w:vAlign w:val="center"/>
          </w:tcPr>
          <w:p w14:paraId="2110B043" w14:textId="2EBB15A3" w:rsidR="00DE3835" w:rsidRDefault="00EA3FB4"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2553A3">
              <w:rPr>
                <w:rFonts w:ascii="Times New Roman" w:hAnsi="Times New Roman" w:cs="Times New Roman"/>
                <w:color w:val="000000"/>
                <w:position w:val="-2"/>
                <w:sz w:val="24"/>
                <w:szCs w:val="24"/>
              </w:rPr>
              <w:t xml:space="preserve">Ime in priimek: </w:t>
            </w:r>
            <w:r w:rsidR="00DE3835">
              <w:rPr>
                <w:rFonts w:ascii="Times New Roman" w:hAnsi="Times New Roman" w:cs="Times New Roman"/>
                <w:color w:val="000000"/>
                <w:position w:val="-2"/>
                <w:sz w:val="24"/>
                <w:szCs w:val="24"/>
              </w:rPr>
              <w:t xml:space="preserve">                         </w:t>
            </w:r>
          </w:p>
          <w:p w14:paraId="5A39DE16" w14:textId="77777777" w:rsidR="00DE3835" w:rsidRDefault="00DE3835" w:rsidP="00CE1585">
            <w:pPr>
              <w:rPr>
                <w:rFonts w:ascii="Times New Roman" w:hAnsi="Times New Roman" w:cs="Times New Roman"/>
                <w:color w:val="000000"/>
                <w:position w:val="-2"/>
                <w:sz w:val="24"/>
                <w:szCs w:val="24"/>
              </w:rPr>
            </w:pPr>
          </w:p>
          <w:p w14:paraId="14555FA1" w14:textId="25BBBFD5" w:rsidR="00422CFE" w:rsidRPr="002553A3" w:rsidRDefault="00DE3835" w:rsidP="00CE1585">
            <w:pPr>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422CFE" w:rsidRPr="002553A3">
              <w:rPr>
                <w:rFonts w:ascii="Times New Roman" w:hAnsi="Times New Roman" w:cs="Times New Roman"/>
                <w:color w:val="000000"/>
                <w:position w:val="-2"/>
                <w:sz w:val="24"/>
                <w:szCs w:val="24"/>
              </w:rPr>
              <w:t>_____________________</w:t>
            </w:r>
          </w:p>
        </w:tc>
      </w:tr>
      <w:tr w:rsidR="00422CFE" w:rsidRPr="002553A3" w14:paraId="32F69178" w14:textId="77777777" w:rsidTr="00CE1585">
        <w:tc>
          <w:tcPr>
            <w:tcW w:w="2500" w:type="pct"/>
            <w:tcMar>
              <w:top w:w="75" w:type="dxa"/>
              <w:bottom w:w="75" w:type="dxa"/>
            </w:tcMar>
            <w:vAlign w:val="center"/>
          </w:tcPr>
          <w:p w14:paraId="50427A0E" w14:textId="77777777" w:rsidR="00422CFE" w:rsidRPr="002553A3" w:rsidRDefault="00422CFE" w:rsidP="00CE1585">
            <w:pPr>
              <w:rPr>
                <w:rFonts w:ascii="Times New Roman" w:hAnsi="Times New Roman" w:cs="Times New Roman"/>
                <w:sz w:val="24"/>
                <w:szCs w:val="24"/>
              </w:rPr>
            </w:pPr>
            <w:r w:rsidRPr="002553A3">
              <w:rPr>
                <w:rFonts w:ascii="Times New Roman" w:hAnsi="Times New Roman" w:cs="Times New Roman"/>
                <w:color w:val="000000"/>
                <w:position w:val="-2"/>
                <w:sz w:val="24"/>
                <w:szCs w:val="24"/>
              </w:rPr>
              <w:t> </w:t>
            </w:r>
          </w:p>
        </w:tc>
        <w:tc>
          <w:tcPr>
            <w:tcW w:w="0" w:type="auto"/>
            <w:tcMar>
              <w:top w:w="75" w:type="dxa"/>
              <w:bottom w:w="75" w:type="dxa"/>
            </w:tcMar>
            <w:vAlign w:val="center"/>
          </w:tcPr>
          <w:p w14:paraId="21514261" w14:textId="77777777" w:rsidR="00422CFE" w:rsidRPr="002553A3" w:rsidRDefault="00422CFE" w:rsidP="00CE1585">
            <w:pPr>
              <w:rPr>
                <w:rFonts w:ascii="Times New Roman" w:hAnsi="Times New Roman" w:cs="Times New Roman"/>
                <w:sz w:val="24"/>
                <w:szCs w:val="24"/>
              </w:rPr>
            </w:pPr>
          </w:p>
          <w:p w14:paraId="456C4E2B" w14:textId="3C0D26C2" w:rsidR="00422CFE" w:rsidRDefault="00253311" w:rsidP="00CE1585">
            <w:pPr>
              <w:jc w:val="center"/>
              <w:rPr>
                <w:rFonts w:ascii="Times New Roman" w:hAnsi="Times New Roman" w:cs="Times New Roman"/>
                <w:color w:val="A9A9A9"/>
                <w:position w:val="-2"/>
                <w:sz w:val="24"/>
                <w:szCs w:val="24"/>
              </w:rPr>
            </w:pPr>
            <w:r>
              <w:rPr>
                <w:rFonts w:ascii="Times New Roman" w:hAnsi="Times New Roman" w:cs="Times New Roman"/>
                <w:color w:val="A9A9A9"/>
                <w:position w:val="-2"/>
                <w:sz w:val="24"/>
                <w:szCs w:val="24"/>
              </w:rPr>
              <w:t xml:space="preserve">     </w:t>
            </w:r>
            <w:r w:rsidR="00422CFE" w:rsidRPr="002553A3">
              <w:rPr>
                <w:rFonts w:ascii="Times New Roman" w:hAnsi="Times New Roman" w:cs="Times New Roman"/>
                <w:color w:val="A9A9A9"/>
                <w:position w:val="-2"/>
                <w:sz w:val="24"/>
                <w:szCs w:val="24"/>
              </w:rPr>
              <w:t>(žig in podpis)</w:t>
            </w:r>
          </w:p>
          <w:p w14:paraId="66FF93AC" w14:textId="77777777" w:rsidR="00422CFE" w:rsidRDefault="00422CFE" w:rsidP="00CE1585">
            <w:pPr>
              <w:jc w:val="center"/>
              <w:rPr>
                <w:rFonts w:ascii="Times New Roman" w:hAnsi="Times New Roman" w:cs="Times New Roman"/>
                <w:color w:val="A9A9A9"/>
                <w:position w:val="-2"/>
                <w:sz w:val="24"/>
                <w:szCs w:val="24"/>
              </w:rPr>
            </w:pPr>
          </w:p>
          <w:p w14:paraId="75D11555" w14:textId="77777777" w:rsidR="00422CFE" w:rsidRDefault="00422CFE" w:rsidP="00CE1585">
            <w:pPr>
              <w:jc w:val="center"/>
              <w:rPr>
                <w:rFonts w:ascii="Times New Roman" w:hAnsi="Times New Roman" w:cs="Times New Roman"/>
                <w:color w:val="A9A9A9"/>
                <w:position w:val="-2"/>
                <w:sz w:val="24"/>
                <w:szCs w:val="24"/>
              </w:rPr>
            </w:pPr>
          </w:p>
          <w:p w14:paraId="712C54A3" w14:textId="77777777" w:rsidR="00422CFE" w:rsidRDefault="00422CFE" w:rsidP="00CE1585">
            <w:pPr>
              <w:jc w:val="center"/>
              <w:rPr>
                <w:rFonts w:ascii="Times New Roman" w:hAnsi="Times New Roman" w:cs="Times New Roman"/>
                <w:color w:val="A9A9A9"/>
                <w:position w:val="-2"/>
                <w:sz w:val="24"/>
                <w:szCs w:val="24"/>
              </w:rPr>
            </w:pPr>
          </w:p>
          <w:p w14:paraId="4CB7EDAC" w14:textId="77777777" w:rsidR="00422CFE" w:rsidRDefault="00422CFE" w:rsidP="00CE1585">
            <w:pPr>
              <w:jc w:val="center"/>
              <w:rPr>
                <w:rFonts w:ascii="Times New Roman" w:hAnsi="Times New Roman" w:cs="Times New Roman"/>
                <w:color w:val="A9A9A9"/>
                <w:position w:val="-2"/>
                <w:sz w:val="24"/>
                <w:szCs w:val="24"/>
              </w:rPr>
            </w:pPr>
          </w:p>
          <w:p w14:paraId="4725AE16" w14:textId="77777777" w:rsidR="00422CFE" w:rsidRDefault="00422CFE" w:rsidP="00CE1585">
            <w:pPr>
              <w:jc w:val="center"/>
              <w:rPr>
                <w:rFonts w:ascii="Times New Roman" w:hAnsi="Times New Roman" w:cs="Times New Roman"/>
                <w:color w:val="A9A9A9"/>
                <w:position w:val="-2"/>
                <w:sz w:val="24"/>
                <w:szCs w:val="24"/>
              </w:rPr>
            </w:pPr>
          </w:p>
          <w:p w14:paraId="0B944A3A" w14:textId="77777777" w:rsidR="00422CFE" w:rsidRDefault="00422CFE" w:rsidP="00CE1585">
            <w:pPr>
              <w:jc w:val="center"/>
              <w:rPr>
                <w:rFonts w:ascii="Times New Roman" w:hAnsi="Times New Roman" w:cs="Times New Roman"/>
                <w:color w:val="A9A9A9"/>
                <w:position w:val="-2"/>
                <w:sz w:val="24"/>
                <w:szCs w:val="24"/>
              </w:rPr>
            </w:pPr>
          </w:p>
          <w:p w14:paraId="52F04A71" w14:textId="77777777" w:rsidR="00422CFE" w:rsidRDefault="00422CFE" w:rsidP="00CE1585">
            <w:pPr>
              <w:jc w:val="center"/>
              <w:rPr>
                <w:rFonts w:ascii="Times New Roman" w:hAnsi="Times New Roman" w:cs="Times New Roman"/>
                <w:color w:val="A9A9A9"/>
                <w:position w:val="-2"/>
                <w:sz w:val="24"/>
                <w:szCs w:val="24"/>
              </w:rPr>
            </w:pPr>
          </w:p>
          <w:p w14:paraId="6764B3CE" w14:textId="77777777" w:rsidR="00422CFE" w:rsidRDefault="00422CFE" w:rsidP="00CE1585">
            <w:pPr>
              <w:jc w:val="center"/>
              <w:rPr>
                <w:rFonts w:ascii="Times New Roman" w:hAnsi="Times New Roman" w:cs="Times New Roman"/>
                <w:color w:val="A9A9A9"/>
                <w:position w:val="-2"/>
                <w:sz w:val="24"/>
                <w:szCs w:val="24"/>
              </w:rPr>
            </w:pPr>
          </w:p>
          <w:p w14:paraId="1D52CF1D" w14:textId="77777777" w:rsidR="00422CFE" w:rsidRDefault="00422CFE" w:rsidP="00CE1585">
            <w:pPr>
              <w:jc w:val="center"/>
              <w:rPr>
                <w:rFonts w:ascii="Times New Roman" w:hAnsi="Times New Roman" w:cs="Times New Roman"/>
                <w:color w:val="A9A9A9"/>
                <w:position w:val="-2"/>
                <w:sz w:val="24"/>
                <w:szCs w:val="24"/>
              </w:rPr>
            </w:pPr>
          </w:p>
          <w:p w14:paraId="0CE046E2" w14:textId="77777777" w:rsidR="00422CFE" w:rsidRDefault="00422CFE" w:rsidP="00CE1585">
            <w:pPr>
              <w:jc w:val="center"/>
              <w:rPr>
                <w:rFonts w:ascii="Times New Roman" w:hAnsi="Times New Roman" w:cs="Times New Roman"/>
                <w:color w:val="A9A9A9"/>
                <w:position w:val="-2"/>
                <w:sz w:val="24"/>
                <w:szCs w:val="24"/>
              </w:rPr>
            </w:pPr>
          </w:p>
          <w:p w14:paraId="130BFA2F" w14:textId="77777777" w:rsidR="00422CFE" w:rsidRDefault="00422CFE" w:rsidP="00CE1585">
            <w:pPr>
              <w:jc w:val="center"/>
              <w:rPr>
                <w:rFonts w:ascii="Times New Roman" w:hAnsi="Times New Roman" w:cs="Times New Roman"/>
                <w:color w:val="A9A9A9"/>
                <w:position w:val="-2"/>
                <w:sz w:val="24"/>
                <w:szCs w:val="24"/>
              </w:rPr>
            </w:pPr>
          </w:p>
          <w:p w14:paraId="4D89ABC0" w14:textId="77777777" w:rsidR="00422CFE" w:rsidRDefault="00422CFE" w:rsidP="00CE1585">
            <w:pPr>
              <w:jc w:val="center"/>
              <w:rPr>
                <w:rFonts w:ascii="Times New Roman" w:hAnsi="Times New Roman" w:cs="Times New Roman"/>
                <w:color w:val="A9A9A9"/>
                <w:position w:val="-2"/>
                <w:sz w:val="24"/>
                <w:szCs w:val="24"/>
              </w:rPr>
            </w:pPr>
          </w:p>
          <w:p w14:paraId="358EB3F3" w14:textId="77777777" w:rsidR="00422CFE" w:rsidRDefault="00422CFE" w:rsidP="00CE1585">
            <w:pPr>
              <w:jc w:val="center"/>
              <w:rPr>
                <w:rFonts w:ascii="Times New Roman" w:hAnsi="Times New Roman" w:cs="Times New Roman"/>
                <w:color w:val="A9A9A9"/>
                <w:position w:val="-2"/>
                <w:sz w:val="24"/>
                <w:szCs w:val="24"/>
              </w:rPr>
            </w:pPr>
          </w:p>
          <w:p w14:paraId="3E9A4AE4" w14:textId="77777777" w:rsidR="00422CFE" w:rsidRDefault="00422CFE" w:rsidP="00CE1585">
            <w:pPr>
              <w:jc w:val="center"/>
              <w:rPr>
                <w:rFonts w:ascii="Times New Roman" w:hAnsi="Times New Roman" w:cs="Times New Roman"/>
                <w:color w:val="A9A9A9"/>
                <w:position w:val="-2"/>
                <w:sz w:val="24"/>
                <w:szCs w:val="24"/>
              </w:rPr>
            </w:pPr>
          </w:p>
          <w:p w14:paraId="4037EFF5" w14:textId="77777777" w:rsidR="00422CFE" w:rsidRDefault="00422CFE" w:rsidP="00CE1585">
            <w:pPr>
              <w:jc w:val="center"/>
              <w:rPr>
                <w:rFonts w:ascii="Times New Roman" w:hAnsi="Times New Roman" w:cs="Times New Roman"/>
                <w:color w:val="A9A9A9"/>
                <w:position w:val="-2"/>
                <w:sz w:val="24"/>
                <w:szCs w:val="24"/>
              </w:rPr>
            </w:pPr>
          </w:p>
          <w:p w14:paraId="53168EB3" w14:textId="6DE49B32" w:rsidR="00274E1E" w:rsidRDefault="00274E1E" w:rsidP="00122850">
            <w:pPr>
              <w:rPr>
                <w:rFonts w:ascii="Times New Roman" w:hAnsi="Times New Roman" w:cs="Times New Roman"/>
                <w:color w:val="A9A9A9"/>
                <w:position w:val="-2"/>
                <w:sz w:val="24"/>
                <w:szCs w:val="24"/>
              </w:rPr>
            </w:pPr>
          </w:p>
          <w:p w14:paraId="7622BF21" w14:textId="2E0B3978" w:rsidR="009C2FFE" w:rsidRDefault="009C2FFE" w:rsidP="00122850">
            <w:pPr>
              <w:rPr>
                <w:rFonts w:ascii="Times New Roman" w:hAnsi="Times New Roman" w:cs="Times New Roman"/>
                <w:color w:val="A9A9A9"/>
                <w:position w:val="-2"/>
                <w:sz w:val="24"/>
                <w:szCs w:val="24"/>
              </w:rPr>
            </w:pPr>
          </w:p>
          <w:p w14:paraId="7FA87A65" w14:textId="7D6C71AB" w:rsidR="009C2FFE" w:rsidRDefault="009C2FFE" w:rsidP="00122850">
            <w:pPr>
              <w:rPr>
                <w:rFonts w:ascii="Times New Roman" w:hAnsi="Times New Roman" w:cs="Times New Roman"/>
                <w:color w:val="A9A9A9"/>
                <w:position w:val="-2"/>
                <w:sz w:val="24"/>
                <w:szCs w:val="24"/>
              </w:rPr>
            </w:pPr>
          </w:p>
          <w:p w14:paraId="4451AC6D" w14:textId="0C509C74" w:rsidR="009C2FFE" w:rsidRDefault="009C2FFE" w:rsidP="00122850">
            <w:pPr>
              <w:rPr>
                <w:rFonts w:ascii="Times New Roman" w:hAnsi="Times New Roman" w:cs="Times New Roman"/>
                <w:color w:val="A9A9A9"/>
                <w:position w:val="-2"/>
                <w:sz w:val="24"/>
                <w:szCs w:val="24"/>
              </w:rPr>
            </w:pPr>
          </w:p>
          <w:p w14:paraId="0B8ED33A" w14:textId="014A1DAF" w:rsidR="009C2FFE" w:rsidRDefault="009C2FFE" w:rsidP="00122850">
            <w:pPr>
              <w:rPr>
                <w:rFonts w:ascii="Times New Roman" w:hAnsi="Times New Roman" w:cs="Times New Roman"/>
                <w:color w:val="A9A9A9"/>
                <w:position w:val="-2"/>
                <w:sz w:val="24"/>
                <w:szCs w:val="24"/>
              </w:rPr>
            </w:pPr>
          </w:p>
          <w:p w14:paraId="13616C3D" w14:textId="14811E21" w:rsidR="009C2FFE" w:rsidRDefault="009C2FFE" w:rsidP="00122850">
            <w:pPr>
              <w:rPr>
                <w:rFonts w:ascii="Times New Roman" w:hAnsi="Times New Roman" w:cs="Times New Roman"/>
                <w:color w:val="A9A9A9"/>
                <w:position w:val="-2"/>
                <w:sz w:val="24"/>
                <w:szCs w:val="24"/>
              </w:rPr>
            </w:pPr>
          </w:p>
          <w:p w14:paraId="386D8B64" w14:textId="5D894608" w:rsidR="00553B6F" w:rsidRDefault="00553B6F" w:rsidP="00122850">
            <w:pPr>
              <w:rPr>
                <w:rFonts w:ascii="Times New Roman" w:hAnsi="Times New Roman" w:cs="Times New Roman"/>
                <w:color w:val="A9A9A9"/>
                <w:position w:val="-2"/>
                <w:sz w:val="24"/>
                <w:szCs w:val="24"/>
              </w:rPr>
            </w:pPr>
          </w:p>
          <w:p w14:paraId="76507E6A" w14:textId="090E9CBA" w:rsidR="00553B6F" w:rsidRDefault="00553B6F" w:rsidP="00122850">
            <w:pPr>
              <w:rPr>
                <w:rFonts w:ascii="Times New Roman" w:hAnsi="Times New Roman" w:cs="Times New Roman"/>
                <w:color w:val="A9A9A9"/>
                <w:position w:val="-2"/>
                <w:sz w:val="24"/>
                <w:szCs w:val="24"/>
              </w:rPr>
            </w:pPr>
          </w:p>
          <w:p w14:paraId="6BDB009A" w14:textId="77777777" w:rsidR="00553B6F" w:rsidRDefault="00553B6F" w:rsidP="00122850">
            <w:pPr>
              <w:rPr>
                <w:rFonts w:ascii="Times New Roman" w:hAnsi="Times New Roman" w:cs="Times New Roman"/>
                <w:color w:val="A9A9A9"/>
                <w:position w:val="-2"/>
                <w:sz w:val="24"/>
                <w:szCs w:val="24"/>
              </w:rPr>
            </w:pPr>
          </w:p>
          <w:p w14:paraId="682CB1E7" w14:textId="77777777" w:rsidR="009C2FFE" w:rsidRDefault="009C2FFE" w:rsidP="00122850">
            <w:pPr>
              <w:rPr>
                <w:rFonts w:ascii="Times New Roman" w:hAnsi="Times New Roman" w:cs="Times New Roman"/>
                <w:color w:val="A9A9A9"/>
                <w:position w:val="-2"/>
                <w:sz w:val="24"/>
                <w:szCs w:val="24"/>
              </w:rPr>
            </w:pPr>
          </w:p>
          <w:p w14:paraId="236D5932" w14:textId="77777777" w:rsidR="00274E1E" w:rsidRDefault="00274E1E" w:rsidP="00CE1585">
            <w:pPr>
              <w:jc w:val="center"/>
              <w:rPr>
                <w:rFonts w:ascii="Times New Roman" w:hAnsi="Times New Roman" w:cs="Times New Roman"/>
                <w:color w:val="A9A9A9"/>
                <w:position w:val="-2"/>
                <w:sz w:val="24"/>
                <w:szCs w:val="24"/>
              </w:rPr>
            </w:pPr>
          </w:p>
          <w:p w14:paraId="1F5CB0B2" w14:textId="77777777" w:rsidR="00422CFE" w:rsidRDefault="00422CFE" w:rsidP="00CE1585">
            <w:pPr>
              <w:jc w:val="center"/>
              <w:rPr>
                <w:rFonts w:ascii="Times New Roman" w:hAnsi="Times New Roman" w:cs="Times New Roman"/>
                <w:color w:val="A9A9A9"/>
                <w:position w:val="-2"/>
                <w:sz w:val="24"/>
                <w:szCs w:val="24"/>
              </w:rPr>
            </w:pPr>
          </w:p>
          <w:p w14:paraId="41F36F03" w14:textId="77777777" w:rsidR="00422CFE" w:rsidRPr="002553A3" w:rsidRDefault="00422CFE" w:rsidP="00CE1585">
            <w:pPr>
              <w:rPr>
                <w:rFonts w:ascii="Times New Roman" w:hAnsi="Times New Roman" w:cs="Times New Roman"/>
                <w:sz w:val="24"/>
                <w:szCs w:val="24"/>
              </w:rPr>
            </w:pPr>
          </w:p>
        </w:tc>
      </w:tr>
    </w:tbl>
    <w:p w14:paraId="0C101CB5" w14:textId="2AE24C5B" w:rsidR="00422CFE" w:rsidRDefault="00546B1A" w:rsidP="00546B1A">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w:t>
      </w:r>
      <w:r w:rsidR="00422CFE" w:rsidRPr="004D3EE3">
        <w:rPr>
          <w:rFonts w:ascii="Times New Roman" w:hAnsi="Times New Roman" w:cs="Times New Roman"/>
          <w:sz w:val="24"/>
          <w:szCs w:val="24"/>
        </w:rPr>
        <w:t>brazec št. 4</w:t>
      </w:r>
    </w:p>
    <w:p w14:paraId="35E424AA" w14:textId="77777777" w:rsidR="004666CE" w:rsidRDefault="004666CE" w:rsidP="00422CFE">
      <w:pPr>
        <w:spacing w:after="0"/>
        <w:jc w:val="right"/>
        <w:rPr>
          <w:rFonts w:ascii="Times New Roman" w:hAnsi="Times New Roman" w:cs="Times New Roman"/>
          <w:sz w:val="24"/>
          <w:szCs w:val="24"/>
        </w:rPr>
      </w:pPr>
    </w:p>
    <w:p w14:paraId="41BD39C6" w14:textId="77777777" w:rsidR="004666CE" w:rsidRPr="004666CE" w:rsidRDefault="004666CE" w:rsidP="004666CE">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4666CE">
        <w:rPr>
          <w:rFonts w:ascii="Times New Roman" w:hAnsi="Times New Roman" w:cs="Times New Roman"/>
          <w:sz w:val="24"/>
          <w:szCs w:val="24"/>
        </w:rPr>
        <w:t>ESPD</w:t>
      </w:r>
    </w:p>
    <w:p w14:paraId="135E3620" w14:textId="77777777" w:rsidR="004666CE" w:rsidRDefault="004666CE" w:rsidP="004666CE">
      <w:pPr>
        <w:spacing w:after="120"/>
        <w:rPr>
          <w:rFonts w:ascii="Times New Roman" w:hAnsi="Times New Roman" w:cs="Times New Roman"/>
          <w:sz w:val="24"/>
          <w:szCs w:val="24"/>
        </w:rPr>
      </w:pPr>
    </w:p>
    <w:p w14:paraId="2C7F4631" w14:textId="77777777" w:rsidR="004666CE" w:rsidRPr="002F3FE8" w:rsidRDefault="004666CE" w:rsidP="004666CE">
      <w:pPr>
        <w:spacing w:after="120"/>
        <w:rPr>
          <w:rFonts w:ascii="Times New Roman" w:hAnsi="Times New Roman" w:cs="Times New Roman"/>
          <w:sz w:val="24"/>
          <w:szCs w:val="24"/>
        </w:rPr>
      </w:pPr>
    </w:p>
    <w:p w14:paraId="26CECD44" w14:textId="77777777" w:rsidR="002F3FE8" w:rsidRPr="002F3FE8" w:rsidRDefault="002F3FE8" w:rsidP="004C17DA">
      <w:pPr>
        <w:pStyle w:val="Glava"/>
        <w:tabs>
          <w:tab w:val="clear" w:pos="4536"/>
          <w:tab w:val="clear" w:pos="9072"/>
        </w:tabs>
        <w:jc w:val="both"/>
        <w:rPr>
          <w:rFonts w:ascii="Times New Roman" w:hAnsi="Times New Roman" w:cs="Times New Roman"/>
          <w:sz w:val="24"/>
          <w:szCs w:val="24"/>
        </w:rPr>
      </w:pPr>
    </w:p>
    <w:p w14:paraId="0A3DB471" w14:textId="0DF9370C" w:rsidR="004C17DA" w:rsidRPr="002F3FE8" w:rsidRDefault="004C17DA" w:rsidP="004C17DA">
      <w:pPr>
        <w:pStyle w:val="Glava"/>
        <w:tabs>
          <w:tab w:val="clear" w:pos="4536"/>
          <w:tab w:val="clear" w:pos="9072"/>
        </w:tabs>
        <w:jc w:val="both"/>
        <w:rPr>
          <w:rFonts w:ascii="Times New Roman" w:hAnsi="Times New Roman" w:cs="Times New Roman"/>
          <w:sz w:val="24"/>
          <w:szCs w:val="24"/>
        </w:rPr>
      </w:pPr>
      <w:r w:rsidRPr="002F3FE8">
        <w:rPr>
          <w:rFonts w:ascii="Times New Roman" w:hAnsi="Times New Roman" w:cs="Times New Roman"/>
          <w:sz w:val="24"/>
          <w:szCs w:val="24"/>
        </w:rPr>
        <w:t xml:space="preserve">Ponudnik </w:t>
      </w:r>
      <w:r w:rsidR="00026B46">
        <w:rPr>
          <w:rFonts w:ascii="Times New Roman" w:hAnsi="Times New Roman" w:cs="Times New Roman"/>
          <w:sz w:val="24"/>
          <w:szCs w:val="24"/>
        </w:rPr>
        <w:t xml:space="preserve">oz. partner v skupni ponudbi </w:t>
      </w:r>
      <w:r w:rsidRPr="002F3FE8">
        <w:rPr>
          <w:rFonts w:ascii="Times New Roman" w:hAnsi="Times New Roman" w:cs="Times New Roman"/>
          <w:sz w:val="24"/>
          <w:szCs w:val="24"/>
        </w:rPr>
        <w:t>izpolni</w:t>
      </w:r>
      <w:r w:rsidR="00F40BD8">
        <w:rPr>
          <w:rFonts w:ascii="Times New Roman" w:hAnsi="Times New Roman" w:cs="Times New Roman"/>
          <w:sz w:val="24"/>
          <w:szCs w:val="24"/>
        </w:rPr>
        <w:t xml:space="preserve"> in priloži</w:t>
      </w:r>
      <w:r w:rsidRPr="002F3FE8">
        <w:rPr>
          <w:rFonts w:ascii="Times New Roman" w:hAnsi="Times New Roman" w:cs="Times New Roman"/>
          <w:sz w:val="24"/>
          <w:szCs w:val="24"/>
        </w:rPr>
        <w:t xml:space="preserve"> obrazec ESPD, ki je priloga te dokumentacije v zvezi z oddajo javnega naročila</w:t>
      </w:r>
      <w:r w:rsidR="00026B46">
        <w:rPr>
          <w:rFonts w:ascii="Times New Roman" w:hAnsi="Times New Roman" w:cs="Times New Roman"/>
          <w:sz w:val="24"/>
          <w:szCs w:val="24"/>
        </w:rPr>
        <w:t>.</w:t>
      </w:r>
    </w:p>
    <w:p w14:paraId="51D8EE60" w14:textId="77777777" w:rsidR="004C17DA" w:rsidRPr="002F3FE8" w:rsidRDefault="004C17DA" w:rsidP="004666CE">
      <w:pPr>
        <w:rPr>
          <w:rFonts w:ascii="Times New Roman" w:hAnsi="Times New Roman" w:cs="Times New Roman"/>
          <w:sz w:val="24"/>
          <w:szCs w:val="24"/>
        </w:rPr>
        <w:sectPr w:rsidR="004C17DA" w:rsidRPr="002F3FE8" w:rsidSect="0043202A">
          <w:footerReference w:type="default" r:id="rId19"/>
          <w:pgSz w:w="11906" w:h="16838"/>
          <w:pgMar w:top="1418" w:right="1418" w:bottom="1418" w:left="1418" w:header="567" w:footer="596" w:gutter="0"/>
          <w:cols w:space="708"/>
          <w:docGrid w:linePitch="360"/>
        </w:sectPr>
      </w:pPr>
    </w:p>
    <w:p w14:paraId="0C5F5E9C" w14:textId="749A4ABF" w:rsidR="004666CE" w:rsidRPr="002F3FE8" w:rsidRDefault="005911C0" w:rsidP="00422CFE">
      <w:pPr>
        <w:spacing w:after="0"/>
        <w:jc w:val="right"/>
        <w:rPr>
          <w:rFonts w:ascii="Times New Roman" w:hAnsi="Times New Roman" w:cs="Times New Roman"/>
          <w:sz w:val="24"/>
          <w:szCs w:val="24"/>
        </w:rPr>
      </w:pPr>
      <w:r w:rsidRPr="002F3FE8">
        <w:rPr>
          <w:rFonts w:ascii="Times New Roman" w:hAnsi="Times New Roman" w:cs="Times New Roman"/>
          <w:sz w:val="24"/>
          <w:szCs w:val="24"/>
        </w:rPr>
        <w:lastRenderedPageBreak/>
        <w:t>Obrazec št. 5</w:t>
      </w:r>
    </w:p>
    <w:p w14:paraId="612A0047" w14:textId="77777777" w:rsidR="00422CFE" w:rsidRPr="002F3FE8" w:rsidRDefault="00422CFE" w:rsidP="00422CFE">
      <w:pPr>
        <w:spacing w:after="0"/>
        <w:rPr>
          <w:rFonts w:ascii="Times New Roman" w:hAnsi="Times New Roman" w:cs="Times New Roman"/>
          <w:sz w:val="24"/>
          <w:szCs w:val="24"/>
        </w:rPr>
      </w:pPr>
    </w:p>
    <w:p w14:paraId="23598A4C" w14:textId="428CAAA9" w:rsidR="00422CFE" w:rsidRPr="009C2FFE" w:rsidRDefault="00422CFE" w:rsidP="00422C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bCs w:val="0"/>
          <w:sz w:val="24"/>
          <w:szCs w:val="24"/>
        </w:rPr>
      </w:pPr>
      <w:r w:rsidRPr="009C2FFE">
        <w:rPr>
          <w:rFonts w:ascii="Times New Roman" w:hAnsi="Times New Roman" w:cs="Times New Roman"/>
          <w:bCs w:val="0"/>
          <w:sz w:val="24"/>
          <w:szCs w:val="24"/>
        </w:rPr>
        <w:t>Referenčna lista gospodarskega subjekta</w:t>
      </w:r>
      <w:r w:rsidR="00FB0256">
        <w:rPr>
          <w:rFonts w:ascii="Times New Roman" w:hAnsi="Times New Roman" w:cs="Times New Roman"/>
          <w:bCs w:val="0"/>
          <w:sz w:val="24"/>
          <w:szCs w:val="24"/>
        </w:rPr>
        <w:t xml:space="preserve"> - ponudnika</w:t>
      </w:r>
    </w:p>
    <w:p w14:paraId="3D1B4BAB" w14:textId="77777777" w:rsidR="00422CFE" w:rsidRPr="002F3FE8" w:rsidRDefault="00422CFE" w:rsidP="00422CFE">
      <w:pPr>
        <w:spacing w:before="225" w:after="225" w:line="240" w:lineRule="auto"/>
        <w:jc w:val="both"/>
        <w:rPr>
          <w:rFonts w:ascii="Times New Roman" w:hAnsi="Times New Roman" w:cs="Times New Roman"/>
          <w:color w:val="000000"/>
          <w:sz w:val="24"/>
          <w:szCs w:val="24"/>
        </w:rPr>
      </w:pPr>
    </w:p>
    <w:p w14:paraId="5B32B297" w14:textId="40C1CD0F" w:rsidR="00422CFE" w:rsidRPr="002F3FE8" w:rsidRDefault="00422CFE" w:rsidP="00422CFE">
      <w:pPr>
        <w:spacing w:before="225" w:after="225" w:line="240" w:lineRule="auto"/>
        <w:jc w:val="both"/>
        <w:rPr>
          <w:rFonts w:ascii="Times New Roman" w:hAnsi="Times New Roman" w:cs="Times New Roman"/>
          <w:color w:val="000000"/>
          <w:sz w:val="24"/>
          <w:szCs w:val="24"/>
        </w:rPr>
      </w:pPr>
      <w:r w:rsidRPr="002F3FE8">
        <w:rPr>
          <w:rFonts w:ascii="Times New Roman" w:hAnsi="Times New Roman" w:cs="Times New Roman"/>
          <w:color w:val="000000"/>
          <w:sz w:val="24"/>
          <w:szCs w:val="24"/>
        </w:rPr>
        <w:t>Naziv gospodarskega subjekta</w:t>
      </w:r>
      <w:r w:rsidR="00FB0256">
        <w:rPr>
          <w:rFonts w:ascii="Times New Roman" w:hAnsi="Times New Roman" w:cs="Times New Roman"/>
          <w:color w:val="000000"/>
          <w:sz w:val="24"/>
          <w:szCs w:val="24"/>
        </w:rPr>
        <w:t xml:space="preserve"> - ponudnika</w:t>
      </w:r>
      <w:r w:rsidRPr="002F3FE8">
        <w:rPr>
          <w:rFonts w:ascii="Times New Roman" w:hAnsi="Times New Roman" w:cs="Times New Roman"/>
          <w:color w:val="000000"/>
          <w:sz w:val="24"/>
          <w:szCs w:val="24"/>
        </w:rPr>
        <w:t>: _________________________</w:t>
      </w:r>
    </w:p>
    <w:p w14:paraId="630EE097" w14:textId="6A09B0E0" w:rsidR="009C2FFE" w:rsidRPr="000D07BA" w:rsidRDefault="009C2FFE" w:rsidP="009C2FFE">
      <w:pPr>
        <w:spacing w:before="225" w:after="225" w:line="240" w:lineRule="auto"/>
        <w:jc w:val="both"/>
        <w:rPr>
          <w:rFonts w:ascii="Times New Roman" w:hAnsi="Times New Roman" w:cs="Times New Roman"/>
          <w:sz w:val="24"/>
          <w:szCs w:val="24"/>
        </w:rPr>
      </w:pP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82"/>
        <w:gridCol w:w="1611"/>
        <w:gridCol w:w="1276"/>
        <w:gridCol w:w="1701"/>
        <w:gridCol w:w="1701"/>
        <w:gridCol w:w="2126"/>
      </w:tblGrid>
      <w:tr w:rsidR="000D07BA" w:rsidRPr="000D07BA" w14:paraId="22A6F422" w14:textId="77777777" w:rsidTr="00AD4483">
        <w:trPr>
          <w:trHeight w:val="1508"/>
        </w:trPr>
        <w:tc>
          <w:tcPr>
            <w:tcW w:w="68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CADD9E" w14:textId="2C3ED3D6" w:rsidR="00AD4483" w:rsidRPr="000D07BA" w:rsidRDefault="00AD4483" w:rsidP="000941F4">
            <w:pPr>
              <w:jc w:val="center"/>
              <w:rPr>
                <w:rFonts w:ascii="Times New Roman" w:hAnsi="Times New Roman" w:cs="Times New Roman"/>
              </w:rPr>
            </w:pPr>
            <w:r w:rsidRPr="000D07BA">
              <w:rPr>
                <w:rFonts w:ascii="Times New Roman" w:hAnsi="Times New Roman" w:cs="Times New Roman"/>
                <w:b/>
                <w:bCs/>
                <w:position w:val="-2"/>
                <w:shd w:val="clear" w:color="auto" w:fill="CCCCCC"/>
              </w:rPr>
              <w:t>Zap. št</w:t>
            </w:r>
          </w:p>
        </w:tc>
        <w:tc>
          <w:tcPr>
            <w:tcW w:w="16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A4CB4B" w14:textId="77777777" w:rsidR="00AD4483" w:rsidRPr="000D07BA" w:rsidRDefault="00AD4483" w:rsidP="000941F4">
            <w:pPr>
              <w:jc w:val="center"/>
              <w:rPr>
                <w:rFonts w:ascii="Times New Roman" w:hAnsi="Times New Roman" w:cs="Times New Roman"/>
                <w:sz w:val="24"/>
                <w:szCs w:val="24"/>
              </w:rPr>
            </w:pPr>
            <w:r w:rsidRPr="000D07BA">
              <w:rPr>
                <w:rFonts w:ascii="Times New Roman" w:hAnsi="Times New Roman" w:cs="Times New Roman"/>
                <w:b/>
                <w:bCs/>
                <w:position w:val="-2"/>
                <w:sz w:val="24"/>
                <w:szCs w:val="24"/>
                <w:shd w:val="clear" w:color="auto" w:fill="CCCCCC"/>
              </w:rPr>
              <w:t>Naročnik</w:t>
            </w:r>
            <w:r w:rsidRPr="000D07BA">
              <w:rPr>
                <w:rFonts w:ascii="Times New Roman" w:hAnsi="Times New Roman" w:cs="Times New Roman"/>
                <w:b/>
                <w:bCs/>
                <w:position w:val="-2"/>
                <w:sz w:val="24"/>
                <w:szCs w:val="24"/>
                <w:shd w:val="clear" w:color="auto" w:fill="CCCCCC"/>
              </w:rPr>
              <w:br/>
              <w:t>(naziv, naslov)</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17CE5E" w14:textId="77777777" w:rsidR="00AD4483" w:rsidRPr="000D07BA" w:rsidRDefault="00AD4483" w:rsidP="000941F4">
            <w:pPr>
              <w:shd w:val="clear" w:color="auto" w:fill="CCCCCC"/>
              <w:spacing w:before="135" w:after="135"/>
              <w:jc w:val="both"/>
              <w:textAlignment w:val="center"/>
              <w:rPr>
                <w:rFonts w:ascii="Times New Roman" w:hAnsi="Times New Roman" w:cs="Times New Roman"/>
                <w:sz w:val="24"/>
                <w:szCs w:val="24"/>
              </w:rPr>
            </w:pPr>
            <w:r w:rsidRPr="000D07BA">
              <w:rPr>
                <w:rFonts w:ascii="Times New Roman" w:hAnsi="Times New Roman" w:cs="Times New Roman"/>
                <w:b/>
                <w:bCs/>
                <w:position w:val="-2"/>
                <w:sz w:val="24"/>
                <w:szCs w:val="24"/>
                <w:shd w:val="clear" w:color="auto" w:fill="CCCCCC"/>
              </w:rPr>
              <w:t>Predmet</w:t>
            </w:r>
          </w:p>
          <w:p w14:paraId="6A54C8FB" w14:textId="77777777" w:rsidR="00AD4483" w:rsidRPr="000D07BA" w:rsidRDefault="00AD4483" w:rsidP="000941F4">
            <w:pPr>
              <w:shd w:val="clear" w:color="auto" w:fill="CCCCCC"/>
              <w:spacing w:before="135" w:after="135"/>
              <w:jc w:val="both"/>
              <w:textAlignment w:val="center"/>
              <w:rPr>
                <w:rFonts w:ascii="Times New Roman" w:hAnsi="Times New Roman" w:cs="Times New Roman"/>
                <w:sz w:val="24"/>
                <w:szCs w:val="24"/>
              </w:rPr>
            </w:pPr>
            <w:r w:rsidRPr="000D07BA">
              <w:rPr>
                <w:rFonts w:ascii="Times New Roman" w:hAnsi="Times New Roman" w:cs="Times New Roman"/>
                <w:b/>
                <w:bCs/>
                <w:position w:val="-2"/>
                <w:sz w:val="24"/>
                <w:szCs w:val="24"/>
                <w:shd w:val="clear" w:color="auto" w:fill="CCCCCC"/>
              </w:rPr>
              <w:t>pogodbe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AF4769" w14:textId="77777777" w:rsidR="00AD4483" w:rsidRPr="000D07BA" w:rsidRDefault="00AD4483" w:rsidP="000941F4">
            <w:pPr>
              <w:jc w:val="center"/>
              <w:rPr>
                <w:rFonts w:ascii="Times New Roman" w:hAnsi="Times New Roman" w:cs="Times New Roman"/>
                <w:sz w:val="24"/>
                <w:szCs w:val="24"/>
              </w:rPr>
            </w:pPr>
            <w:r w:rsidRPr="000D07BA">
              <w:rPr>
                <w:rFonts w:ascii="Times New Roman" w:hAnsi="Times New Roman" w:cs="Times New Roman"/>
                <w:b/>
                <w:bCs/>
                <w:position w:val="-2"/>
                <w:sz w:val="24"/>
                <w:szCs w:val="24"/>
                <w:shd w:val="clear" w:color="auto" w:fill="CCCCCC"/>
              </w:rPr>
              <w:t>Čas realizacije</w:t>
            </w:r>
            <w:r w:rsidRPr="000D07BA">
              <w:rPr>
                <w:rFonts w:ascii="Times New Roman" w:hAnsi="Times New Roman" w:cs="Times New Roman"/>
                <w:b/>
                <w:bCs/>
                <w:position w:val="-2"/>
                <w:sz w:val="24"/>
                <w:szCs w:val="24"/>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Pr>
          <w:p w14:paraId="33F649A7" w14:textId="77777777" w:rsidR="00AD4483" w:rsidRPr="000D07BA" w:rsidRDefault="00AD4483" w:rsidP="000941F4">
            <w:pPr>
              <w:jc w:val="center"/>
              <w:rPr>
                <w:rFonts w:ascii="Times New Roman" w:hAnsi="Times New Roman" w:cs="Times New Roman"/>
                <w:b/>
                <w:bCs/>
                <w:position w:val="-2"/>
                <w:sz w:val="24"/>
                <w:szCs w:val="24"/>
                <w:shd w:val="clear" w:color="auto" w:fill="CCCCCC"/>
              </w:rPr>
            </w:pPr>
          </w:p>
          <w:p w14:paraId="0A746403" w14:textId="77777777" w:rsidR="00AD4483" w:rsidRPr="000D07BA" w:rsidRDefault="00AD4483" w:rsidP="000941F4">
            <w:pPr>
              <w:jc w:val="center"/>
              <w:rPr>
                <w:rFonts w:ascii="Times New Roman" w:hAnsi="Times New Roman" w:cs="Times New Roman"/>
                <w:b/>
                <w:bCs/>
                <w:position w:val="-2"/>
                <w:sz w:val="24"/>
                <w:szCs w:val="24"/>
                <w:shd w:val="clear" w:color="auto" w:fill="CCCCCC"/>
              </w:rPr>
            </w:pPr>
            <w:r w:rsidRPr="000D07BA">
              <w:rPr>
                <w:rFonts w:ascii="Times New Roman" w:hAnsi="Times New Roman" w:cs="Times New Roman"/>
                <w:b/>
                <w:bCs/>
                <w:position w:val="-2"/>
                <w:sz w:val="24"/>
                <w:szCs w:val="24"/>
                <w:shd w:val="clear" w:color="auto" w:fill="CCCCCC"/>
              </w:rPr>
              <w:t>Celotna vrednost pogodbe (brez DDV)</w:t>
            </w:r>
          </w:p>
        </w:tc>
        <w:tc>
          <w:tcPr>
            <w:tcW w:w="212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2D807D" w14:textId="77777777" w:rsidR="00AD4483" w:rsidRPr="000D07BA" w:rsidRDefault="00AD4483" w:rsidP="000941F4">
            <w:pPr>
              <w:jc w:val="center"/>
              <w:rPr>
                <w:rFonts w:ascii="Times New Roman" w:hAnsi="Times New Roman" w:cs="Times New Roman"/>
                <w:sz w:val="24"/>
                <w:szCs w:val="24"/>
              </w:rPr>
            </w:pPr>
            <w:r w:rsidRPr="000D07BA">
              <w:rPr>
                <w:rFonts w:ascii="Times New Roman" w:hAnsi="Times New Roman" w:cs="Times New Roman"/>
                <w:b/>
                <w:bCs/>
                <w:position w:val="-2"/>
                <w:sz w:val="24"/>
                <w:szCs w:val="24"/>
                <w:shd w:val="clear" w:color="auto" w:fill="CCCCCC"/>
              </w:rPr>
              <w:t>Kontaktna oseba pri naročniku</w:t>
            </w:r>
            <w:r w:rsidRPr="000D07BA">
              <w:rPr>
                <w:rFonts w:ascii="Times New Roman" w:hAnsi="Times New Roman" w:cs="Times New Roman"/>
                <w:b/>
                <w:bCs/>
                <w:position w:val="-2"/>
                <w:sz w:val="24"/>
                <w:szCs w:val="24"/>
                <w:shd w:val="clear" w:color="auto" w:fill="CCCCCC"/>
              </w:rPr>
              <w:br/>
              <w:t>(ime in priimek ter telefon in e-mail)</w:t>
            </w:r>
          </w:p>
        </w:tc>
      </w:tr>
      <w:tr w:rsidR="000D07BA" w:rsidRPr="000D07BA" w14:paraId="7C950BD4" w14:textId="77777777" w:rsidTr="00AD4483">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08315"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b/>
                <w:bCs/>
                <w:position w:val="-2"/>
                <w:sz w:val="24"/>
                <w:szCs w:val="24"/>
              </w:rPr>
              <w:t>1</w:t>
            </w:r>
          </w:p>
        </w:tc>
        <w:tc>
          <w:tcPr>
            <w:tcW w:w="16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A874"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82C4D"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86EB8"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Pr>
          <w:p w14:paraId="5B20A780" w14:textId="77777777" w:rsidR="00AD4483" w:rsidRPr="000D07BA" w:rsidRDefault="00AD4483" w:rsidP="000941F4">
            <w:pPr>
              <w:rPr>
                <w:rFonts w:ascii="Times New Roman" w:hAnsi="Times New Roman" w:cs="Times New Roman"/>
                <w:position w:val="-2"/>
                <w:sz w:val="24"/>
                <w:szCs w:val="24"/>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6D2E3"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r>
      <w:tr w:rsidR="000D07BA" w:rsidRPr="000D07BA" w14:paraId="2BA39599" w14:textId="77777777" w:rsidTr="00AD4483">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3BB26"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b/>
                <w:bCs/>
                <w:position w:val="-2"/>
                <w:sz w:val="24"/>
                <w:szCs w:val="24"/>
              </w:rPr>
              <w:t>2</w:t>
            </w:r>
          </w:p>
        </w:tc>
        <w:tc>
          <w:tcPr>
            <w:tcW w:w="16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F99D1"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9CA7E3"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19BCF"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Pr>
          <w:p w14:paraId="7D6A1C1B" w14:textId="77777777" w:rsidR="00AD4483" w:rsidRPr="000D07BA" w:rsidRDefault="00AD4483" w:rsidP="000941F4">
            <w:pPr>
              <w:rPr>
                <w:rFonts w:ascii="Times New Roman" w:hAnsi="Times New Roman" w:cs="Times New Roman"/>
                <w:position w:val="-2"/>
                <w:sz w:val="24"/>
                <w:szCs w:val="24"/>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53C34"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r>
      <w:tr w:rsidR="000D07BA" w:rsidRPr="000D07BA" w14:paraId="412F9ADB" w14:textId="77777777" w:rsidTr="00AD4483">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EC80D"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b/>
                <w:bCs/>
                <w:position w:val="-2"/>
                <w:sz w:val="24"/>
                <w:szCs w:val="24"/>
              </w:rPr>
              <w:t>3</w:t>
            </w:r>
          </w:p>
        </w:tc>
        <w:tc>
          <w:tcPr>
            <w:tcW w:w="16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D80C6"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214E7"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8CE31"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Pr>
          <w:p w14:paraId="1215F34D" w14:textId="77777777" w:rsidR="00AD4483" w:rsidRPr="000D07BA" w:rsidRDefault="00AD4483" w:rsidP="000941F4">
            <w:pPr>
              <w:rPr>
                <w:rFonts w:ascii="Times New Roman" w:hAnsi="Times New Roman" w:cs="Times New Roman"/>
                <w:position w:val="-2"/>
                <w:sz w:val="24"/>
                <w:szCs w:val="24"/>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38844"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r>
      <w:tr w:rsidR="000D07BA" w:rsidRPr="000D07BA" w14:paraId="13584376" w14:textId="77777777" w:rsidTr="00AD4483">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48AAA"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b/>
                <w:bCs/>
                <w:position w:val="-2"/>
                <w:sz w:val="24"/>
                <w:szCs w:val="24"/>
              </w:rPr>
              <w:t>4</w:t>
            </w:r>
          </w:p>
        </w:tc>
        <w:tc>
          <w:tcPr>
            <w:tcW w:w="16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8840E"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CF074A"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7ABF9"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Pr>
          <w:p w14:paraId="3D0887A9" w14:textId="77777777" w:rsidR="00AD4483" w:rsidRPr="000D07BA" w:rsidRDefault="00AD4483" w:rsidP="000941F4">
            <w:pPr>
              <w:rPr>
                <w:rFonts w:ascii="Times New Roman" w:hAnsi="Times New Roman" w:cs="Times New Roman"/>
                <w:position w:val="-2"/>
                <w:sz w:val="24"/>
                <w:szCs w:val="24"/>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93A8F"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r>
      <w:tr w:rsidR="000D07BA" w:rsidRPr="000D07BA" w14:paraId="75742CB5" w14:textId="77777777" w:rsidTr="00AD4483">
        <w:tc>
          <w:tcPr>
            <w:tcW w:w="68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0D298"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b/>
                <w:bCs/>
                <w:position w:val="-2"/>
                <w:sz w:val="24"/>
                <w:szCs w:val="24"/>
              </w:rPr>
              <w:t>5</w:t>
            </w:r>
          </w:p>
        </w:tc>
        <w:tc>
          <w:tcPr>
            <w:tcW w:w="16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BEB0F"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5701F"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B2EA7"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c>
          <w:tcPr>
            <w:tcW w:w="1701" w:type="dxa"/>
            <w:tcBorders>
              <w:top w:val="inset" w:sz="7" w:space="0" w:color="000000"/>
              <w:left w:val="inset" w:sz="7" w:space="0" w:color="000000"/>
              <w:bottom w:val="inset" w:sz="7" w:space="0" w:color="000000"/>
              <w:right w:val="inset" w:sz="7" w:space="0" w:color="000000"/>
            </w:tcBorders>
          </w:tcPr>
          <w:p w14:paraId="30323EF2" w14:textId="77777777" w:rsidR="00AD4483" w:rsidRPr="000D07BA" w:rsidRDefault="00AD4483" w:rsidP="000941F4">
            <w:pPr>
              <w:rPr>
                <w:rFonts w:ascii="Times New Roman" w:hAnsi="Times New Roman" w:cs="Times New Roman"/>
                <w:position w:val="-2"/>
                <w:sz w:val="24"/>
                <w:szCs w:val="24"/>
              </w:rPr>
            </w:pPr>
          </w:p>
        </w:tc>
        <w:tc>
          <w:tcPr>
            <w:tcW w:w="21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595E5" w14:textId="77777777" w:rsidR="00AD4483" w:rsidRPr="000D07BA" w:rsidRDefault="00AD4483" w:rsidP="000941F4">
            <w:pPr>
              <w:rPr>
                <w:rFonts w:ascii="Times New Roman" w:hAnsi="Times New Roman" w:cs="Times New Roman"/>
                <w:sz w:val="24"/>
                <w:szCs w:val="24"/>
              </w:rPr>
            </w:pPr>
            <w:r w:rsidRPr="000D07BA">
              <w:rPr>
                <w:rFonts w:ascii="Times New Roman" w:hAnsi="Times New Roman" w:cs="Times New Roman"/>
                <w:position w:val="-2"/>
                <w:sz w:val="24"/>
                <w:szCs w:val="24"/>
              </w:rPr>
              <w:t> </w:t>
            </w:r>
          </w:p>
        </w:tc>
      </w:tr>
    </w:tbl>
    <w:p w14:paraId="1C86834B" w14:textId="77777777" w:rsidR="009C2FFE" w:rsidRPr="000D07BA" w:rsidRDefault="009C2FFE" w:rsidP="00EB2733">
      <w:pPr>
        <w:shd w:val="clear" w:color="auto" w:fill="FFFFFF"/>
        <w:rPr>
          <w:rFonts w:ascii="Times New Roman" w:hAnsi="Times New Roman" w:cs="Times New Roman"/>
          <w:i/>
          <w:iCs/>
          <w:sz w:val="24"/>
          <w:szCs w:val="24"/>
          <w:shd w:val="clear" w:color="auto" w:fill="FFFFFF"/>
        </w:rPr>
      </w:pPr>
    </w:p>
    <w:p w14:paraId="63A3502B" w14:textId="10D37D9C" w:rsidR="00422CFE" w:rsidRPr="000D07BA" w:rsidRDefault="00EB2733" w:rsidP="00EB2733">
      <w:pPr>
        <w:shd w:val="clear" w:color="auto" w:fill="FFFFFF"/>
        <w:rPr>
          <w:rFonts w:ascii="Times New Roman" w:hAnsi="Times New Roman" w:cs="Times New Roman"/>
          <w:i/>
          <w:iCs/>
          <w:sz w:val="24"/>
          <w:szCs w:val="24"/>
          <w:shd w:val="clear" w:color="auto" w:fill="FFFFFF"/>
        </w:rPr>
      </w:pPr>
      <w:r w:rsidRPr="000D07BA">
        <w:rPr>
          <w:rFonts w:ascii="Times New Roman" w:hAnsi="Times New Roman" w:cs="Times New Roman"/>
          <w:i/>
          <w:iCs/>
          <w:sz w:val="24"/>
          <w:szCs w:val="24"/>
          <w:shd w:val="clear" w:color="auto" w:fill="FFFFFF"/>
        </w:rPr>
        <w:t>Naročnik bo upošteval izključno že zaključene posle.</w:t>
      </w:r>
    </w:p>
    <w:p w14:paraId="669864ED" w14:textId="77777777" w:rsidR="00AD4483" w:rsidRPr="000D07BA" w:rsidRDefault="00AD4483" w:rsidP="00422CFE">
      <w:pPr>
        <w:spacing w:before="225" w:after="225" w:line="240" w:lineRule="auto"/>
        <w:jc w:val="both"/>
        <w:rPr>
          <w:rFonts w:ascii="Times New Roman" w:hAnsi="Times New Roman" w:cs="Times New Roman"/>
          <w:b/>
          <w:bCs/>
          <w:i/>
          <w:iCs/>
          <w:sz w:val="24"/>
          <w:szCs w:val="24"/>
          <w:u w:val="single"/>
        </w:rPr>
      </w:pPr>
    </w:p>
    <w:p w14:paraId="0B477D68" w14:textId="3F9C348A" w:rsidR="00422CFE" w:rsidRDefault="00422CFE" w:rsidP="00422CFE">
      <w:pPr>
        <w:spacing w:before="225" w:after="225" w:line="240" w:lineRule="auto"/>
        <w:jc w:val="both"/>
        <w:rPr>
          <w:rFonts w:ascii="Times New Roman" w:hAnsi="Times New Roman" w:cs="Times New Roman"/>
          <w:i/>
          <w:iCs/>
          <w:color w:val="000000"/>
          <w:sz w:val="24"/>
          <w:szCs w:val="24"/>
        </w:rPr>
      </w:pPr>
      <w:r w:rsidRPr="000D07BA">
        <w:rPr>
          <w:rFonts w:ascii="Times New Roman" w:hAnsi="Times New Roman" w:cs="Times New Roman"/>
          <w:b/>
          <w:bCs/>
          <w:i/>
          <w:iCs/>
          <w:sz w:val="24"/>
          <w:szCs w:val="24"/>
          <w:u w:val="single"/>
        </w:rPr>
        <w:t>Opomba:</w:t>
      </w:r>
      <w:r w:rsidRPr="000D07BA">
        <w:rPr>
          <w:rFonts w:ascii="Times New Roman" w:hAnsi="Times New Roman" w:cs="Times New Roman"/>
          <w:i/>
          <w:iCs/>
          <w:sz w:val="24"/>
          <w:szCs w:val="24"/>
        </w:rPr>
        <w:br/>
      </w:r>
      <w:r w:rsidRPr="001A390A">
        <w:rPr>
          <w:rFonts w:ascii="Times New Roman" w:hAnsi="Times New Roman" w:cs="Times New Roman"/>
          <w:i/>
          <w:iCs/>
          <w:color w:val="000000"/>
          <w:sz w:val="24"/>
          <w:szCs w:val="24"/>
        </w:rPr>
        <w:t>V primeru več referenc se obrazec fotokopira.</w:t>
      </w:r>
    </w:p>
    <w:p w14:paraId="50A2B4F4" w14:textId="77777777" w:rsidR="00422CFE" w:rsidRDefault="00422CFE" w:rsidP="00422CFE">
      <w:pPr>
        <w:spacing w:before="225" w:after="225" w:line="240" w:lineRule="auto"/>
        <w:jc w:val="both"/>
        <w:rPr>
          <w:rFonts w:ascii="Times New Roman" w:hAnsi="Times New Roman" w:cs="Times New Roman"/>
          <w:i/>
          <w:iCs/>
          <w:color w:val="000000"/>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422CFE" w:rsidRPr="001A390A" w14:paraId="40599ABF" w14:textId="77777777" w:rsidTr="00CE1585">
        <w:tc>
          <w:tcPr>
            <w:tcW w:w="2500" w:type="pct"/>
            <w:tcMar>
              <w:top w:w="75" w:type="dxa"/>
              <w:bottom w:w="75" w:type="dxa"/>
            </w:tcMar>
            <w:vAlign w:val="center"/>
          </w:tcPr>
          <w:p w14:paraId="7FBF8E2F" w14:textId="77777777" w:rsidR="00422CFE" w:rsidRPr="001A390A" w:rsidRDefault="00422CFE" w:rsidP="00CE1585">
            <w:pPr>
              <w:rPr>
                <w:rFonts w:ascii="Times New Roman" w:hAnsi="Times New Roman" w:cs="Times New Roman"/>
                <w:sz w:val="24"/>
                <w:szCs w:val="24"/>
              </w:rPr>
            </w:pPr>
            <w:r w:rsidRPr="001A390A">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72BEADDD" w14:textId="77777777" w:rsidR="00422CFE" w:rsidRDefault="00422CFE" w:rsidP="00CE1585">
            <w:pPr>
              <w:rPr>
                <w:rFonts w:ascii="Times New Roman" w:hAnsi="Times New Roman" w:cs="Times New Roman"/>
                <w:color w:val="000000"/>
                <w:position w:val="-2"/>
                <w:sz w:val="24"/>
                <w:szCs w:val="24"/>
              </w:rPr>
            </w:pPr>
          </w:p>
          <w:p w14:paraId="546BCEB9" w14:textId="77777777" w:rsidR="00553B6F" w:rsidRDefault="009C2FFE"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1A390A">
              <w:rPr>
                <w:rFonts w:ascii="Times New Roman" w:hAnsi="Times New Roman" w:cs="Times New Roman"/>
                <w:color w:val="000000"/>
                <w:position w:val="-2"/>
                <w:sz w:val="24"/>
                <w:szCs w:val="24"/>
              </w:rPr>
              <w:t xml:space="preserve">Ime in priimek: </w:t>
            </w:r>
            <w:r w:rsidR="00553B6F">
              <w:rPr>
                <w:rFonts w:ascii="Times New Roman" w:hAnsi="Times New Roman" w:cs="Times New Roman"/>
                <w:color w:val="000000"/>
                <w:position w:val="-2"/>
                <w:sz w:val="24"/>
                <w:szCs w:val="24"/>
              </w:rPr>
              <w:t xml:space="preserve">                    </w:t>
            </w:r>
          </w:p>
          <w:p w14:paraId="1820DCD1" w14:textId="2694E82F" w:rsidR="00422CFE" w:rsidRDefault="00553B6F"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422CFE" w:rsidRPr="001A390A">
              <w:rPr>
                <w:rFonts w:ascii="Times New Roman" w:hAnsi="Times New Roman" w:cs="Times New Roman"/>
                <w:color w:val="000000"/>
                <w:position w:val="-2"/>
                <w:sz w:val="24"/>
                <w:szCs w:val="24"/>
              </w:rPr>
              <w:t>_____________________</w:t>
            </w:r>
          </w:p>
          <w:p w14:paraId="3FC3F633" w14:textId="77777777" w:rsidR="00422CFE" w:rsidRPr="001A390A" w:rsidRDefault="00422CFE" w:rsidP="00CE1585">
            <w:pPr>
              <w:rPr>
                <w:rFonts w:ascii="Times New Roman" w:hAnsi="Times New Roman" w:cs="Times New Roman"/>
                <w:color w:val="000000"/>
                <w:position w:val="-2"/>
                <w:sz w:val="24"/>
                <w:szCs w:val="24"/>
              </w:rPr>
            </w:pPr>
          </w:p>
          <w:p w14:paraId="5BC8C5D0" w14:textId="77777777" w:rsidR="00422CFE" w:rsidRPr="001A390A" w:rsidRDefault="00422CFE" w:rsidP="00CE1585">
            <w:pPr>
              <w:rPr>
                <w:rFonts w:ascii="Times New Roman" w:hAnsi="Times New Roman" w:cs="Times New Roman"/>
                <w:sz w:val="24"/>
                <w:szCs w:val="24"/>
              </w:rPr>
            </w:pPr>
            <w:r w:rsidRPr="001A390A">
              <w:rPr>
                <w:rFonts w:ascii="Times New Roman" w:hAnsi="Times New Roman" w:cs="Times New Roman"/>
                <w:color w:val="A9A9A9"/>
                <w:position w:val="-2"/>
                <w:sz w:val="24"/>
                <w:szCs w:val="24"/>
              </w:rPr>
              <w:t xml:space="preserve">                         (Žig in podpis)</w:t>
            </w:r>
          </w:p>
        </w:tc>
      </w:tr>
    </w:tbl>
    <w:p w14:paraId="48927797" w14:textId="77777777" w:rsidR="00422CFE" w:rsidRPr="001A390A" w:rsidRDefault="00422CFE" w:rsidP="00422CFE">
      <w:pPr>
        <w:spacing w:after="0"/>
        <w:jc w:val="right"/>
        <w:rPr>
          <w:rFonts w:ascii="Times New Roman" w:hAnsi="Times New Roman" w:cs="Times New Roman"/>
          <w:sz w:val="24"/>
          <w:szCs w:val="24"/>
        </w:rPr>
      </w:pPr>
    </w:p>
    <w:p w14:paraId="592446A7" w14:textId="77777777" w:rsidR="00AD4483" w:rsidRDefault="00AD4483" w:rsidP="00422CFE">
      <w:pPr>
        <w:spacing w:after="0"/>
        <w:jc w:val="right"/>
        <w:rPr>
          <w:rFonts w:ascii="Times New Roman" w:hAnsi="Times New Roman" w:cs="Times New Roman"/>
          <w:sz w:val="24"/>
          <w:szCs w:val="24"/>
        </w:rPr>
      </w:pPr>
    </w:p>
    <w:p w14:paraId="1AC96F2C" w14:textId="77777777" w:rsidR="00AD4483" w:rsidRDefault="00AD4483" w:rsidP="00422CFE">
      <w:pPr>
        <w:spacing w:after="0"/>
        <w:jc w:val="right"/>
        <w:rPr>
          <w:rFonts w:ascii="Times New Roman" w:hAnsi="Times New Roman" w:cs="Times New Roman"/>
          <w:sz w:val="24"/>
          <w:szCs w:val="24"/>
        </w:rPr>
      </w:pPr>
    </w:p>
    <w:p w14:paraId="5E7AA53F" w14:textId="7A837BA6" w:rsidR="00AD4483" w:rsidRDefault="00AD4483" w:rsidP="00422CFE">
      <w:pPr>
        <w:spacing w:after="0"/>
        <w:jc w:val="right"/>
        <w:rPr>
          <w:rFonts w:ascii="Times New Roman" w:hAnsi="Times New Roman" w:cs="Times New Roman"/>
          <w:sz w:val="24"/>
          <w:szCs w:val="24"/>
        </w:rPr>
      </w:pPr>
    </w:p>
    <w:p w14:paraId="15DBA5EF" w14:textId="77777777" w:rsidR="00AD4483" w:rsidRDefault="00AD4483" w:rsidP="00422CFE">
      <w:pPr>
        <w:spacing w:after="0"/>
        <w:jc w:val="right"/>
        <w:rPr>
          <w:rFonts w:ascii="Times New Roman" w:hAnsi="Times New Roman" w:cs="Times New Roman"/>
          <w:sz w:val="24"/>
          <w:szCs w:val="24"/>
        </w:rPr>
      </w:pPr>
    </w:p>
    <w:p w14:paraId="20B1ED50" w14:textId="77777777" w:rsidR="00AD4483" w:rsidRDefault="00AD4483" w:rsidP="00422CFE">
      <w:pPr>
        <w:spacing w:after="0"/>
        <w:jc w:val="right"/>
        <w:rPr>
          <w:rFonts w:ascii="Times New Roman" w:hAnsi="Times New Roman" w:cs="Times New Roman"/>
          <w:sz w:val="24"/>
          <w:szCs w:val="24"/>
        </w:rPr>
      </w:pPr>
    </w:p>
    <w:p w14:paraId="7BC25850" w14:textId="77777777" w:rsidR="00AD4483" w:rsidRDefault="00AD4483" w:rsidP="00422CFE">
      <w:pPr>
        <w:spacing w:after="0"/>
        <w:jc w:val="right"/>
        <w:rPr>
          <w:rFonts w:ascii="Times New Roman" w:hAnsi="Times New Roman" w:cs="Times New Roman"/>
          <w:sz w:val="24"/>
          <w:szCs w:val="24"/>
        </w:rPr>
      </w:pPr>
    </w:p>
    <w:p w14:paraId="1285EDDF" w14:textId="64E9E350" w:rsidR="009C2FFE" w:rsidRPr="001A390A" w:rsidRDefault="009C2FFE" w:rsidP="00422CFE">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6</w:t>
      </w:r>
    </w:p>
    <w:p w14:paraId="30508F95" w14:textId="44EDB7D6" w:rsidR="009C2FFE" w:rsidRPr="00FE58B8" w:rsidRDefault="009C2FFE" w:rsidP="009C2FF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Potrdilo o dobro opravljenem delu</w:t>
      </w:r>
      <w:r w:rsidR="00EF0ECC">
        <w:rPr>
          <w:rFonts w:ascii="Times New Roman" w:hAnsi="Times New Roman" w:cs="Times New Roman"/>
          <w:sz w:val="24"/>
          <w:szCs w:val="24"/>
        </w:rPr>
        <w:t xml:space="preserve"> </w:t>
      </w:r>
    </w:p>
    <w:tbl>
      <w:tblPr>
        <w:tblW w:w="9072" w:type="dxa"/>
        <w:tblLook w:val="04A0" w:firstRow="1" w:lastRow="0" w:firstColumn="1" w:lastColumn="0" w:noHBand="0" w:noVBand="1"/>
      </w:tblPr>
      <w:tblGrid>
        <w:gridCol w:w="2948"/>
        <w:gridCol w:w="165"/>
        <w:gridCol w:w="2649"/>
        <w:gridCol w:w="50"/>
        <w:gridCol w:w="3260"/>
      </w:tblGrid>
      <w:tr w:rsidR="00536FA1" w:rsidRPr="000D07BA" w14:paraId="15EE84D9" w14:textId="77777777" w:rsidTr="00536FA1">
        <w:trPr>
          <w:gridAfter w:val="2"/>
          <w:wAfter w:w="3310" w:type="dxa"/>
        </w:trPr>
        <w:tc>
          <w:tcPr>
            <w:tcW w:w="2948" w:type="dxa"/>
            <w:shd w:val="clear" w:color="auto" w:fill="auto"/>
          </w:tcPr>
          <w:p w14:paraId="1D2AB70D" w14:textId="40272BB5" w:rsidR="00536FA1" w:rsidRPr="000D07BA" w:rsidRDefault="00536FA1" w:rsidP="005A2925">
            <w:pPr>
              <w:ind w:right="382"/>
              <w:jc w:val="both"/>
              <w:rPr>
                <w:rFonts w:ascii="Times New Roman" w:hAnsi="Times New Roman" w:cs="Times New Roman"/>
                <w:color w:val="000000"/>
              </w:rPr>
            </w:pPr>
          </w:p>
        </w:tc>
        <w:tc>
          <w:tcPr>
            <w:tcW w:w="2814" w:type="dxa"/>
            <w:gridSpan w:val="2"/>
          </w:tcPr>
          <w:p w14:paraId="0ABD2985" w14:textId="77777777" w:rsidR="00536FA1" w:rsidRPr="000D07BA" w:rsidRDefault="00536FA1" w:rsidP="005A2925">
            <w:pPr>
              <w:ind w:right="382"/>
              <w:jc w:val="both"/>
              <w:rPr>
                <w:rFonts w:ascii="Times New Roman" w:hAnsi="Times New Roman" w:cs="Times New Roman"/>
                <w:color w:val="000000"/>
              </w:rPr>
            </w:pPr>
          </w:p>
        </w:tc>
      </w:tr>
      <w:tr w:rsidR="00536FA1" w:rsidRPr="000D07BA" w14:paraId="14EF78A2" w14:textId="77777777" w:rsidTr="00536F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37"/>
        </w:trPr>
        <w:tc>
          <w:tcPr>
            <w:tcW w:w="3113" w:type="dxa"/>
            <w:gridSpan w:val="2"/>
            <w:tcBorders>
              <w:top w:val="single" w:sz="4" w:space="0" w:color="auto"/>
              <w:left w:val="single" w:sz="4" w:space="0" w:color="auto"/>
              <w:bottom w:val="single" w:sz="4" w:space="0" w:color="auto"/>
            </w:tcBorders>
            <w:shd w:val="clear" w:color="auto" w:fill="D9D9D9"/>
            <w:vAlign w:val="center"/>
          </w:tcPr>
          <w:p w14:paraId="130C5123" w14:textId="32F261B4" w:rsidR="00536FA1" w:rsidRPr="000D07BA" w:rsidRDefault="00536FA1" w:rsidP="005A2925">
            <w:pPr>
              <w:rPr>
                <w:rFonts w:ascii="Times New Roman" w:hAnsi="Times New Roman" w:cs="Times New Roman"/>
              </w:rPr>
            </w:pPr>
            <w:bookmarkStart w:id="2" w:name="_Hlk29293863"/>
            <w:r w:rsidRPr="000D07BA">
              <w:rPr>
                <w:rFonts w:ascii="Times New Roman" w:hAnsi="Times New Roman" w:cs="Times New Roman"/>
                <w:b/>
              </w:rPr>
              <w:t>Naziv naročnika:</w:t>
            </w:r>
          </w:p>
        </w:tc>
        <w:tc>
          <w:tcPr>
            <w:tcW w:w="5959" w:type="dxa"/>
            <w:gridSpan w:val="3"/>
            <w:tcBorders>
              <w:top w:val="single" w:sz="4" w:space="0" w:color="auto"/>
              <w:bottom w:val="single" w:sz="4" w:space="0" w:color="auto"/>
              <w:right w:val="single" w:sz="4" w:space="0" w:color="auto"/>
            </w:tcBorders>
            <w:vAlign w:val="center"/>
          </w:tcPr>
          <w:p w14:paraId="5A915825" w14:textId="77777777" w:rsidR="00536FA1" w:rsidRPr="000D07BA" w:rsidRDefault="00536FA1" w:rsidP="005A2925">
            <w:pPr>
              <w:rPr>
                <w:rFonts w:ascii="Times New Roman" w:hAnsi="Times New Roman" w:cs="Times New Roman"/>
                <w:b/>
              </w:rPr>
            </w:pPr>
          </w:p>
        </w:tc>
      </w:tr>
      <w:tr w:rsidR="00536FA1" w:rsidRPr="000D07BA" w14:paraId="35E0A804" w14:textId="77777777" w:rsidTr="00536F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92"/>
        </w:trPr>
        <w:tc>
          <w:tcPr>
            <w:tcW w:w="3113" w:type="dxa"/>
            <w:gridSpan w:val="2"/>
            <w:tcBorders>
              <w:top w:val="single" w:sz="4" w:space="0" w:color="auto"/>
              <w:left w:val="single" w:sz="4" w:space="0" w:color="auto"/>
              <w:bottom w:val="single" w:sz="4" w:space="0" w:color="auto"/>
            </w:tcBorders>
            <w:shd w:val="clear" w:color="auto" w:fill="D9D9D9"/>
            <w:vAlign w:val="center"/>
          </w:tcPr>
          <w:p w14:paraId="41F395A0" w14:textId="77777777" w:rsidR="00536FA1" w:rsidRPr="000D07BA" w:rsidRDefault="00536FA1" w:rsidP="005A2925">
            <w:pPr>
              <w:rPr>
                <w:rFonts w:ascii="Times New Roman" w:hAnsi="Times New Roman" w:cs="Times New Roman"/>
                <w:b/>
              </w:rPr>
            </w:pPr>
            <w:r w:rsidRPr="000D07BA">
              <w:rPr>
                <w:rFonts w:ascii="Times New Roman" w:hAnsi="Times New Roman" w:cs="Times New Roman"/>
                <w:b/>
              </w:rPr>
              <w:t>Naslov naročnika:</w:t>
            </w:r>
          </w:p>
        </w:tc>
        <w:tc>
          <w:tcPr>
            <w:tcW w:w="5959" w:type="dxa"/>
            <w:gridSpan w:val="3"/>
            <w:tcBorders>
              <w:top w:val="single" w:sz="4" w:space="0" w:color="auto"/>
              <w:bottom w:val="single" w:sz="4" w:space="0" w:color="auto"/>
              <w:right w:val="single" w:sz="4" w:space="0" w:color="auto"/>
            </w:tcBorders>
            <w:vAlign w:val="center"/>
          </w:tcPr>
          <w:p w14:paraId="38BFEC7F" w14:textId="77777777" w:rsidR="00536FA1" w:rsidRPr="000D07BA" w:rsidRDefault="00536FA1" w:rsidP="005A2925">
            <w:pPr>
              <w:rPr>
                <w:rFonts w:ascii="Times New Roman" w:hAnsi="Times New Roman" w:cs="Times New Roman"/>
              </w:rPr>
            </w:pPr>
          </w:p>
        </w:tc>
      </w:tr>
      <w:tr w:rsidR="00536FA1" w:rsidRPr="000D07BA" w14:paraId="05FB9CA8" w14:textId="77777777" w:rsidTr="00536F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437"/>
        </w:trPr>
        <w:tc>
          <w:tcPr>
            <w:tcW w:w="3113" w:type="dxa"/>
            <w:gridSpan w:val="2"/>
            <w:tcBorders>
              <w:top w:val="single" w:sz="4" w:space="0" w:color="auto"/>
              <w:left w:val="single" w:sz="4" w:space="0" w:color="auto"/>
              <w:bottom w:val="single" w:sz="4" w:space="0" w:color="auto"/>
            </w:tcBorders>
            <w:shd w:val="clear" w:color="auto" w:fill="D9D9D9"/>
            <w:vAlign w:val="center"/>
          </w:tcPr>
          <w:p w14:paraId="069A802B" w14:textId="77777777" w:rsidR="00536FA1" w:rsidRPr="000D07BA" w:rsidRDefault="00536FA1" w:rsidP="005A2925">
            <w:pPr>
              <w:rPr>
                <w:rFonts w:ascii="Times New Roman" w:hAnsi="Times New Roman" w:cs="Times New Roman"/>
                <w:b/>
              </w:rPr>
            </w:pPr>
            <w:r w:rsidRPr="000D07BA">
              <w:rPr>
                <w:rFonts w:ascii="Times New Roman" w:hAnsi="Times New Roman" w:cs="Times New Roman"/>
                <w:b/>
              </w:rPr>
              <w:t>Kontaktna oseba naročnika:</w:t>
            </w:r>
          </w:p>
        </w:tc>
        <w:tc>
          <w:tcPr>
            <w:tcW w:w="5959" w:type="dxa"/>
            <w:gridSpan w:val="3"/>
            <w:tcBorders>
              <w:top w:val="single" w:sz="4" w:space="0" w:color="auto"/>
              <w:bottom w:val="single" w:sz="4" w:space="0" w:color="auto"/>
              <w:right w:val="single" w:sz="4" w:space="0" w:color="auto"/>
            </w:tcBorders>
            <w:vAlign w:val="center"/>
          </w:tcPr>
          <w:p w14:paraId="70339582" w14:textId="77777777" w:rsidR="00536FA1" w:rsidRPr="000D07BA" w:rsidRDefault="00536FA1" w:rsidP="005A2925">
            <w:pPr>
              <w:rPr>
                <w:rFonts w:ascii="Times New Roman" w:hAnsi="Times New Roman" w:cs="Times New Roman"/>
              </w:rPr>
            </w:pPr>
          </w:p>
        </w:tc>
      </w:tr>
      <w:tr w:rsidR="00536FA1" w:rsidRPr="000D07BA" w14:paraId="6DEA6D16" w14:textId="77777777" w:rsidTr="00536F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171"/>
        </w:trPr>
        <w:tc>
          <w:tcPr>
            <w:tcW w:w="3113" w:type="dxa"/>
            <w:gridSpan w:val="2"/>
            <w:vMerge w:val="restart"/>
            <w:tcBorders>
              <w:top w:val="single" w:sz="4" w:space="0" w:color="auto"/>
              <w:left w:val="single" w:sz="4" w:space="0" w:color="auto"/>
            </w:tcBorders>
            <w:shd w:val="clear" w:color="auto" w:fill="D9D9D9"/>
            <w:vAlign w:val="center"/>
          </w:tcPr>
          <w:p w14:paraId="20B59966" w14:textId="77777777" w:rsidR="00536FA1" w:rsidRPr="000D07BA" w:rsidRDefault="00536FA1" w:rsidP="005A2925">
            <w:pPr>
              <w:rPr>
                <w:rFonts w:ascii="Times New Roman" w:hAnsi="Times New Roman" w:cs="Times New Roman"/>
                <w:b/>
              </w:rPr>
            </w:pPr>
            <w:r w:rsidRPr="000D07BA">
              <w:rPr>
                <w:rFonts w:ascii="Times New Roman" w:hAnsi="Times New Roman" w:cs="Times New Roman"/>
                <w:b/>
              </w:rPr>
              <w:t>Kontaktni podatki kontaktne osebe naročnika:</w:t>
            </w:r>
          </w:p>
        </w:tc>
        <w:tc>
          <w:tcPr>
            <w:tcW w:w="2699" w:type="dxa"/>
            <w:gridSpan w:val="2"/>
            <w:tcBorders>
              <w:top w:val="single" w:sz="4" w:space="0" w:color="auto"/>
              <w:right w:val="single" w:sz="4" w:space="0" w:color="auto"/>
            </w:tcBorders>
            <w:shd w:val="clear" w:color="auto" w:fill="D9D9D9"/>
            <w:vAlign w:val="center"/>
          </w:tcPr>
          <w:p w14:paraId="71CA92A7" w14:textId="77777777" w:rsidR="00536FA1" w:rsidRPr="000D07BA" w:rsidRDefault="00536FA1" w:rsidP="005A2925">
            <w:pPr>
              <w:rPr>
                <w:rFonts w:ascii="Times New Roman" w:hAnsi="Times New Roman" w:cs="Times New Roman"/>
              </w:rPr>
            </w:pPr>
            <w:r w:rsidRPr="000D07BA">
              <w:rPr>
                <w:rFonts w:ascii="Times New Roman" w:hAnsi="Times New Roman" w:cs="Times New Roman"/>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0368FE24" w14:textId="77777777" w:rsidR="00536FA1" w:rsidRPr="000D07BA" w:rsidRDefault="00536FA1" w:rsidP="005A2925">
            <w:pPr>
              <w:rPr>
                <w:rFonts w:ascii="Times New Roman" w:hAnsi="Times New Roman" w:cs="Times New Roman"/>
              </w:rPr>
            </w:pPr>
            <w:r w:rsidRPr="000D07BA">
              <w:rPr>
                <w:rFonts w:ascii="Times New Roman" w:hAnsi="Times New Roman" w:cs="Times New Roman"/>
              </w:rPr>
              <w:t>Elektronska pošta:</w:t>
            </w:r>
          </w:p>
        </w:tc>
      </w:tr>
      <w:tr w:rsidR="00536FA1" w:rsidRPr="000D07BA" w14:paraId="1759D837" w14:textId="77777777" w:rsidTr="00536F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cantSplit/>
          <w:trHeight w:val="517"/>
        </w:trPr>
        <w:tc>
          <w:tcPr>
            <w:tcW w:w="3113" w:type="dxa"/>
            <w:gridSpan w:val="2"/>
            <w:vMerge/>
            <w:tcBorders>
              <w:left w:val="single" w:sz="4" w:space="0" w:color="auto"/>
            </w:tcBorders>
            <w:shd w:val="clear" w:color="auto" w:fill="D9D9D9"/>
            <w:vAlign w:val="center"/>
          </w:tcPr>
          <w:p w14:paraId="5567E62B" w14:textId="77777777" w:rsidR="00536FA1" w:rsidRPr="000D07BA" w:rsidRDefault="00536FA1" w:rsidP="005A2925">
            <w:pPr>
              <w:rPr>
                <w:rFonts w:ascii="Times New Roman" w:hAnsi="Times New Roman" w:cs="Times New Roman"/>
                <w:b/>
              </w:rPr>
            </w:pPr>
          </w:p>
        </w:tc>
        <w:tc>
          <w:tcPr>
            <w:tcW w:w="2699" w:type="dxa"/>
            <w:gridSpan w:val="2"/>
            <w:tcBorders>
              <w:right w:val="single" w:sz="4" w:space="0" w:color="auto"/>
            </w:tcBorders>
            <w:vAlign w:val="center"/>
          </w:tcPr>
          <w:p w14:paraId="0DF5DF28" w14:textId="77777777" w:rsidR="00536FA1" w:rsidRPr="000D07BA" w:rsidRDefault="00536FA1" w:rsidP="005A2925">
            <w:pPr>
              <w:rPr>
                <w:rFonts w:ascii="Times New Roman" w:hAnsi="Times New Roman" w:cs="Times New Roman"/>
              </w:rPr>
            </w:pPr>
          </w:p>
        </w:tc>
        <w:tc>
          <w:tcPr>
            <w:tcW w:w="3260" w:type="dxa"/>
            <w:tcBorders>
              <w:top w:val="single" w:sz="4" w:space="0" w:color="auto"/>
              <w:bottom w:val="single" w:sz="4" w:space="0" w:color="auto"/>
              <w:right w:val="single" w:sz="4" w:space="0" w:color="auto"/>
            </w:tcBorders>
            <w:vAlign w:val="center"/>
          </w:tcPr>
          <w:p w14:paraId="2C7ECBB6" w14:textId="77777777" w:rsidR="00536FA1" w:rsidRPr="000D07BA" w:rsidRDefault="00536FA1" w:rsidP="005A2925">
            <w:pPr>
              <w:rPr>
                <w:rFonts w:ascii="Times New Roman" w:hAnsi="Times New Roman" w:cs="Times New Roman"/>
              </w:rPr>
            </w:pPr>
          </w:p>
        </w:tc>
      </w:tr>
    </w:tbl>
    <w:p w14:paraId="21AE7252" w14:textId="77777777" w:rsidR="000D07BA" w:rsidRPr="000D07BA" w:rsidRDefault="000D07BA" w:rsidP="00536FA1">
      <w:pPr>
        <w:rPr>
          <w:rFonts w:ascii="Times New Roman" w:hAnsi="Times New Roman" w:cs="Times New Roman"/>
          <w:b/>
        </w:rPr>
      </w:pPr>
    </w:p>
    <w:p w14:paraId="62094213" w14:textId="15E58866" w:rsidR="00536FA1" w:rsidRPr="000D07BA" w:rsidRDefault="00536FA1" w:rsidP="00536FA1">
      <w:pPr>
        <w:rPr>
          <w:rFonts w:ascii="Times New Roman" w:hAnsi="Times New Roman" w:cs="Times New Roman"/>
          <w:b/>
        </w:rPr>
      </w:pPr>
      <w:r w:rsidRPr="000D07BA">
        <w:rPr>
          <w:rFonts w:ascii="Times New Roman" w:hAnsi="Times New Roman" w:cs="Times New Roman"/>
          <w:b/>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36FA1" w:rsidRPr="000D07BA" w14:paraId="35242E22" w14:textId="77777777" w:rsidTr="005A2925">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1838CC37" w14:textId="7739BDB3" w:rsidR="00536FA1" w:rsidRPr="000D07BA" w:rsidRDefault="00536FA1" w:rsidP="005A2925">
            <w:pPr>
              <w:rPr>
                <w:rFonts w:ascii="Times New Roman" w:hAnsi="Times New Roman" w:cs="Times New Roman"/>
                <w:b/>
              </w:rPr>
            </w:pPr>
            <w:r w:rsidRPr="000D07BA">
              <w:rPr>
                <w:rFonts w:ascii="Times New Roman" w:hAnsi="Times New Roman" w:cs="Times New Roman"/>
                <w:b/>
              </w:rPr>
              <w:t xml:space="preserve">Naziv in naslov gospodarskega subjekta </w:t>
            </w:r>
            <w:r w:rsidR="00FB0256">
              <w:rPr>
                <w:rFonts w:ascii="Times New Roman" w:hAnsi="Times New Roman" w:cs="Times New Roman"/>
                <w:b/>
              </w:rPr>
              <w:t>- ponudnika</w:t>
            </w:r>
          </w:p>
        </w:tc>
        <w:tc>
          <w:tcPr>
            <w:tcW w:w="5959" w:type="dxa"/>
            <w:tcBorders>
              <w:top w:val="single" w:sz="4" w:space="0" w:color="auto"/>
              <w:bottom w:val="single" w:sz="4" w:space="0" w:color="auto"/>
              <w:right w:val="single" w:sz="4" w:space="0" w:color="auto"/>
            </w:tcBorders>
            <w:vAlign w:val="center"/>
          </w:tcPr>
          <w:p w14:paraId="55FF1061" w14:textId="77777777" w:rsidR="00536FA1" w:rsidRPr="000D07BA" w:rsidRDefault="00536FA1" w:rsidP="005A2925">
            <w:pPr>
              <w:rPr>
                <w:rFonts w:ascii="Times New Roman" w:hAnsi="Times New Roman" w:cs="Times New Roman"/>
              </w:rPr>
            </w:pPr>
          </w:p>
        </w:tc>
      </w:tr>
    </w:tbl>
    <w:p w14:paraId="480AA079" w14:textId="77777777" w:rsidR="00536FA1" w:rsidRPr="000D07BA" w:rsidRDefault="00536FA1" w:rsidP="00536FA1">
      <w:pPr>
        <w:rPr>
          <w:rFonts w:ascii="Times New Roman" w:hAnsi="Times New Roman" w:cs="Times New Roman"/>
          <w:b/>
        </w:rPr>
      </w:pPr>
      <w:r w:rsidRPr="000D07BA">
        <w:rPr>
          <w:rFonts w:ascii="Times New Roman" w:hAnsi="Times New Roman" w:cs="Times New Roman"/>
          <w:b/>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536FA1" w:rsidRPr="000D07BA" w14:paraId="2A7787AD" w14:textId="77777777" w:rsidTr="005A2925">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5ABB1ECB" w14:textId="77777777" w:rsidR="00536FA1" w:rsidRPr="000D07BA" w:rsidRDefault="00536FA1" w:rsidP="005A2925">
            <w:pPr>
              <w:rPr>
                <w:rFonts w:ascii="Times New Roman" w:hAnsi="Times New Roman" w:cs="Times New Roman"/>
                <w:b/>
              </w:rPr>
            </w:pPr>
            <w:r w:rsidRPr="000D07BA">
              <w:rPr>
                <w:rFonts w:ascii="Times New Roman" w:hAnsi="Times New Roman" w:cs="Times New Roman"/>
                <w:b/>
              </w:rPr>
              <w:t>Naziv projekta:</w:t>
            </w:r>
          </w:p>
        </w:tc>
        <w:tc>
          <w:tcPr>
            <w:tcW w:w="5415" w:type="dxa"/>
            <w:tcBorders>
              <w:top w:val="single" w:sz="4" w:space="0" w:color="auto"/>
              <w:bottom w:val="single" w:sz="4" w:space="0" w:color="auto"/>
              <w:right w:val="single" w:sz="4" w:space="0" w:color="auto"/>
            </w:tcBorders>
            <w:vAlign w:val="center"/>
          </w:tcPr>
          <w:p w14:paraId="57992D9B" w14:textId="77777777" w:rsidR="00536FA1" w:rsidRPr="000D07BA" w:rsidRDefault="00536FA1" w:rsidP="005A2925">
            <w:pPr>
              <w:rPr>
                <w:rFonts w:ascii="Times New Roman" w:hAnsi="Times New Roman" w:cs="Times New Roman"/>
              </w:rPr>
            </w:pPr>
          </w:p>
        </w:tc>
      </w:tr>
      <w:tr w:rsidR="00536FA1" w:rsidRPr="000D07BA" w14:paraId="4AE88558" w14:textId="77777777" w:rsidTr="005A2925">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469CAEB2" w14:textId="77777777" w:rsidR="00536FA1" w:rsidRPr="000D07BA" w:rsidRDefault="00536FA1" w:rsidP="005A2925">
            <w:pPr>
              <w:rPr>
                <w:rFonts w:ascii="Times New Roman" w:hAnsi="Times New Roman" w:cs="Times New Roman"/>
                <w:b/>
                <w:color w:val="000000"/>
                <w:lang w:eastAsia="en-GB"/>
              </w:rPr>
            </w:pPr>
            <w:r w:rsidRPr="000D07BA">
              <w:rPr>
                <w:rFonts w:ascii="Times New Roman" w:hAnsi="Times New Roman" w:cs="Times New Roman"/>
                <w:b/>
                <w:color w:val="000000"/>
                <w:lang w:eastAsia="en-GB"/>
              </w:rPr>
              <w:t xml:space="preserve">Datum izvedbe </w:t>
            </w:r>
          </w:p>
          <w:p w14:paraId="03E6BB02" w14:textId="77777777" w:rsidR="00536FA1" w:rsidRPr="000D07BA" w:rsidRDefault="00536FA1" w:rsidP="005A2925">
            <w:pPr>
              <w:rPr>
                <w:rFonts w:ascii="Times New Roman" w:hAnsi="Times New Roman" w:cs="Times New Roman"/>
                <w:b/>
              </w:rPr>
            </w:pPr>
            <w:r w:rsidRPr="000D07BA">
              <w:rPr>
                <w:rFonts w:ascii="Times New Roman" w:hAnsi="Times New Roman" w:cs="Times New Roman"/>
                <w:b/>
                <w:color w:val="000000"/>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45A0F51F" w14:textId="77777777" w:rsidR="00536FA1" w:rsidRPr="000D07BA" w:rsidRDefault="00536FA1" w:rsidP="005A2925">
            <w:pPr>
              <w:rPr>
                <w:rFonts w:ascii="Times New Roman" w:hAnsi="Times New Roman" w:cs="Times New Roman"/>
              </w:rPr>
            </w:pPr>
          </w:p>
        </w:tc>
      </w:tr>
      <w:tr w:rsidR="00536FA1" w:rsidRPr="000D07BA" w14:paraId="2517FA4E" w14:textId="77777777" w:rsidTr="005A2925">
        <w:trPr>
          <w:cantSplit/>
          <w:trHeight w:val="437"/>
        </w:trPr>
        <w:tc>
          <w:tcPr>
            <w:tcW w:w="3657" w:type="dxa"/>
            <w:tcBorders>
              <w:top w:val="single" w:sz="4" w:space="0" w:color="auto"/>
              <w:left w:val="single" w:sz="4" w:space="0" w:color="auto"/>
              <w:bottom w:val="single" w:sz="4" w:space="0" w:color="auto"/>
            </w:tcBorders>
            <w:shd w:val="clear" w:color="auto" w:fill="D9D9D9"/>
            <w:vAlign w:val="center"/>
          </w:tcPr>
          <w:p w14:paraId="55506E10" w14:textId="77777777" w:rsidR="00536FA1" w:rsidRPr="000D07BA" w:rsidRDefault="00536FA1" w:rsidP="005A2925">
            <w:pPr>
              <w:rPr>
                <w:rFonts w:ascii="Times New Roman" w:hAnsi="Times New Roman" w:cs="Times New Roman"/>
                <w:b/>
                <w:color w:val="000000"/>
                <w:lang w:eastAsia="en-GB"/>
              </w:rPr>
            </w:pPr>
            <w:r w:rsidRPr="000D07BA">
              <w:rPr>
                <w:rFonts w:ascii="Times New Roman" w:hAnsi="Times New Roman" w:cs="Times New Roman"/>
                <w:b/>
                <w:color w:val="000000"/>
                <w:lang w:eastAsia="en-GB"/>
              </w:rPr>
              <w:t>Skupna vrednost del, ki jih je izvedel gospodarski subjekt (v EUR brez DDV):</w:t>
            </w:r>
          </w:p>
        </w:tc>
        <w:tc>
          <w:tcPr>
            <w:tcW w:w="5415" w:type="dxa"/>
            <w:tcBorders>
              <w:top w:val="single" w:sz="4" w:space="0" w:color="auto"/>
              <w:bottom w:val="single" w:sz="4" w:space="0" w:color="auto"/>
              <w:right w:val="single" w:sz="4" w:space="0" w:color="auto"/>
            </w:tcBorders>
            <w:vAlign w:val="center"/>
          </w:tcPr>
          <w:p w14:paraId="099B47A3" w14:textId="77777777" w:rsidR="00536FA1" w:rsidRPr="000D07BA" w:rsidRDefault="00536FA1" w:rsidP="005A2925">
            <w:pPr>
              <w:rPr>
                <w:rFonts w:ascii="Times New Roman" w:hAnsi="Times New Roman" w:cs="Times New Roman"/>
              </w:rPr>
            </w:pPr>
          </w:p>
        </w:tc>
      </w:tr>
      <w:tr w:rsidR="00536FA1" w:rsidRPr="000D07BA" w14:paraId="426D0C78" w14:textId="77777777" w:rsidTr="005A2925">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A3DC2" w14:textId="77777777" w:rsidR="00536FA1" w:rsidRPr="000D07BA" w:rsidRDefault="00536FA1" w:rsidP="005A2925">
            <w:pPr>
              <w:rPr>
                <w:rFonts w:ascii="Times New Roman" w:hAnsi="Times New Roman" w:cs="Times New Roman"/>
              </w:rPr>
            </w:pPr>
            <w:r w:rsidRPr="000D07BA">
              <w:rPr>
                <w:rFonts w:ascii="Times New Roman" w:hAnsi="Times New Roman" w:cs="Times New Roman"/>
                <w:b/>
                <w:color w:val="000000"/>
                <w:lang w:eastAsia="en-GB"/>
              </w:rPr>
              <w:t>Podatki o projektu (</w:t>
            </w:r>
            <w:r w:rsidRPr="000D07BA">
              <w:rPr>
                <w:rFonts w:ascii="Times New Roman" w:hAnsi="Times New Roman" w:cs="Times New Roman"/>
                <w:b/>
                <w:i/>
                <w:iCs/>
                <w:color w:val="000000"/>
                <w:lang w:eastAsia="en-GB"/>
              </w:rPr>
              <w:t>označite oz. izpolnite podatke v zvezi s projektom, tako da bo razvidno izpolnjevanje pogoja/pogojev</w:t>
            </w:r>
            <w:r w:rsidRPr="000D07BA">
              <w:rPr>
                <w:rFonts w:ascii="Times New Roman" w:hAnsi="Times New Roman" w:cs="Times New Roman"/>
                <w:b/>
                <w:color w:val="000000"/>
                <w:lang w:eastAsia="en-GB"/>
              </w:rPr>
              <w:t>):</w:t>
            </w:r>
          </w:p>
          <w:p w14:paraId="6C4FF086" w14:textId="77777777" w:rsidR="00536FA1" w:rsidRPr="000D07BA" w:rsidRDefault="00536FA1" w:rsidP="005A2925">
            <w:pPr>
              <w:rPr>
                <w:rFonts w:ascii="Times New Roman" w:hAnsi="Times New Roman" w:cs="Times New Roman"/>
              </w:rPr>
            </w:pPr>
          </w:p>
          <w:p w14:paraId="51CB3599" w14:textId="77777777" w:rsidR="00536FA1" w:rsidRPr="000D07BA" w:rsidRDefault="00536FA1" w:rsidP="005A2925">
            <w:pPr>
              <w:rPr>
                <w:rFonts w:ascii="Times New Roman" w:hAnsi="Times New Roman" w:cs="Times New Roman"/>
              </w:rPr>
            </w:pPr>
          </w:p>
          <w:p w14:paraId="2864E9E0" w14:textId="77777777" w:rsidR="00536FA1" w:rsidRPr="000D07BA" w:rsidRDefault="00536FA1" w:rsidP="005A2925">
            <w:pPr>
              <w:rPr>
                <w:rFonts w:ascii="Times New Roman" w:hAnsi="Times New Roman" w:cs="Times New Roman"/>
              </w:rPr>
            </w:pPr>
          </w:p>
        </w:tc>
      </w:tr>
    </w:tbl>
    <w:p w14:paraId="6C84261E" w14:textId="77777777" w:rsidR="00536FA1" w:rsidRPr="000D07BA" w:rsidRDefault="00536FA1" w:rsidP="00536FA1">
      <w:pPr>
        <w:rPr>
          <w:rFonts w:ascii="Times New Roman" w:hAnsi="Times New Roman" w:cs="Times New Roman"/>
          <w:b/>
        </w:rPr>
      </w:pPr>
      <w:r w:rsidRPr="000D07BA">
        <w:rPr>
          <w:rFonts w:ascii="Times New Roman" w:hAnsi="Times New Roman" w:cs="Times New Roman"/>
          <w:b/>
        </w:rPr>
        <w:t>Storitev je bila opravljena v dogovorjeni kvaliteti, količini in pogodbenem roku.</w:t>
      </w:r>
    </w:p>
    <w:p w14:paraId="2366DA9D" w14:textId="77777777" w:rsidR="00536FA1" w:rsidRPr="000D07BA" w:rsidRDefault="00536FA1" w:rsidP="00536FA1">
      <w:pPr>
        <w:tabs>
          <w:tab w:val="left" w:pos="4680"/>
        </w:tabs>
        <w:ind w:right="22"/>
        <w:jc w:val="both"/>
        <w:rPr>
          <w:rFonts w:ascii="Times New Roman" w:hAnsi="Times New Roman" w:cs="Times New Roman"/>
          <w:b/>
          <w:bCs/>
        </w:rPr>
      </w:pPr>
      <w:r w:rsidRPr="000D07BA">
        <w:rPr>
          <w:rFonts w:ascii="Times New Roman" w:hAnsi="Times New Roman" w:cs="Times New Roman"/>
          <w:b/>
          <w:bCs/>
        </w:rPr>
        <w:t xml:space="preserve">Kraj in datum: </w:t>
      </w:r>
      <w:r w:rsidRPr="000D07BA">
        <w:rPr>
          <w:rFonts w:ascii="Times New Roman" w:hAnsi="Times New Roman" w:cs="Times New Roman"/>
          <w:color w:val="000000"/>
        </w:rPr>
        <w:fldChar w:fldCharType="begin">
          <w:ffData>
            <w:name w:val="Text31"/>
            <w:enabled/>
            <w:calcOnExit w:val="0"/>
            <w:textInput/>
          </w:ffData>
        </w:fldChar>
      </w:r>
      <w:r w:rsidRPr="000D07BA">
        <w:rPr>
          <w:rFonts w:ascii="Times New Roman" w:hAnsi="Times New Roman" w:cs="Times New Roman"/>
          <w:color w:val="000000"/>
        </w:rPr>
        <w:instrText xml:space="preserve"> FORMTEXT </w:instrText>
      </w:r>
      <w:r w:rsidRPr="000D07BA">
        <w:rPr>
          <w:rFonts w:ascii="Times New Roman" w:hAnsi="Times New Roman" w:cs="Times New Roman"/>
          <w:color w:val="000000"/>
        </w:rPr>
      </w:r>
      <w:r w:rsidRPr="000D07BA">
        <w:rPr>
          <w:rFonts w:ascii="Times New Roman" w:hAnsi="Times New Roman" w:cs="Times New Roman"/>
          <w:color w:val="000000"/>
        </w:rPr>
        <w:fldChar w:fldCharType="separate"/>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fldChar w:fldCharType="end"/>
      </w:r>
      <w:r w:rsidRPr="000D07BA">
        <w:rPr>
          <w:rFonts w:ascii="Times New Roman" w:hAnsi="Times New Roman" w:cs="Times New Roman"/>
          <w:b/>
          <w:bCs/>
        </w:rPr>
        <w:tab/>
        <w:t xml:space="preserve">Ime in priimek: </w:t>
      </w:r>
      <w:r w:rsidRPr="000D07BA">
        <w:rPr>
          <w:rFonts w:ascii="Times New Roman" w:hAnsi="Times New Roman" w:cs="Times New Roman"/>
          <w:color w:val="000000"/>
        </w:rPr>
        <w:fldChar w:fldCharType="begin">
          <w:ffData>
            <w:name w:val="Text31"/>
            <w:enabled/>
            <w:calcOnExit w:val="0"/>
            <w:textInput/>
          </w:ffData>
        </w:fldChar>
      </w:r>
      <w:r w:rsidRPr="000D07BA">
        <w:rPr>
          <w:rFonts w:ascii="Times New Roman" w:hAnsi="Times New Roman" w:cs="Times New Roman"/>
          <w:color w:val="000000"/>
        </w:rPr>
        <w:instrText xml:space="preserve"> FORMTEXT </w:instrText>
      </w:r>
      <w:r w:rsidRPr="000D07BA">
        <w:rPr>
          <w:rFonts w:ascii="Times New Roman" w:hAnsi="Times New Roman" w:cs="Times New Roman"/>
          <w:color w:val="000000"/>
        </w:rPr>
      </w:r>
      <w:r w:rsidRPr="000D07BA">
        <w:rPr>
          <w:rFonts w:ascii="Times New Roman" w:hAnsi="Times New Roman" w:cs="Times New Roman"/>
          <w:color w:val="000000"/>
        </w:rPr>
        <w:fldChar w:fldCharType="separate"/>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t> </w:t>
      </w:r>
      <w:r w:rsidRPr="000D07BA">
        <w:rPr>
          <w:rFonts w:ascii="Times New Roman" w:hAnsi="Times New Roman" w:cs="Times New Roman"/>
          <w:color w:val="000000"/>
        </w:rPr>
        <w:fldChar w:fldCharType="end"/>
      </w:r>
    </w:p>
    <w:p w14:paraId="3BDD7C06" w14:textId="77777777" w:rsidR="00536FA1" w:rsidRPr="000D07BA" w:rsidRDefault="00536FA1" w:rsidP="00536FA1">
      <w:pPr>
        <w:ind w:left="4950" w:right="22" w:hanging="270"/>
        <w:jc w:val="both"/>
        <w:rPr>
          <w:rFonts w:ascii="Times New Roman" w:hAnsi="Times New Roman" w:cs="Times New Roman"/>
          <w:i/>
          <w:iCs/>
          <w:sz w:val="20"/>
          <w:szCs w:val="20"/>
        </w:rPr>
      </w:pPr>
      <w:r w:rsidRPr="000D07BA">
        <w:rPr>
          <w:rFonts w:ascii="Times New Roman" w:hAnsi="Times New Roman" w:cs="Times New Roman"/>
          <w:i/>
          <w:iCs/>
          <w:sz w:val="20"/>
          <w:szCs w:val="20"/>
        </w:rPr>
        <w:t>(oseba, pooblaščena za podpisovanje v imenu naročnika)</w:t>
      </w:r>
    </w:p>
    <w:p w14:paraId="7F781618" w14:textId="77777777" w:rsidR="00536FA1" w:rsidRPr="000D07BA" w:rsidRDefault="00536FA1" w:rsidP="00536FA1">
      <w:pPr>
        <w:tabs>
          <w:tab w:val="left" w:pos="900"/>
          <w:tab w:val="left" w:pos="4680"/>
        </w:tabs>
        <w:ind w:right="22"/>
        <w:jc w:val="both"/>
        <w:rPr>
          <w:rFonts w:ascii="Times New Roman" w:hAnsi="Times New Roman" w:cs="Times New Roman"/>
          <w:b/>
          <w:bCs/>
        </w:rPr>
      </w:pPr>
      <w:r w:rsidRPr="000D07BA">
        <w:rPr>
          <w:rFonts w:ascii="Times New Roman" w:hAnsi="Times New Roman" w:cs="Times New Roman"/>
          <w:b/>
        </w:rPr>
        <w:tab/>
        <w:t>Žig:</w:t>
      </w:r>
      <w:r w:rsidRPr="000D07BA">
        <w:rPr>
          <w:rFonts w:ascii="Times New Roman" w:hAnsi="Times New Roman" w:cs="Times New Roman"/>
          <w:b/>
          <w:bCs/>
        </w:rPr>
        <w:tab/>
        <w:t>Podpis: _______________________________</w:t>
      </w:r>
    </w:p>
    <w:p w14:paraId="72A11EFC" w14:textId="04E42008" w:rsidR="00AB047A" w:rsidRDefault="00536FA1" w:rsidP="00AB047A">
      <w:pPr>
        <w:shd w:val="clear" w:color="auto" w:fill="FFFFFF"/>
        <w:spacing w:after="0" w:line="240" w:lineRule="auto"/>
        <w:jc w:val="both"/>
        <w:rPr>
          <w:rFonts w:ascii="Times New Roman" w:hAnsi="Times New Roman" w:cs="Times New Roman"/>
          <w:color w:val="000000"/>
          <w:sz w:val="24"/>
          <w:szCs w:val="24"/>
        </w:rPr>
      </w:pPr>
      <w:r w:rsidRPr="000D07BA">
        <w:rPr>
          <w:rFonts w:ascii="Times New Roman" w:hAnsi="Times New Roman" w:cs="Times New Roman"/>
          <w:sz w:val="20"/>
          <w:szCs w:val="20"/>
        </w:rPr>
        <w:br w:type="page"/>
      </w:r>
      <w:bookmarkEnd w:id="2"/>
      <w:r w:rsidR="00AB047A">
        <w:rPr>
          <w:rFonts w:ascii="Times New Roman" w:hAnsi="Times New Roman" w:cs="Times New Roman"/>
          <w:color w:val="000000"/>
          <w:sz w:val="24"/>
          <w:szCs w:val="24"/>
        </w:rPr>
        <w:lastRenderedPageBreak/>
        <w:t xml:space="preserve">                                                                                                                         </w:t>
      </w:r>
      <w:r w:rsidR="00B70855">
        <w:rPr>
          <w:rFonts w:ascii="Times New Roman" w:hAnsi="Times New Roman" w:cs="Times New Roman"/>
          <w:color w:val="000000"/>
          <w:sz w:val="24"/>
          <w:szCs w:val="24"/>
        </w:rPr>
        <w:t xml:space="preserve">Obrazec št. </w:t>
      </w:r>
      <w:r w:rsidR="000D07BA">
        <w:rPr>
          <w:rFonts w:ascii="Times New Roman" w:hAnsi="Times New Roman" w:cs="Times New Roman"/>
          <w:color w:val="000000"/>
          <w:sz w:val="24"/>
          <w:szCs w:val="24"/>
        </w:rPr>
        <w:t>7</w:t>
      </w:r>
      <w:r w:rsidR="00422CFE">
        <w:rPr>
          <w:rFonts w:ascii="Times New Roman" w:hAnsi="Times New Roman" w:cs="Times New Roman"/>
          <w:color w:val="000000"/>
          <w:sz w:val="24"/>
          <w:szCs w:val="24"/>
        </w:rPr>
        <w:t xml:space="preserve">   </w:t>
      </w:r>
    </w:p>
    <w:tbl>
      <w:tblPr>
        <w:tblW w:w="0" w:type="auto"/>
        <w:tblLook w:val="04A0" w:firstRow="1" w:lastRow="0" w:firstColumn="1" w:lastColumn="0" w:noHBand="0" w:noVBand="1"/>
      </w:tblPr>
      <w:tblGrid>
        <w:gridCol w:w="9070"/>
      </w:tblGrid>
      <w:tr w:rsidR="001D2BBB" w:rsidRPr="001D2BBB" w14:paraId="1523977F" w14:textId="77777777" w:rsidTr="001D2BBB">
        <w:tc>
          <w:tcPr>
            <w:tcW w:w="9070" w:type="dxa"/>
            <w:shd w:val="clear" w:color="auto" w:fill="auto"/>
          </w:tcPr>
          <w:p w14:paraId="069EA917" w14:textId="76FBF8FE" w:rsidR="00AB047A" w:rsidRPr="001D2BBB" w:rsidRDefault="00AB047A" w:rsidP="000D07BA">
            <w:pPr>
              <w:pStyle w:val="Naslov2"/>
              <w:jc w:val="center"/>
              <w:rPr>
                <w:rFonts w:ascii="Times New Roman" w:hAnsi="Times New Roman" w:cs="Times New Roman"/>
                <w:bCs w:val="0"/>
                <w:color w:val="00B050"/>
                <w:sz w:val="24"/>
                <w:szCs w:val="24"/>
              </w:rPr>
            </w:pPr>
            <w:bookmarkStart w:id="3" w:name="_Toc33527738"/>
            <w:bookmarkStart w:id="4" w:name="_Toc38615300"/>
            <w:bookmarkStart w:id="5" w:name="_Toc54690854"/>
            <w:r w:rsidRPr="001D2BBB">
              <w:rPr>
                <w:rFonts w:ascii="Times New Roman" w:hAnsi="Times New Roman" w:cs="Times New Roman"/>
                <w:bCs w:val="0"/>
                <w:color w:val="00B050"/>
                <w:sz w:val="24"/>
                <w:szCs w:val="24"/>
              </w:rPr>
              <w:t>SEZNAM KLJUČNIH KADROV, KI BODO SODELOVALI PRI IZVEDBI</w:t>
            </w:r>
            <w:bookmarkEnd w:id="3"/>
            <w:bookmarkEnd w:id="4"/>
            <w:bookmarkEnd w:id="5"/>
          </w:p>
          <w:p w14:paraId="36206DDD" w14:textId="6B2A3585" w:rsidR="000D07BA" w:rsidRPr="001D2BBB" w:rsidRDefault="000D07BA" w:rsidP="000D07BA">
            <w:pPr>
              <w:jc w:val="center"/>
              <w:rPr>
                <w:rFonts w:ascii="Times New Roman" w:hAnsi="Times New Roman" w:cs="Times New Roman"/>
                <w:color w:val="00B050"/>
              </w:rPr>
            </w:pPr>
            <w:r w:rsidRPr="001D2BBB">
              <w:rPr>
                <w:rFonts w:ascii="Times New Roman" w:hAnsi="Times New Roman" w:cs="Times New Roman"/>
                <w:color w:val="00B050"/>
              </w:rPr>
              <w:t>(</w:t>
            </w:r>
            <w:r w:rsidR="001D2BBB" w:rsidRPr="001D2BBB">
              <w:rPr>
                <w:rFonts w:ascii="Times New Roman" w:hAnsi="Times New Roman" w:cs="Times New Roman"/>
                <w:color w:val="00B050"/>
              </w:rPr>
              <w:t>vključno s strokovnjakom in odgovornim nosilcem prevzetih nalog – 6.točka Projektne naloge</w:t>
            </w:r>
            <w:r w:rsidRPr="001D2BBB">
              <w:rPr>
                <w:rFonts w:ascii="Times New Roman" w:hAnsi="Times New Roman" w:cs="Times New Roman"/>
                <w:color w:val="00B050"/>
              </w:rPr>
              <w:t>)</w:t>
            </w:r>
          </w:p>
        </w:tc>
      </w:tr>
    </w:tbl>
    <w:p w14:paraId="36DF13EB" w14:textId="77777777" w:rsidR="00AB047A" w:rsidRPr="000D07BA" w:rsidRDefault="00AB047A" w:rsidP="00AB047A">
      <w:pPr>
        <w:ind w:right="555"/>
        <w:jc w:val="both"/>
        <w:rPr>
          <w:rFonts w:ascii="Times New Roman" w:hAnsi="Times New Roman" w:cs="Times New Roman"/>
          <w:b/>
          <w:i/>
          <w:color w:val="000000"/>
          <w:sz w:val="24"/>
          <w:szCs w:val="24"/>
        </w:rPr>
      </w:pPr>
      <w:r w:rsidRPr="000D07BA">
        <w:rPr>
          <w:rFonts w:ascii="Times New Roman" w:hAnsi="Times New Roman" w:cs="Times New Roman"/>
          <w:b/>
          <w:i/>
          <w:color w:val="000000"/>
          <w:sz w:val="24"/>
          <w:szCs w:val="24"/>
        </w:rPr>
        <w:t xml:space="preserve">Prosimo, da v obrazec navedete </w:t>
      </w:r>
      <w:r w:rsidRPr="000D07BA">
        <w:rPr>
          <w:rFonts w:ascii="Times New Roman" w:hAnsi="Times New Roman" w:cs="Times New Roman"/>
          <w:b/>
          <w:i/>
          <w:color w:val="000000"/>
          <w:sz w:val="24"/>
          <w:szCs w:val="24"/>
          <w:u w:val="single"/>
        </w:rPr>
        <w:t>vse</w:t>
      </w:r>
      <w:r w:rsidRPr="000D07BA">
        <w:rPr>
          <w:rFonts w:ascii="Times New Roman" w:hAnsi="Times New Roman" w:cs="Times New Roman"/>
          <w:b/>
          <w:i/>
          <w:color w:val="000000"/>
          <w:sz w:val="24"/>
          <w:szCs w:val="24"/>
        </w:rPr>
        <w:t xml:space="preserve"> ključne kadre</w:t>
      </w:r>
      <w:r w:rsidRPr="000D07BA">
        <w:rPr>
          <w:rFonts w:ascii="Times New Roman" w:hAnsi="Times New Roman" w:cs="Times New Roman"/>
          <w:b/>
          <w:i/>
          <w:color w:val="000000"/>
          <w:sz w:val="24"/>
          <w:szCs w:val="24"/>
          <w:vertAlign w:val="superscript"/>
        </w:rPr>
        <w:footnoteReference w:customMarkFollows="1" w:id="1"/>
        <w:sym w:font="Symbol" w:char="F02A"/>
      </w:r>
      <w:r w:rsidRPr="000D07BA">
        <w:rPr>
          <w:rFonts w:ascii="Times New Roman" w:hAnsi="Times New Roman" w:cs="Times New Roman"/>
          <w:b/>
          <w:i/>
          <w:color w:val="000000"/>
          <w:sz w:val="24"/>
          <w:szCs w:val="24"/>
        </w:rPr>
        <w:t xml:space="preserve">, ki bodo izvajali dela, ki so predmet tega javnega naročila in izpolnjujejo </w:t>
      </w:r>
      <w:r w:rsidRPr="000D07BA">
        <w:rPr>
          <w:rFonts w:ascii="Times New Roman" w:hAnsi="Times New Roman" w:cs="Times New Roman"/>
          <w:b/>
          <w:i/>
          <w:color w:val="000000"/>
          <w:sz w:val="24"/>
          <w:szCs w:val="24"/>
          <w:u w:val="single"/>
        </w:rPr>
        <w:t>pogoje glede strokovne sposobnosti</w:t>
      </w:r>
      <w:r w:rsidRPr="000D07BA">
        <w:rPr>
          <w:rStyle w:val="Sprotnaopomba-sklic"/>
          <w:rFonts w:ascii="Times New Roman" w:hAnsi="Times New Roman" w:cs="Times New Roman"/>
          <w:b/>
          <w:i/>
          <w:sz w:val="24"/>
          <w:szCs w:val="24"/>
          <w:u w:val="single"/>
        </w:rPr>
        <w:footnoteReference w:id="2"/>
      </w:r>
      <w:r w:rsidRPr="000D07BA">
        <w:rPr>
          <w:rFonts w:ascii="Times New Roman" w:hAnsi="Times New Roman" w:cs="Times New Roman"/>
          <w:b/>
          <w:i/>
          <w:color w:val="000000"/>
          <w:sz w:val="24"/>
          <w:szCs w:val="24"/>
        </w:rPr>
        <w:t>.</w:t>
      </w:r>
    </w:p>
    <w:tbl>
      <w:tblPr>
        <w:tblpPr w:leftFromText="141" w:rightFromText="141" w:vertAnchor="text" w:tblpX="70"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59"/>
        <w:gridCol w:w="3615"/>
        <w:gridCol w:w="2552"/>
      </w:tblGrid>
      <w:tr w:rsidR="00AB047A" w:rsidRPr="000D07BA" w14:paraId="3B3F3721" w14:textId="77777777" w:rsidTr="000D07BA">
        <w:trPr>
          <w:cantSplit/>
          <w:trHeight w:val="1833"/>
          <w:tblHeader/>
        </w:trPr>
        <w:tc>
          <w:tcPr>
            <w:tcW w:w="27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1C51B37" w14:textId="77777777" w:rsidR="00AB047A" w:rsidRPr="000D07BA" w:rsidRDefault="00AB047A" w:rsidP="005A2925">
            <w:pPr>
              <w:tabs>
                <w:tab w:val="left" w:pos="6300"/>
              </w:tabs>
              <w:ind w:right="110"/>
              <w:jc w:val="center"/>
              <w:rPr>
                <w:rFonts w:ascii="Times New Roman" w:hAnsi="Times New Roman" w:cs="Times New Roman"/>
                <w:b/>
                <w:sz w:val="24"/>
                <w:szCs w:val="24"/>
              </w:rPr>
            </w:pPr>
            <w:r w:rsidRPr="000D07BA">
              <w:rPr>
                <w:rFonts w:ascii="Times New Roman" w:hAnsi="Times New Roman" w:cs="Times New Roman"/>
                <w:b/>
                <w:sz w:val="24"/>
                <w:szCs w:val="24"/>
              </w:rPr>
              <w:t>Kader (Ime in priimek):</w:t>
            </w:r>
          </w:p>
        </w:tc>
        <w:tc>
          <w:tcPr>
            <w:tcW w:w="3615" w:type="dxa"/>
            <w:tcBorders>
              <w:top w:val="single" w:sz="4" w:space="0" w:color="auto"/>
              <w:left w:val="single" w:sz="4" w:space="0" w:color="auto"/>
              <w:bottom w:val="single" w:sz="4" w:space="0" w:color="auto"/>
              <w:right w:val="single" w:sz="4" w:space="0" w:color="auto"/>
            </w:tcBorders>
            <w:shd w:val="clear" w:color="auto" w:fill="DEEAF6"/>
            <w:vAlign w:val="center"/>
          </w:tcPr>
          <w:p w14:paraId="51B1BE22" w14:textId="77777777" w:rsidR="00AB047A" w:rsidRPr="000D07BA" w:rsidRDefault="00AB047A" w:rsidP="005A2925">
            <w:pPr>
              <w:ind w:right="110"/>
              <w:jc w:val="center"/>
              <w:rPr>
                <w:rFonts w:ascii="Times New Roman" w:hAnsi="Times New Roman" w:cs="Times New Roman"/>
                <w:b/>
                <w:sz w:val="24"/>
                <w:szCs w:val="24"/>
              </w:rPr>
            </w:pPr>
            <w:r w:rsidRPr="000D07BA">
              <w:rPr>
                <w:rFonts w:ascii="Times New Roman" w:hAnsi="Times New Roman" w:cs="Times New Roman"/>
                <w:b/>
                <w:sz w:val="24"/>
                <w:szCs w:val="24"/>
              </w:rPr>
              <w:t>bo v okviru predmetnega javnega naročila opravljal funkcijo (ustrezno navedite funkcijo v katero je nominiran kader, tako da bo jasno in nedvoumno razvidna):</w:t>
            </w:r>
          </w:p>
        </w:tc>
        <w:tc>
          <w:tcPr>
            <w:tcW w:w="255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D7FE30" w14:textId="77777777" w:rsidR="00AB047A" w:rsidRPr="000D07BA" w:rsidRDefault="00AB047A" w:rsidP="005A2925">
            <w:pPr>
              <w:ind w:right="110"/>
              <w:jc w:val="center"/>
              <w:rPr>
                <w:rFonts w:ascii="Times New Roman" w:hAnsi="Times New Roman" w:cs="Times New Roman"/>
                <w:b/>
                <w:sz w:val="24"/>
                <w:szCs w:val="24"/>
              </w:rPr>
            </w:pPr>
            <w:r w:rsidRPr="000D07BA">
              <w:rPr>
                <w:rFonts w:ascii="Times New Roman" w:hAnsi="Times New Roman" w:cs="Times New Roman"/>
                <w:b/>
                <w:sz w:val="24"/>
                <w:szCs w:val="24"/>
              </w:rPr>
              <w:t>za gospodarski subjekt:</w:t>
            </w:r>
          </w:p>
        </w:tc>
      </w:tr>
      <w:tr w:rsidR="00AB047A" w:rsidRPr="000D07BA" w14:paraId="63D3B5E2"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0332AF9B"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4A876CC7"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4864F339"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345CC8EB"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4BF599AF"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2815AEB6"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2DC3151"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08A7A7BA"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6694A6B3"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6FCC1E3B"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04B0AB48"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0B6CDF92"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22DA3163"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27A559E4"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0D7638C7"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73A6B041"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6AC99D22"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539E0AED"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7115FD63"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6C7FAD69"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5CC4A007"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7E3C1477"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61EA16F5" w14:textId="77777777" w:rsidR="00AB047A" w:rsidRPr="000D07BA" w:rsidRDefault="00AB047A" w:rsidP="005A2925">
            <w:pPr>
              <w:ind w:right="108"/>
              <w:rPr>
                <w:rFonts w:ascii="Times New Roman" w:hAnsi="Times New Roman" w:cs="Times New Roman"/>
                <w:bCs/>
                <w:color w:val="000000"/>
                <w:sz w:val="24"/>
                <w:szCs w:val="24"/>
              </w:rPr>
            </w:pPr>
          </w:p>
        </w:tc>
      </w:tr>
      <w:tr w:rsidR="00AB047A" w:rsidRPr="000D07BA" w14:paraId="7AD7C73E" w14:textId="77777777" w:rsidTr="005A292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792C915F" w14:textId="77777777" w:rsidR="00AB047A" w:rsidRPr="000D07BA" w:rsidRDefault="00AB047A" w:rsidP="005A2925">
            <w:pPr>
              <w:tabs>
                <w:tab w:val="left" w:pos="6300"/>
              </w:tabs>
              <w:ind w:right="110"/>
              <w:jc w:val="center"/>
              <w:rPr>
                <w:rFonts w:ascii="Times New Roman" w:hAnsi="Times New Roman" w:cs="Times New Roman"/>
                <w:bCs/>
                <w:color w:val="000000"/>
                <w:sz w:val="24"/>
                <w:szCs w:val="24"/>
              </w:rPr>
            </w:pPr>
          </w:p>
        </w:tc>
        <w:tc>
          <w:tcPr>
            <w:tcW w:w="3615" w:type="dxa"/>
            <w:tcBorders>
              <w:top w:val="single" w:sz="4" w:space="0" w:color="auto"/>
              <w:left w:val="single" w:sz="4" w:space="0" w:color="auto"/>
              <w:bottom w:val="single" w:sz="4" w:space="0" w:color="auto"/>
              <w:right w:val="single" w:sz="4" w:space="0" w:color="auto"/>
            </w:tcBorders>
            <w:vAlign w:val="center"/>
          </w:tcPr>
          <w:p w14:paraId="3DD1F002" w14:textId="77777777" w:rsidR="00AB047A" w:rsidRPr="000D07BA" w:rsidRDefault="00AB047A" w:rsidP="005A2925">
            <w:pPr>
              <w:ind w:right="108"/>
              <w:rPr>
                <w:rFonts w:ascii="Times New Roman" w:hAnsi="Times New Roman" w:cs="Times New Roman"/>
                <w:bCs/>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39F1585D" w14:textId="77777777" w:rsidR="00AB047A" w:rsidRPr="000D07BA" w:rsidRDefault="00AB047A" w:rsidP="005A2925">
            <w:pPr>
              <w:ind w:right="108"/>
              <w:rPr>
                <w:rFonts w:ascii="Times New Roman" w:hAnsi="Times New Roman" w:cs="Times New Roman"/>
                <w:bCs/>
                <w:color w:val="000000"/>
                <w:sz w:val="24"/>
                <w:szCs w:val="24"/>
              </w:rPr>
            </w:pPr>
          </w:p>
        </w:tc>
      </w:tr>
    </w:tbl>
    <w:p w14:paraId="2909DE46" w14:textId="77777777" w:rsidR="00AB047A" w:rsidRPr="000D07BA" w:rsidRDefault="00AB047A" w:rsidP="00AB047A">
      <w:pPr>
        <w:rPr>
          <w:rFonts w:ascii="Times New Roman" w:hAnsi="Times New Roman" w:cs="Times New Roman"/>
          <w:i/>
          <w:iCs/>
        </w:rPr>
      </w:pPr>
      <w:r w:rsidRPr="000D07BA">
        <w:rPr>
          <w:rFonts w:ascii="Times New Roman" w:hAnsi="Times New Roman" w:cs="Times New Roman"/>
          <w:i/>
          <w:iCs/>
        </w:rPr>
        <w:t>Opomba: Vrstice zgornje tabele se lahko prilagodijo, tako da je omogočen vpis vseh kadrov.</w:t>
      </w:r>
    </w:p>
    <w:p w14:paraId="7A2FD14F" w14:textId="7F314CFF" w:rsidR="00AB047A" w:rsidRDefault="00AB047A" w:rsidP="009432B4">
      <w:pPr>
        <w:spacing w:after="0" w:line="240" w:lineRule="auto"/>
        <w:jc w:val="both"/>
        <w:rPr>
          <w:rFonts w:ascii="Times New Roman" w:hAnsi="Times New Roman" w:cs="Times New Roman"/>
          <w:sz w:val="24"/>
          <w:szCs w:val="24"/>
        </w:rPr>
      </w:pPr>
      <w:r w:rsidRPr="000D07BA">
        <w:rPr>
          <w:rFonts w:ascii="Times New Roman" w:hAnsi="Times New Roman" w:cs="Times New Roman"/>
          <w:sz w:val="24"/>
          <w:szCs w:val="24"/>
        </w:rPr>
        <w:t>S podpisom predmetnega seznama izjavljamo, da bomo zagotavljali zgoraj navedeni nominirani kader za izvedbo tega javnega naročila ves čas izvedbe oziroma, da je sprememba zgoraj navedenega kadra mogoča zgolj s predhodnim soglasjem naročnika in upoštevaje določila Pogodbe.</w:t>
      </w:r>
    </w:p>
    <w:p w14:paraId="2163C2CE" w14:textId="77777777" w:rsidR="009432B4" w:rsidRPr="000D07BA" w:rsidRDefault="009432B4" w:rsidP="009432B4">
      <w:pPr>
        <w:spacing w:after="0" w:line="240" w:lineRule="auto"/>
        <w:jc w:val="both"/>
        <w:rPr>
          <w:rFonts w:ascii="Times New Roman" w:hAnsi="Times New Roman" w:cs="Times New Roman"/>
          <w:sz w:val="24"/>
          <w:szCs w:val="24"/>
        </w:rPr>
      </w:pPr>
    </w:p>
    <w:p w14:paraId="5B3B7C03" w14:textId="3BB71065" w:rsidR="00AB047A" w:rsidRPr="000D07BA" w:rsidRDefault="00AB047A" w:rsidP="00AB047A">
      <w:pPr>
        <w:tabs>
          <w:tab w:val="left" w:pos="4680"/>
        </w:tabs>
        <w:ind w:right="22"/>
        <w:jc w:val="both"/>
        <w:rPr>
          <w:rFonts w:ascii="Times New Roman" w:hAnsi="Times New Roman" w:cs="Times New Roman"/>
          <w:b/>
          <w:bCs/>
          <w:sz w:val="24"/>
          <w:szCs w:val="24"/>
        </w:rPr>
      </w:pPr>
      <w:r w:rsidRPr="000D07BA">
        <w:rPr>
          <w:rFonts w:ascii="Times New Roman" w:hAnsi="Times New Roman" w:cs="Times New Roman"/>
          <w:b/>
          <w:bCs/>
          <w:sz w:val="24"/>
          <w:szCs w:val="24"/>
        </w:rPr>
        <w:t xml:space="preserve">Kraj in datum: </w:t>
      </w:r>
      <w:r w:rsidRPr="000D07BA">
        <w:rPr>
          <w:rFonts w:ascii="Times New Roman" w:hAnsi="Times New Roman" w:cs="Times New Roman"/>
          <w:color w:val="000000"/>
          <w:sz w:val="24"/>
          <w:szCs w:val="24"/>
        </w:rPr>
        <w:fldChar w:fldCharType="begin">
          <w:ffData>
            <w:name w:val="Text31"/>
            <w:enabled/>
            <w:calcOnExit w:val="0"/>
            <w:textInput/>
          </w:ffData>
        </w:fldChar>
      </w:r>
      <w:r w:rsidRPr="000D07BA">
        <w:rPr>
          <w:rFonts w:ascii="Times New Roman" w:hAnsi="Times New Roman" w:cs="Times New Roman"/>
          <w:color w:val="000000"/>
          <w:sz w:val="24"/>
          <w:szCs w:val="24"/>
        </w:rPr>
        <w:instrText xml:space="preserve"> FORMTEXT </w:instrText>
      </w:r>
      <w:r w:rsidRPr="000D07BA">
        <w:rPr>
          <w:rFonts w:ascii="Times New Roman" w:hAnsi="Times New Roman" w:cs="Times New Roman"/>
          <w:color w:val="000000"/>
          <w:sz w:val="24"/>
          <w:szCs w:val="24"/>
        </w:rPr>
      </w:r>
      <w:r w:rsidRPr="000D07BA">
        <w:rPr>
          <w:rFonts w:ascii="Times New Roman" w:hAnsi="Times New Roman" w:cs="Times New Roman"/>
          <w:color w:val="000000"/>
          <w:sz w:val="24"/>
          <w:szCs w:val="24"/>
        </w:rPr>
        <w:fldChar w:fldCharType="separate"/>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fldChar w:fldCharType="end"/>
      </w:r>
      <w:r w:rsidRPr="000D07BA">
        <w:rPr>
          <w:rFonts w:ascii="Times New Roman" w:hAnsi="Times New Roman" w:cs="Times New Roman"/>
          <w:b/>
          <w:bCs/>
          <w:sz w:val="24"/>
          <w:szCs w:val="24"/>
        </w:rPr>
        <w:tab/>
      </w:r>
      <w:r w:rsidR="000D07BA">
        <w:rPr>
          <w:rFonts w:ascii="Times New Roman" w:hAnsi="Times New Roman" w:cs="Times New Roman"/>
          <w:b/>
          <w:bCs/>
          <w:sz w:val="24"/>
          <w:szCs w:val="24"/>
        </w:rPr>
        <w:t xml:space="preserve">     </w:t>
      </w:r>
      <w:r w:rsidRPr="000D07BA">
        <w:rPr>
          <w:rFonts w:ascii="Times New Roman" w:hAnsi="Times New Roman" w:cs="Times New Roman"/>
          <w:b/>
          <w:bCs/>
          <w:sz w:val="24"/>
          <w:szCs w:val="24"/>
        </w:rPr>
        <w:t xml:space="preserve">Ime in priimek: </w:t>
      </w:r>
      <w:r w:rsidRPr="000D07BA">
        <w:rPr>
          <w:rFonts w:ascii="Times New Roman" w:hAnsi="Times New Roman" w:cs="Times New Roman"/>
          <w:color w:val="000000"/>
          <w:sz w:val="24"/>
          <w:szCs w:val="24"/>
        </w:rPr>
        <w:fldChar w:fldCharType="begin">
          <w:ffData>
            <w:name w:val="Text31"/>
            <w:enabled/>
            <w:calcOnExit w:val="0"/>
            <w:textInput/>
          </w:ffData>
        </w:fldChar>
      </w:r>
      <w:r w:rsidRPr="000D07BA">
        <w:rPr>
          <w:rFonts w:ascii="Times New Roman" w:hAnsi="Times New Roman" w:cs="Times New Roman"/>
          <w:color w:val="000000"/>
          <w:sz w:val="24"/>
          <w:szCs w:val="24"/>
        </w:rPr>
        <w:instrText xml:space="preserve"> FORMTEXT </w:instrText>
      </w:r>
      <w:r w:rsidRPr="000D07BA">
        <w:rPr>
          <w:rFonts w:ascii="Times New Roman" w:hAnsi="Times New Roman" w:cs="Times New Roman"/>
          <w:color w:val="000000"/>
          <w:sz w:val="24"/>
          <w:szCs w:val="24"/>
        </w:rPr>
      </w:r>
      <w:r w:rsidRPr="000D07BA">
        <w:rPr>
          <w:rFonts w:ascii="Times New Roman" w:hAnsi="Times New Roman" w:cs="Times New Roman"/>
          <w:color w:val="000000"/>
          <w:sz w:val="24"/>
          <w:szCs w:val="24"/>
        </w:rPr>
        <w:fldChar w:fldCharType="separate"/>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t> </w:t>
      </w:r>
      <w:r w:rsidRPr="000D07BA">
        <w:rPr>
          <w:rFonts w:ascii="Times New Roman" w:hAnsi="Times New Roman" w:cs="Times New Roman"/>
          <w:color w:val="000000"/>
          <w:sz w:val="24"/>
          <w:szCs w:val="24"/>
        </w:rPr>
        <w:fldChar w:fldCharType="end"/>
      </w:r>
    </w:p>
    <w:p w14:paraId="141162AC" w14:textId="78DB3ECC" w:rsidR="00AB047A" w:rsidRPr="000D07BA" w:rsidRDefault="000D07BA" w:rsidP="00AB047A">
      <w:pPr>
        <w:ind w:left="4950" w:right="22" w:hanging="270"/>
        <w:jc w:val="both"/>
        <w:rPr>
          <w:rFonts w:ascii="Times New Roman" w:hAnsi="Times New Roman" w:cs="Times New Roman"/>
          <w:i/>
          <w:iCs/>
        </w:rPr>
      </w:pPr>
      <w:r>
        <w:rPr>
          <w:rFonts w:ascii="Times New Roman" w:hAnsi="Times New Roman" w:cs="Times New Roman"/>
          <w:i/>
          <w:iCs/>
        </w:rPr>
        <w:t xml:space="preserve">     </w:t>
      </w:r>
      <w:r w:rsidR="00AB047A" w:rsidRPr="000D07BA">
        <w:rPr>
          <w:rFonts w:ascii="Times New Roman" w:hAnsi="Times New Roman" w:cs="Times New Roman"/>
          <w:i/>
          <w:iCs/>
        </w:rPr>
        <w:t>(oseba, ki je pooblaščena za podpisovanje v imenu</w:t>
      </w:r>
      <w:r>
        <w:rPr>
          <w:rFonts w:ascii="Times New Roman" w:hAnsi="Times New Roman" w:cs="Times New Roman"/>
          <w:i/>
          <w:iCs/>
        </w:rPr>
        <w:t xml:space="preserve"> </w:t>
      </w:r>
      <w:r w:rsidR="00AB047A" w:rsidRPr="000D07BA">
        <w:rPr>
          <w:rFonts w:ascii="Times New Roman" w:hAnsi="Times New Roman" w:cs="Times New Roman"/>
          <w:i/>
          <w:iCs/>
        </w:rPr>
        <w:t>ponudnika)</w:t>
      </w:r>
    </w:p>
    <w:p w14:paraId="656EDB86" w14:textId="126D2DF4" w:rsidR="00AB047A" w:rsidRPr="000D07BA" w:rsidRDefault="00AB047A" w:rsidP="00AB047A">
      <w:pPr>
        <w:tabs>
          <w:tab w:val="left" w:pos="900"/>
          <w:tab w:val="left" w:pos="4680"/>
        </w:tabs>
        <w:ind w:right="22"/>
        <w:jc w:val="both"/>
        <w:rPr>
          <w:rFonts w:ascii="Times New Roman" w:hAnsi="Times New Roman" w:cs="Times New Roman"/>
          <w:b/>
          <w:bCs/>
          <w:sz w:val="24"/>
          <w:szCs w:val="24"/>
        </w:rPr>
      </w:pPr>
      <w:r w:rsidRPr="000D07BA">
        <w:rPr>
          <w:rFonts w:ascii="Times New Roman" w:hAnsi="Times New Roman" w:cs="Times New Roman"/>
          <w:b/>
          <w:sz w:val="24"/>
          <w:szCs w:val="24"/>
        </w:rPr>
        <w:tab/>
      </w:r>
      <w:r w:rsidRPr="000D07BA">
        <w:rPr>
          <w:rFonts w:ascii="Times New Roman" w:hAnsi="Times New Roman" w:cs="Times New Roman"/>
          <w:b/>
          <w:bCs/>
          <w:sz w:val="24"/>
          <w:szCs w:val="24"/>
        </w:rPr>
        <w:tab/>
      </w:r>
      <w:r w:rsidR="000D07BA">
        <w:rPr>
          <w:rFonts w:ascii="Times New Roman" w:hAnsi="Times New Roman" w:cs="Times New Roman"/>
          <w:b/>
          <w:bCs/>
          <w:sz w:val="24"/>
          <w:szCs w:val="24"/>
        </w:rPr>
        <w:t xml:space="preserve"> </w:t>
      </w:r>
      <w:r w:rsidR="009432B4">
        <w:rPr>
          <w:rFonts w:ascii="Times New Roman" w:hAnsi="Times New Roman" w:cs="Times New Roman"/>
          <w:b/>
          <w:bCs/>
          <w:sz w:val="24"/>
          <w:szCs w:val="24"/>
        </w:rPr>
        <w:t xml:space="preserve">  </w:t>
      </w:r>
      <w:r w:rsidR="000D07BA">
        <w:rPr>
          <w:rFonts w:ascii="Times New Roman" w:hAnsi="Times New Roman" w:cs="Times New Roman"/>
          <w:b/>
          <w:bCs/>
          <w:sz w:val="24"/>
          <w:szCs w:val="24"/>
        </w:rPr>
        <w:t xml:space="preserve">  </w:t>
      </w:r>
      <w:r w:rsidRPr="000D07BA">
        <w:rPr>
          <w:rFonts w:ascii="Times New Roman" w:hAnsi="Times New Roman" w:cs="Times New Roman"/>
          <w:b/>
          <w:bCs/>
          <w:sz w:val="24"/>
          <w:szCs w:val="24"/>
        </w:rPr>
        <w:t xml:space="preserve">Podpis: </w:t>
      </w:r>
      <w:r w:rsidR="001D2BBB">
        <w:rPr>
          <w:rFonts w:ascii="Times New Roman" w:hAnsi="Times New Roman" w:cs="Times New Roman"/>
          <w:b/>
          <w:bCs/>
          <w:sz w:val="24"/>
          <w:szCs w:val="24"/>
        </w:rPr>
        <w:t xml:space="preserve">   </w:t>
      </w:r>
      <w:r w:rsidR="00A82C7B">
        <w:rPr>
          <w:rFonts w:ascii="Times New Roman" w:hAnsi="Times New Roman" w:cs="Times New Roman"/>
          <w:b/>
          <w:bCs/>
          <w:sz w:val="24"/>
          <w:szCs w:val="24"/>
        </w:rPr>
        <w:t>________________________</w:t>
      </w:r>
    </w:p>
    <w:tbl>
      <w:tblPr>
        <w:tblW w:w="4820" w:type="dxa"/>
        <w:tblInd w:w="4219" w:type="dxa"/>
        <w:tblLayout w:type="fixed"/>
        <w:tblLook w:val="04A0" w:firstRow="1" w:lastRow="0" w:firstColumn="1" w:lastColumn="0" w:noHBand="0" w:noVBand="1"/>
      </w:tblPr>
      <w:tblGrid>
        <w:gridCol w:w="4820"/>
      </w:tblGrid>
      <w:tr w:rsidR="00AB047A" w:rsidRPr="000D07BA" w14:paraId="1941FBC6" w14:textId="77777777" w:rsidTr="005A2925">
        <w:tc>
          <w:tcPr>
            <w:tcW w:w="4820" w:type="dxa"/>
            <w:shd w:val="clear" w:color="auto" w:fill="auto"/>
          </w:tcPr>
          <w:p w14:paraId="40B27512" w14:textId="73E03876" w:rsidR="00AB047A" w:rsidRPr="000D07BA" w:rsidRDefault="00AB047A" w:rsidP="005A2925">
            <w:pPr>
              <w:ind w:left="175"/>
              <w:rPr>
                <w:rFonts w:ascii="Times New Roman" w:hAnsi="Times New Roman" w:cs="Times New Roman"/>
                <w:sz w:val="24"/>
                <w:szCs w:val="24"/>
              </w:rPr>
            </w:pPr>
            <w:r w:rsidRPr="000D07BA">
              <w:rPr>
                <w:rFonts w:ascii="Times New Roman" w:hAnsi="Times New Roman" w:cs="Times New Roman"/>
                <w:sz w:val="24"/>
                <w:szCs w:val="24"/>
              </w:rPr>
              <w:t xml:space="preserve">     </w:t>
            </w:r>
            <w:r w:rsidR="009432B4">
              <w:rPr>
                <w:rFonts w:ascii="Times New Roman" w:hAnsi="Times New Roman" w:cs="Times New Roman"/>
                <w:sz w:val="24"/>
                <w:szCs w:val="24"/>
              </w:rPr>
              <w:t xml:space="preserve">  </w:t>
            </w:r>
            <w:r w:rsidRPr="000D07BA">
              <w:rPr>
                <w:rFonts w:ascii="Times New Roman" w:hAnsi="Times New Roman" w:cs="Times New Roman"/>
                <w:sz w:val="24"/>
                <w:szCs w:val="24"/>
              </w:rPr>
              <w:t xml:space="preserve"> </w:t>
            </w:r>
            <w:r w:rsidRPr="000D07BA">
              <w:rPr>
                <w:rFonts w:ascii="Times New Roman" w:hAnsi="Times New Roman" w:cs="Times New Roman"/>
                <w:b/>
                <w:sz w:val="24"/>
                <w:szCs w:val="24"/>
              </w:rPr>
              <w:t>Žig:</w:t>
            </w:r>
          </w:p>
        </w:tc>
      </w:tr>
    </w:tbl>
    <w:p w14:paraId="6333A621" w14:textId="3E979A7C" w:rsidR="00AB047A" w:rsidRPr="000D07BA" w:rsidRDefault="00422CFE" w:rsidP="00AB047A">
      <w:pPr>
        <w:shd w:val="clear" w:color="auto" w:fill="FFFFFF"/>
        <w:spacing w:after="0" w:line="240" w:lineRule="auto"/>
        <w:jc w:val="both"/>
        <w:rPr>
          <w:rFonts w:ascii="Times New Roman" w:hAnsi="Times New Roman" w:cs="Times New Roman"/>
          <w:color w:val="000000"/>
          <w:sz w:val="24"/>
          <w:szCs w:val="24"/>
        </w:rPr>
      </w:pPr>
      <w:r w:rsidRPr="000D07BA">
        <w:rPr>
          <w:rFonts w:ascii="Times New Roman" w:hAnsi="Times New Roman" w:cs="Times New Roman"/>
          <w:color w:val="000000"/>
          <w:sz w:val="24"/>
          <w:szCs w:val="24"/>
        </w:rPr>
        <w:t xml:space="preserve">                                                                                     </w:t>
      </w:r>
    </w:p>
    <w:p w14:paraId="590E6C46" w14:textId="08D963D7" w:rsidR="00AB047A" w:rsidRPr="000D07BA" w:rsidRDefault="001D2BBB" w:rsidP="001D2BBB">
      <w:pPr>
        <w:shd w:val="clear" w:color="auto" w:fill="FFFFFF"/>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Obrazec št. 8 </w:t>
      </w:r>
    </w:p>
    <w:p w14:paraId="19ED8477" w14:textId="43478C46" w:rsidR="006B258D" w:rsidRPr="00FE58B8" w:rsidRDefault="006B258D" w:rsidP="006B258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Pr>
          <w:rFonts w:ascii="Times New Roman" w:hAnsi="Times New Roman" w:cs="Times New Roman"/>
          <w:sz w:val="24"/>
          <w:szCs w:val="24"/>
        </w:rPr>
        <w:t>PODATKI O KLJUČNEM KADRU</w:t>
      </w:r>
      <w:r w:rsidR="00FB0256">
        <w:rPr>
          <w:rFonts w:ascii="Times New Roman" w:hAnsi="Times New Roman" w:cs="Times New Roman"/>
          <w:sz w:val="24"/>
          <w:szCs w:val="24"/>
        </w:rPr>
        <w:t xml:space="preserve"> - strokovnjaku</w:t>
      </w:r>
    </w:p>
    <w:p w14:paraId="11D2157D" w14:textId="438F16DB" w:rsidR="00AB047A" w:rsidRDefault="00AB047A" w:rsidP="00AB047A">
      <w:pPr>
        <w:shd w:val="clear" w:color="auto" w:fill="FFFFFF"/>
        <w:spacing w:after="0" w:line="240" w:lineRule="auto"/>
        <w:jc w:val="both"/>
        <w:rPr>
          <w:rFonts w:ascii="Times New Roman" w:hAnsi="Times New Roman" w:cs="Times New Roman"/>
          <w:color w:val="000000"/>
          <w:sz w:val="24"/>
          <w:szCs w:val="24"/>
        </w:rPr>
      </w:pPr>
    </w:p>
    <w:tbl>
      <w:tblPr>
        <w:tblW w:w="0" w:type="auto"/>
        <w:tblLook w:val="04A0" w:firstRow="1" w:lastRow="0" w:firstColumn="1" w:lastColumn="0" w:noHBand="0" w:noVBand="1"/>
      </w:tblPr>
      <w:tblGrid>
        <w:gridCol w:w="2972"/>
        <w:gridCol w:w="6098"/>
      </w:tblGrid>
      <w:tr w:rsidR="00AB047A" w:rsidRPr="001408F5" w14:paraId="34E8AC75" w14:textId="77777777" w:rsidTr="001D2BBB">
        <w:tc>
          <w:tcPr>
            <w:tcW w:w="9070" w:type="dxa"/>
            <w:gridSpan w:val="2"/>
            <w:shd w:val="clear" w:color="auto" w:fill="auto"/>
          </w:tcPr>
          <w:p w14:paraId="75D2D956" w14:textId="6D401782" w:rsidR="001D2BBB" w:rsidRPr="001408F5" w:rsidRDefault="001D2BBB" w:rsidP="006B258D">
            <w:pPr>
              <w:keepNext/>
              <w:keepLines/>
              <w:outlineLvl w:val="1"/>
              <w:rPr>
                <w:rFonts w:ascii="Calibri" w:hAnsi="Calibri" w:cs="Calibri"/>
                <w:b/>
                <w:bCs/>
                <w:color w:val="2F5496"/>
                <w:sz w:val="26"/>
                <w:szCs w:val="26"/>
              </w:rPr>
            </w:pPr>
          </w:p>
        </w:tc>
      </w:tr>
      <w:tr w:rsidR="00AB047A" w:rsidRPr="001D2BBB" w14:paraId="4A8E76EE"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1BC839C0"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Funkcija:</w:t>
            </w:r>
          </w:p>
        </w:tc>
        <w:tc>
          <w:tcPr>
            <w:tcW w:w="6098" w:type="dxa"/>
            <w:tcBorders>
              <w:top w:val="single" w:sz="4" w:space="0" w:color="auto"/>
              <w:left w:val="single" w:sz="4" w:space="0" w:color="auto"/>
              <w:bottom w:val="single" w:sz="4" w:space="0" w:color="auto"/>
              <w:right w:val="single" w:sz="4" w:space="0" w:color="auto"/>
            </w:tcBorders>
            <w:vAlign w:val="center"/>
          </w:tcPr>
          <w:p w14:paraId="6B5C2F46" w14:textId="77777777" w:rsidR="00AB047A" w:rsidRPr="001D2BBB" w:rsidRDefault="00AB047A" w:rsidP="005A2925">
            <w:pPr>
              <w:rPr>
                <w:rFonts w:ascii="Times New Roman" w:hAnsi="Times New Roman" w:cs="Times New Roman"/>
                <w:sz w:val="24"/>
                <w:szCs w:val="24"/>
              </w:rPr>
            </w:pPr>
          </w:p>
        </w:tc>
      </w:tr>
      <w:tr w:rsidR="00AB047A" w:rsidRPr="001D2BBB" w14:paraId="0E3B2938"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567574E2"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Ime in priimek:</w:t>
            </w:r>
          </w:p>
        </w:tc>
        <w:tc>
          <w:tcPr>
            <w:tcW w:w="6098" w:type="dxa"/>
            <w:tcBorders>
              <w:top w:val="single" w:sz="4" w:space="0" w:color="auto"/>
              <w:left w:val="single" w:sz="4" w:space="0" w:color="auto"/>
              <w:bottom w:val="single" w:sz="4" w:space="0" w:color="auto"/>
              <w:right w:val="single" w:sz="4" w:space="0" w:color="auto"/>
            </w:tcBorders>
            <w:vAlign w:val="center"/>
          </w:tcPr>
          <w:p w14:paraId="7311D592" w14:textId="77777777" w:rsidR="00AB047A" w:rsidRPr="001D2BBB" w:rsidRDefault="00AB047A" w:rsidP="005A2925">
            <w:pPr>
              <w:rPr>
                <w:rFonts w:ascii="Times New Roman" w:hAnsi="Times New Roman" w:cs="Times New Roman"/>
                <w:sz w:val="24"/>
                <w:szCs w:val="24"/>
              </w:rPr>
            </w:pPr>
          </w:p>
        </w:tc>
      </w:tr>
      <w:tr w:rsidR="00AB047A" w:rsidRPr="001D2BBB" w14:paraId="0AE5BCFB"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0EA90178"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Izobrazba:</w:t>
            </w:r>
          </w:p>
        </w:tc>
        <w:tc>
          <w:tcPr>
            <w:tcW w:w="6098" w:type="dxa"/>
            <w:tcBorders>
              <w:top w:val="single" w:sz="4" w:space="0" w:color="auto"/>
              <w:left w:val="single" w:sz="4" w:space="0" w:color="auto"/>
              <w:bottom w:val="single" w:sz="4" w:space="0" w:color="auto"/>
              <w:right w:val="single" w:sz="4" w:space="0" w:color="auto"/>
            </w:tcBorders>
            <w:vAlign w:val="center"/>
          </w:tcPr>
          <w:p w14:paraId="04AA0DF2" w14:textId="77777777" w:rsidR="00AB047A" w:rsidRPr="001D2BBB" w:rsidRDefault="00AB047A" w:rsidP="005A2925">
            <w:pPr>
              <w:rPr>
                <w:rFonts w:ascii="Times New Roman" w:hAnsi="Times New Roman" w:cs="Times New Roman"/>
                <w:sz w:val="24"/>
                <w:szCs w:val="24"/>
              </w:rPr>
            </w:pPr>
          </w:p>
        </w:tc>
      </w:tr>
      <w:tr w:rsidR="00AB047A" w:rsidRPr="001D2BBB" w14:paraId="3AF86F9E"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2A8FA846" w14:textId="79DC145E"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V kolikor je aplikativno vpišite podatke o vpisu v poklicni imenik, in če v kateri:</w:t>
            </w:r>
          </w:p>
        </w:tc>
        <w:tc>
          <w:tcPr>
            <w:tcW w:w="6098" w:type="dxa"/>
            <w:tcBorders>
              <w:top w:val="single" w:sz="4" w:space="0" w:color="auto"/>
              <w:left w:val="single" w:sz="4" w:space="0" w:color="auto"/>
              <w:bottom w:val="single" w:sz="4" w:space="0" w:color="auto"/>
              <w:right w:val="single" w:sz="4" w:space="0" w:color="auto"/>
            </w:tcBorders>
            <w:vAlign w:val="center"/>
          </w:tcPr>
          <w:p w14:paraId="64375D05" w14:textId="77777777" w:rsidR="00AB047A" w:rsidRPr="001D2BBB" w:rsidRDefault="00AB047A" w:rsidP="005A2925">
            <w:pPr>
              <w:rPr>
                <w:rFonts w:ascii="Times New Roman" w:hAnsi="Times New Roman" w:cs="Times New Roman"/>
                <w:sz w:val="24"/>
                <w:szCs w:val="24"/>
              </w:rPr>
            </w:pPr>
          </w:p>
        </w:tc>
      </w:tr>
      <w:tr w:rsidR="00AB047A" w:rsidRPr="001D2BBB" w14:paraId="75249BF5"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67DEE254"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Trenutna zaposlitev in funkcija:</w:t>
            </w:r>
          </w:p>
        </w:tc>
        <w:tc>
          <w:tcPr>
            <w:tcW w:w="6098" w:type="dxa"/>
            <w:tcBorders>
              <w:top w:val="single" w:sz="4" w:space="0" w:color="auto"/>
              <w:left w:val="single" w:sz="4" w:space="0" w:color="auto"/>
              <w:bottom w:val="single" w:sz="4" w:space="0" w:color="auto"/>
              <w:right w:val="single" w:sz="4" w:space="0" w:color="auto"/>
            </w:tcBorders>
            <w:vAlign w:val="center"/>
          </w:tcPr>
          <w:p w14:paraId="6C9D99DD" w14:textId="77777777" w:rsidR="00AB047A" w:rsidRPr="001D2BBB" w:rsidRDefault="00AB047A" w:rsidP="005A2925">
            <w:pPr>
              <w:rPr>
                <w:rFonts w:ascii="Times New Roman" w:hAnsi="Times New Roman" w:cs="Times New Roman"/>
                <w:sz w:val="24"/>
                <w:szCs w:val="24"/>
              </w:rPr>
            </w:pPr>
          </w:p>
        </w:tc>
      </w:tr>
      <w:tr w:rsidR="00AB047A" w:rsidRPr="001D2BBB" w14:paraId="7AD44F22" w14:textId="77777777" w:rsidTr="006B2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tcPr>
          <w:p w14:paraId="187FFCC5"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Število let delovnih izkušenj:</w:t>
            </w:r>
          </w:p>
        </w:tc>
        <w:tc>
          <w:tcPr>
            <w:tcW w:w="6098" w:type="dxa"/>
            <w:tcBorders>
              <w:top w:val="single" w:sz="4" w:space="0" w:color="auto"/>
              <w:left w:val="single" w:sz="4" w:space="0" w:color="auto"/>
              <w:bottom w:val="single" w:sz="4" w:space="0" w:color="auto"/>
              <w:right w:val="single" w:sz="4" w:space="0" w:color="auto"/>
            </w:tcBorders>
            <w:vAlign w:val="center"/>
          </w:tcPr>
          <w:p w14:paraId="0110C14D" w14:textId="77777777" w:rsidR="00AB047A" w:rsidRPr="001D2BBB" w:rsidRDefault="00AB047A" w:rsidP="005A2925">
            <w:pPr>
              <w:rPr>
                <w:rFonts w:ascii="Times New Roman" w:hAnsi="Times New Roman" w:cs="Times New Roman"/>
                <w:sz w:val="24"/>
                <w:szCs w:val="24"/>
              </w:rPr>
            </w:pPr>
          </w:p>
        </w:tc>
      </w:tr>
    </w:tbl>
    <w:p w14:paraId="3DECB2FB" w14:textId="77777777" w:rsidR="00AB047A" w:rsidRPr="001D2BBB" w:rsidRDefault="00AB047A" w:rsidP="00AB047A">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8"/>
      </w:tblGrid>
      <w:tr w:rsidR="00AB047A" w:rsidRPr="001D2BBB" w14:paraId="2380152F" w14:textId="77777777" w:rsidTr="005A2925">
        <w:tc>
          <w:tcPr>
            <w:tcW w:w="9062" w:type="dxa"/>
            <w:gridSpan w:val="2"/>
            <w:shd w:val="clear" w:color="auto" w:fill="D9D9D9"/>
            <w:vAlign w:val="center"/>
          </w:tcPr>
          <w:p w14:paraId="3C9B0E4B"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Izpolnjevanje pogojev glede strokovne sposobnosti (v kolikor so za kader v pogoju zahtevane reference):</w:t>
            </w:r>
          </w:p>
        </w:tc>
      </w:tr>
      <w:tr w:rsidR="00AB047A" w:rsidRPr="001D2BBB" w14:paraId="3FF15C59" w14:textId="77777777" w:rsidTr="005A2925">
        <w:trPr>
          <w:trHeight w:val="445"/>
        </w:trPr>
        <w:tc>
          <w:tcPr>
            <w:tcW w:w="2972" w:type="dxa"/>
            <w:shd w:val="clear" w:color="auto" w:fill="D9D9D9"/>
            <w:vAlign w:val="center"/>
          </w:tcPr>
          <w:p w14:paraId="03B97FEC"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Naziv in naslov naročnika:</w:t>
            </w:r>
          </w:p>
        </w:tc>
        <w:tc>
          <w:tcPr>
            <w:tcW w:w="6090" w:type="dxa"/>
            <w:vAlign w:val="center"/>
          </w:tcPr>
          <w:p w14:paraId="7E6D3E06" w14:textId="77777777" w:rsidR="00AB047A" w:rsidRPr="001D2BBB" w:rsidRDefault="00AB047A" w:rsidP="005A2925">
            <w:pPr>
              <w:rPr>
                <w:rFonts w:ascii="Times New Roman" w:hAnsi="Times New Roman" w:cs="Times New Roman"/>
                <w:sz w:val="24"/>
                <w:szCs w:val="24"/>
              </w:rPr>
            </w:pPr>
          </w:p>
        </w:tc>
      </w:tr>
      <w:tr w:rsidR="00AB047A" w:rsidRPr="001D2BBB" w14:paraId="4BD24803" w14:textId="77777777" w:rsidTr="005A2925">
        <w:tc>
          <w:tcPr>
            <w:tcW w:w="2972" w:type="dxa"/>
            <w:shd w:val="clear" w:color="auto" w:fill="D9D9D9"/>
            <w:vAlign w:val="center"/>
          </w:tcPr>
          <w:p w14:paraId="29709907"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Kontaktni podatki naročnika:</w:t>
            </w:r>
          </w:p>
        </w:tc>
        <w:tc>
          <w:tcPr>
            <w:tcW w:w="6090" w:type="dxa"/>
            <w:vAlign w:val="center"/>
          </w:tcPr>
          <w:p w14:paraId="5FAB5B16" w14:textId="77777777" w:rsidR="00AB047A" w:rsidRPr="001D2BBB" w:rsidRDefault="00AB047A" w:rsidP="005A2925">
            <w:pPr>
              <w:rPr>
                <w:rFonts w:ascii="Times New Roman" w:hAnsi="Times New Roman" w:cs="Times New Roman"/>
                <w:sz w:val="24"/>
                <w:szCs w:val="24"/>
              </w:rPr>
            </w:pPr>
          </w:p>
        </w:tc>
      </w:tr>
      <w:tr w:rsidR="00AB047A" w:rsidRPr="001D2BBB" w14:paraId="5E6DDFAB" w14:textId="77777777" w:rsidTr="005A2925">
        <w:trPr>
          <w:trHeight w:val="474"/>
        </w:trPr>
        <w:tc>
          <w:tcPr>
            <w:tcW w:w="2972" w:type="dxa"/>
            <w:shd w:val="clear" w:color="auto" w:fill="D9D9D9"/>
            <w:vAlign w:val="center"/>
          </w:tcPr>
          <w:p w14:paraId="5D217FF1"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Naziv projekta:</w:t>
            </w:r>
          </w:p>
        </w:tc>
        <w:tc>
          <w:tcPr>
            <w:tcW w:w="6090" w:type="dxa"/>
            <w:vAlign w:val="center"/>
          </w:tcPr>
          <w:p w14:paraId="69362D1F" w14:textId="77777777" w:rsidR="00AB047A" w:rsidRPr="001D2BBB" w:rsidRDefault="00AB047A" w:rsidP="005A2925">
            <w:pPr>
              <w:rPr>
                <w:rFonts w:ascii="Times New Roman" w:hAnsi="Times New Roman" w:cs="Times New Roman"/>
                <w:sz w:val="24"/>
                <w:szCs w:val="24"/>
              </w:rPr>
            </w:pPr>
          </w:p>
        </w:tc>
      </w:tr>
      <w:tr w:rsidR="00AB047A" w:rsidRPr="001D2BBB" w14:paraId="07A92A32" w14:textId="77777777" w:rsidTr="005A2925">
        <w:tc>
          <w:tcPr>
            <w:tcW w:w="2972" w:type="dxa"/>
            <w:shd w:val="clear" w:color="auto" w:fill="D9D9D9"/>
            <w:vAlign w:val="center"/>
          </w:tcPr>
          <w:p w14:paraId="382A820E" w14:textId="77777777" w:rsidR="00AB047A" w:rsidRPr="001D2BBB" w:rsidRDefault="00AB047A" w:rsidP="005A2925">
            <w:pPr>
              <w:rPr>
                <w:rFonts w:ascii="Times New Roman" w:hAnsi="Times New Roman" w:cs="Times New Roman"/>
                <w:b/>
                <w:color w:val="000000"/>
                <w:sz w:val="24"/>
                <w:szCs w:val="24"/>
                <w:lang w:eastAsia="en-GB"/>
              </w:rPr>
            </w:pPr>
            <w:r w:rsidRPr="001D2BBB">
              <w:rPr>
                <w:rFonts w:ascii="Times New Roman" w:hAnsi="Times New Roman" w:cs="Times New Roman"/>
                <w:b/>
                <w:color w:val="000000"/>
                <w:sz w:val="24"/>
                <w:szCs w:val="24"/>
                <w:lang w:eastAsia="en-GB"/>
              </w:rPr>
              <w:t xml:space="preserve">Datum izvedbe </w:t>
            </w:r>
          </w:p>
          <w:p w14:paraId="51CC323E"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color w:val="000000"/>
                <w:sz w:val="24"/>
                <w:szCs w:val="24"/>
                <w:lang w:eastAsia="en-GB"/>
              </w:rPr>
              <w:t>(od mesec/leto – do mesec/ leto):</w:t>
            </w:r>
          </w:p>
        </w:tc>
        <w:tc>
          <w:tcPr>
            <w:tcW w:w="6090" w:type="dxa"/>
            <w:vAlign w:val="center"/>
          </w:tcPr>
          <w:p w14:paraId="21B06897" w14:textId="77777777" w:rsidR="00AB047A" w:rsidRPr="001D2BBB" w:rsidRDefault="00AB047A" w:rsidP="005A2925">
            <w:pPr>
              <w:rPr>
                <w:rFonts w:ascii="Times New Roman" w:hAnsi="Times New Roman" w:cs="Times New Roman"/>
                <w:sz w:val="24"/>
                <w:szCs w:val="24"/>
              </w:rPr>
            </w:pPr>
          </w:p>
        </w:tc>
      </w:tr>
      <w:tr w:rsidR="00AB047A" w:rsidRPr="001D2BBB" w14:paraId="52D226EC" w14:textId="77777777" w:rsidTr="005A2925">
        <w:tc>
          <w:tcPr>
            <w:tcW w:w="2972" w:type="dxa"/>
            <w:shd w:val="clear" w:color="auto" w:fill="D9D9D9"/>
            <w:vAlign w:val="center"/>
          </w:tcPr>
          <w:p w14:paraId="7FC4829F"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Kratek opis opravljenih del (iz opisa mora biti jasno razvidno izpolnjevanje pogojev)</w:t>
            </w:r>
            <w:r w:rsidRPr="001D2BBB">
              <w:rPr>
                <w:rFonts w:ascii="Times New Roman" w:hAnsi="Times New Roman" w:cs="Times New Roman"/>
                <w:b/>
                <w:color w:val="000000"/>
                <w:sz w:val="24"/>
                <w:szCs w:val="24"/>
                <w:lang w:eastAsia="en-GB"/>
              </w:rPr>
              <w:t>:</w:t>
            </w:r>
          </w:p>
        </w:tc>
        <w:tc>
          <w:tcPr>
            <w:tcW w:w="6090" w:type="dxa"/>
            <w:vAlign w:val="center"/>
          </w:tcPr>
          <w:p w14:paraId="30D41263" w14:textId="77777777" w:rsidR="00AB047A" w:rsidRPr="001D2BBB" w:rsidRDefault="00AB047A" w:rsidP="005A2925">
            <w:pPr>
              <w:rPr>
                <w:rFonts w:ascii="Times New Roman" w:hAnsi="Times New Roman" w:cs="Times New Roman"/>
                <w:sz w:val="24"/>
                <w:szCs w:val="24"/>
              </w:rPr>
            </w:pPr>
          </w:p>
        </w:tc>
      </w:tr>
    </w:tbl>
    <w:p w14:paraId="632C0619" w14:textId="07C6FF2A" w:rsidR="00AB047A" w:rsidRDefault="00AB047A" w:rsidP="00AB047A">
      <w:pPr>
        <w:rPr>
          <w:rFonts w:ascii="Times New Roman" w:hAnsi="Times New Roman" w:cs="Times New Roman"/>
          <w:sz w:val="24"/>
          <w:szCs w:val="24"/>
        </w:rPr>
      </w:pPr>
    </w:p>
    <w:p w14:paraId="7837A9BF" w14:textId="77777777" w:rsidR="001D2BBB" w:rsidRPr="001D2BBB" w:rsidRDefault="001D2BBB" w:rsidP="00AB047A">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8"/>
      </w:tblGrid>
      <w:tr w:rsidR="00AB047A" w:rsidRPr="001D2BBB" w14:paraId="3DA360E4" w14:textId="77777777" w:rsidTr="005A2925">
        <w:trPr>
          <w:trHeight w:val="445"/>
        </w:trPr>
        <w:tc>
          <w:tcPr>
            <w:tcW w:w="2972" w:type="dxa"/>
            <w:shd w:val="clear" w:color="auto" w:fill="D9D9D9"/>
            <w:vAlign w:val="center"/>
          </w:tcPr>
          <w:p w14:paraId="2AF2C92C"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lastRenderedPageBreak/>
              <w:t>Naziv in naslov naročnika:</w:t>
            </w:r>
          </w:p>
        </w:tc>
        <w:tc>
          <w:tcPr>
            <w:tcW w:w="6090" w:type="dxa"/>
            <w:vAlign w:val="center"/>
          </w:tcPr>
          <w:p w14:paraId="3F1C5987" w14:textId="77777777" w:rsidR="00AB047A" w:rsidRPr="001D2BBB" w:rsidRDefault="00AB047A" w:rsidP="005A2925">
            <w:pPr>
              <w:rPr>
                <w:rFonts w:ascii="Times New Roman" w:hAnsi="Times New Roman" w:cs="Times New Roman"/>
                <w:sz w:val="24"/>
                <w:szCs w:val="24"/>
              </w:rPr>
            </w:pPr>
          </w:p>
        </w:tc>
      </w:tr>
      <w:tr w:rsidR="00AB047A" w:rsidRPr="001D2BBB" w14:paraId="069744B0" w14:textId="77777777" w:rsidTr="005A2925">
        <w:tc>
          <w:tcPr>
            <w:tcW w:w="2972" w:type="dxa"/>
            <w:shd w:val="clear" w:color="auto" w:fill="D9D9D9"/>
            <w:vAlign w:val="center"/>
          </w:tcPr>
          <w:p w14:paraId="3FC8E44B"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Kontaktni podatki naročnika:</w:t>
            </w:r>
          </w:p>
        </w:tc>
        <w:tc>
          <w:tcPr>
            <w:tcW w:w="6090" w:type="dxa"/>
            <w:vAlign w:val="center"/>
          </w:tcPr>
          <w:p w14:paraId="18EAE671" w14:textId="77777777" w:rsidR="00AB047A" w:rsidRPr="001D2BBB" w:rsidRDefault="00AB047A" w:rsidP="005A2925">
            <w:pPr>
              <w:rPr>
                <w:rFonts w:ascii="Times New Roman" w:hAnsi="Times New Roman" w:cs="Times New Roman"/>
                <w:sz w:val="24"/>
                <w:szCs w:val="24"/>
              </w:rPr>
            </w:pPr>
          </w:p>
        </w:tc>
      </w:tr>
      <w:tr w:rsidR="00AB047A" w:rsidRPr="001D2BBB" w14:paraId="5F7FECEE" w14:textId="77777777" w:rsidTr="005A2925">
        <w:trPr>
          <w:trHeight w:val="474"/>
        </w:trPr>
        <w:tc>
          <w:tcPr>
            <w:tcW w:w="2972" w:type="dxa"/>
            <w:shd w:val="clear" w:color="auto" w:fill="D9D9D9"/>
            <w:vAlign w:val="center"/>
          </w:tcPr>
          <w:p w14:paraId="7432B9EC"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Naziv projekta:</w:t>
            </w:r>
          </w:p>
        </w:tc>
        <w:tc>
          <w:tcPr>
            <w:tcW w:w="6090" w:type="dxa"/>
            <w:vAlign w:val="center"/>
          </w:tcPr>
          <w:p w14:paraId="59139675" w14:textId="77777777" w:rsidR="00AB047A" w:rsidRPr="001D2BBB" w:rsidRDefault="00AB047A" w:rsidP="005A2925">
            <w:pPr>
              <w:rPr>
                <w:rFonts w:ascii="Times New Roman" w:hAnsi="Times New Roman" w:cs="Times New Roman"/>
                <w:sz w:val="24"/>
                <w:szCs w:val="24"/>
              </w:rPr>
            </w:pPr>
          </w:p>
        </w:tc>
      </w:tr>
      <w:tr w:rsidR="00AB047A" w:rsidRPr="001D2BBB" w14:paraId="5B8B3488" w14:textId="77777777" w:rsidTr="005A2925">
        <w:tc>
          <w:tcPr>
            <w:tcW w:w="2972" w:type="dxa"/>
            <w:shd w:val="clear" w:color="auto" w:fill="D9D9D9"/>
            <w:vAlign w:val="center"/>
          </w:tcPr>
          <w:p w14:paraId="49B14BEA" w14:textId="77777777" w:rsidR="00AB047A" w:rsidRPr="001D2BBB" w:rsidRDefault="00AB047A" w:rsidP="005A2925">
            <w:pPr>
              <w:rPr>
                <w:rFonts w:ascii="Times New Roman" w:hAnsi="Times New Roman" w:cs="Times New Roman"/>
                <w:b/>
                <w:color w:val="000000"/>
                <w:sz w:val="24"/>
                <w:szCs w:val="24"/>
                <w:lang w:eastAsia="en-GB"/>
              </w:rPr>
            </w:pPr>
            <w:r w:rsidRPr="001D2BBB">
              <w:rPr>
                <w:rFonts w:ascii="Times New Roman" w:hAnsi="Times New Roman" w:cs="Times New Roman"/>
                <w:b/>
                <w:color w:val="000000"/>
                <w:sz w:val="24"/>
                <w:szCs w:val="24"/>
                <w:lang w:eastAsia="en-GB"/>
              </w:rPr>
              <w:t xml:space="preserve">Datum izvedbe </w:t>
            </w:r>
          </w:p>
          <w:p w14:paraId="31BA279A"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color w:val="000000"/>
                <w:sz w:val="24"/>
                <w:szCs w:val="24"/>
                <w:lang w:eastAsia="en-GB"/>
              </w:rPr>
              <w:t>(od mesec/leto – do mesec/ leto):</w:t>
            </w:r>
          </w:p>
        </w:tc>
        <w:tc>
          <w:tcPr>
            <w:tcW w:w="6090" w:type="dxa"/>
            <w:vAlign w:val="center"/>
          </w:tcPr>
          <w:p w14:paraId="4D8DFF62" w14:textId="77777777" w:rsidR="00AB047A" w:rsidRPr="001D2BBB" w:rsidRDefault="00AB047A" w:rsidP="005A2925">
            <w:pPr>
              <w:rPr>
                <w:rFonts w:ascii="Times New Roman" w:hAnsi="Times New Roman" w:cs="Times New Roman"/>
                <w:sz w:val="24"/>
                <w:szCs w:val="24"/>
              </w:rPr>
            </w:pPr>
          </w:p>
        </w:tc>
      </w:tr>
      <w:tr w:rsidR="00AB047A" w:rsidRPr="001D2BBB" w14:paraId="2BF237B5" w14:textId="77777777" w:rsidTr="005A2925">
        <w:tc>
          <w:tcPr>
            <w:tcW w:w="2972" w:type="dxa"/>
            <w:shd w:val="clear" w:color="auto" w:fill="D9D9D9"/>
            <w:vAlign w:val="center"/>
          </w:tcPr>
          <w:p w14:paraId="066B2EC2"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Kratek opis opravljenih del (iz opisa mora biti jasno razvidno izpolnjevanje pogojev)</w:t>
            </w:r>
            <w:r w:rsidRPr="001D2BBB">
              <w:rPr>
                <w:rFonts w:ascii="Times New Roman" w:hAnsi="Times New Roman" w:cs="Times New Roman"/>
                <w:b/>
                <w:color w:val="000000"/>
                <w:sz w:val="24"/>
                <w:szCs w:val="24"/>
                <w:lang w:eastAsia="en-GB"/>
              </w:rPr>
              <w:t>:</w:t>
            </w:r>
          </w:p>
        </w:tc>
        <w:tc>
          <w:tcPr>
            <w:tcW w:w="6090" w:type="dxa"/>
            <w:vAlign w:val="center"/>
          </w:tcPr>
          <w:p w14:paraId="58ED8AC9" w14:textId="77777777" w:rsidR="00AB047A" w:rsidRPr="001D2BBB" w:rsidRDefault="00AB047A" w:rsidP="005A2925">
            <w:pPr>
              <w:rPr>
                <w:rFonts w:ascii="Times New Roman" w:hAnsi="Times New Roman" w:cs="Times New Roman"/>
                <w:sz w:val="24"/>
                <w:szCs w:val="24"/>
              </w:rPr>
            </w:pPr>
          </w:p>
        </w:tc>
      </w:tr>
    </w:tbl>
    <w:p w14:paraId="064FE9CF" w14:textId="77777777" w:rsidR="00AB047A" w:rsidRPr="001D2BBB" w:rsidRDefault="00AB047A" w:rsidP="00AB047A">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8"/>
      </w:tblGrid>
      <w:tr w:rsidR="00AB047A" w:rsidRPr="001D2BBB" w14:paraId="4B2EA55F" w14:textId="77777777" w:rsidTr="005A2925">
        <w:trPr>
          <w:trHeight w:val="445"/>
        </w:trPr>
        <w:tc>
          <w:tcPr>
            <w:tcW w:w="2972" w:type="dxa"/>
            <w:shd w:val="clear" w:color="auto" w:fill="D9D9D9"/>
            <w:vAlign w:val="center"/>
          </w:tcPr>
          <w:p w14:paraId="42C94F83"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Naziv in naslov naročnika:</w:t>
            </w:r>
          </w:p>
        </w:tc>
        <w:tc>
          <w:tcPr>
            <w:tcW w:w="6090" w:type="dxa"/>
            <w:vAlign w:val="center"/>
          </w:tcPr>
          <w:p w14:paraId="3FFC3FF6" w14:textId="77777777" w:rsidR="00AB047A" w:rsidRPr="001D2BBB" w:rsidRDefault="00AB047A" w:rsidP="005A2925">
            <w:pPr>
              <w:rPr>
                <w:rFonts w:ascii="Times New Roman" w:hAnsi="Times New Roman" w:cs="Times New Roman"/>
                <w:sz w:val="24"/>
                <w:szCs w:val="24"/>
              </w:rPr>
            </w:pPr>
          </w:p>
        </w:tc>
      </w:tr>
      <w:tr w:rsidR="00AB047A" w:rsidRPr="001D2BBB" w14:paraId="37A954D9" w14:textId="77777777" w:rsidTr="005A2925">
        <w:tc>
          <w:tcPr>
            <w:tcW w:w="2972" w:type="dxa"/>
            <w:shd w:val="clear" w:color="auto" w:fill="D9D9D9"/>
            <w:vAlign w:val="center"/>
          </w:tcPr>
          <w:p w14:paraId="578B01A8"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Kontaktni podatki naročnika:</w:t>
            </w:r>
          </w:p>
        </w:tc>
        <w:tc>
          <w:tcPr>
            <w:tcW w:w="6090" w:type="dxa"/>
            <w:vAlign w:val="center"/>
          </w:tcPr>
          <w:p w14:paraId="0ACB6333" w14:textId="77777777" w:rsidR="00AB047A" w:rsidRPr="001D2BBB" w:rsidRDefault="00AB047A" w:rsidP="005A2925">
            <w:pPr>
              <w:rPr>
                <w:rFonts w:ascii="Times New Roman" w:hAnsi="Times New Roman" w:cs="Times New Roman"/>
                <w:sz w:val="24"/>
                <w:szCs w:val="24"/>
              </w:rPr>
            </w:pPr>
          </w:p>
        </w:tc>
      </w:tr>
      <w:tr w:rsidR="00AB047A" w:rsidRPr="001D2BBB" w14:paraId="5D47FE82" w14:textId="77777777" w:rsidTr="005A2925">
        <w:trPr>
          <w:trHeight w:val="474"/>
        </w:trPr>
        <w:tc>
          <w:tcPr>
            <w:tcW w:w="2972" w:type="dxa"/>
            <w:shd w:val="clear" w:color="auto" w:fill="D9D9D9"/>
            <w:vAlign w:val="center"/>
          </w:tcPr>
          <w:p w14:paraId="7628E0F2"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Naziv projekta:</w:t>
            </w:r>
          </w:p>
        </w:tc>
        <w:tc>
          <w:tcPr>
            <w:tcW w:w="6090" w:type="dxa"/>
            <w:vAlign w:val="center"/>
          </w:tcPr>
          <w:p w14:paraId="194A9522" w14:textId="77777777" w:rsidR="00AB047A" w:rsidRPr="001D2BBB" w:rsidRDefault="00AB047A" w:rsidP="005A2925">
            <w:pPr>
              <w:rPr>
                <w:rFonts w:ascii="Times New Roman" w:hAnsi="Times New Roman" w:cs="Times New Roman"/>
                <w:sz w:val="24"/>
                <w:szCs w:val="24"/>
              </w:rPr>
            </w:pPr>
          </w:p>
        </w:tc>
      </w:tr>
      <w:tr w:rsidR="00AB047A" w:rsidRPr="001D2BBB" w14:paraId="391C7EDC" w14:textId="77777777" w:rsidTr="005A2925">
        <w:tc>
          <w:tcPr>
            <w:tcW w:w="2972" w:type="dxa"/>
            <w:shd w:val="clear" w:color="auto" w:fill="D9D9D9"/>
            <w:vAlign w:val="center"/>
          </w:tcPr>
          <w:p w14:paraId="2DFBB42B" w14:textId="77777777" w:rsidR="00AB047A" w:rsidRPr="001D2BBB" w:rsidRDefault="00AB047A" w:rsidP="005A2925">
            <w:pPr>
              <w:rPr>
                <w:rFonts w:ascii="Times New Roman" w:hAnsi="Times New Roman" w:cs="Times New Roman"/>
                <w:b/>
                <w:color w:val="000000"/>
                <w:sz w:val="24"/>
                <w:szCs w:val="24"/>
                <w:lang w:eastAsia="en-GB"/>
              </w:rPr>
            </w:pPr>
            <w:r w:rsidRPr="001D2BBB">
              <w:rPr>
                <w:rFonts w:ascii="Times New Roman" w:hAnsi="Times New Roman" w:cs="Times New Roman"/>
                <w:b/>
                <w:color w:val="000000"/>
                <w:sz w:val="24"/>
                <w:szCs w:val="24"/>
                <w:lang w:eastAsia="en-GB"/>
              </w:rPr>
              <w:t xml:space="preserve">Datum izvedbe </w:t>
            </w:r>
          </w:p>
          <w:p w14:paraId="2C3BA186"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color w:val="000000"/>
                <w:sz w:val="24"/>
                <w:szCs w:val="24"/>
                <w:lang w:eastAsia="en-GB"/>
              </w:rPr>
              <w:t>(od mesec/leto – do mesec/ leto):</w:t>
            </w:r>
          </w:p>
        </w:tc>
        <w:tc>
          <w:tcPr>
            <w:tcW w:w="6090" w:type="dxa"/>
            <w:vAlign w:val="center"/>
          </w:tcPr>
          <w:p w14:paraId="06B06B99" w14:textId="77777777" w:rsidR="00AB047A" w:rsidRPr="001D2BBB" w:rsidRDefault="00AB047A" w:rsidP="005A2925">
            <w:pPr>
              <w:rPr>
                <w:rFonts w:ascii="Times New Roman" w:hAnsi="Times New Roman" w:cs="Times New Roman"/>
                <w:sz w:val="24"/>
                <w:szCs w:val="24"/>
              </w:rPr>
            </w:pPr>
          </w:p>
        </w:tc>
      </w:tr>
      <w:tr w:rsidR="00AB047A" w:rsidRPr="001D2BBB" w14:paraId="435F70A6" w14:textId="77777777" w:rsidTr="005A2925">
        <w:tc>
          <w:tcPr>
            <w:tcW w:w="2972" w:type="dxa"/>
            <w:shd w:val="clear" w:color="auto" w:fill="D9D9D9"/>
            <w:vAlign w:val="center"/>
          </w:tcPr>
          <w:p w14:paraId="153B9331"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Kratek opis opravljenih del (iz opisa mora biti jasno razvidno izpolnjevanje pogojev)</w:t>
            </w:r>
            <w:r w:rsidRPr="001D2BBB">
              <w:rPr>
                <w:rFonts w:ascii="Times New Roman" w:hAnsi="Times New Roman" w:cs="Times New Roman"/>
                <w:b/>
                <w:color w:val="000000"/>
                <w:sz w:val="24"/>
                <w:szCs w:val="24"/>
                <w:lang w:eastAsia="en-GB"/>
              </w:rPr>
              <w:t>:</w:t>
            </w:r>
          </w:p>
        </w:tc>
        <w:tc>
          <w:tcPr>
            <w:tcW w:w="6090" w:type="dxa"/>
            <w:vAlign w:val="center"/>
          </w:tcPr>
          <w:p w14:paraId="298A8D67" w14:textId="77777777" w:rsidR="00AB047A" w:rsidRPr="001D2BBB" w:rsidRDefault="00AB047A" w:rsidP="005A2925">
            <w:pPr>
              <w:rPr>
                <w:rFonts w:ascii="Times New Roman" w:hAnsi="Times New Roman" w:cs="Times New Roman"/>
                <w:sz w:val="24"/>
                <w:szCs w:val="24"/>
              </w:rPr>
            </w:pPr>
          </w:p>
        </w:tc>
      </w:tr>
    </w:tbl>
    <w:p w14:paraId="3F716E0A" w14:textId="77777777" w:rsidR="00AB047A" w:rsidRPr="001D2BBB" w:rsidRDefault="00AB047A" w:rsidP="00AB047A">
      <w:pPr>
        <w:ind w:right="382"/>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88"/>
      </w:tblGrid>
      <w:tr w:rsidR="00AB047A" w:rsidRPr="001D2BBB" w14:paraId="125080F2" w14:textId="77777777" w:rsidTr="005A2925">
        <w:trPr>
          <w:trHeight w:val="445"/>
        </w:trPr>
        <w:tc>
          <w:tcPr>
            <w:tcW w:w="2972" w:type="dxa"/>
            <w:shd w:val="clear" w:color="auto" w:fill="D9D9D9"/>
            <w:vAlign w:val="center"/>
          </w:tcPr>
          <w:p w14:paraId="7D975863"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Naziv in naslov naročnika:</w:t>
            </w:r>
          </w:p>
        </w:tc>
        <w:tc>
          <w:tcPr>
            <w:tcW w:w="6090" w:type="dxa"/>
            <w:vAlign w:val="center"/>
          </w:tcPr>
          <w:p w14:paraId="3226B73E" w14:textId="77777777" w:rsidR="00AB047A" w:rsidRPr="001D2BBB" w:rsidRDefault="00AB047A" w:rsidP="005A2925">
            <w:pPr>
              <w:rPr>
                <w:rFonts w:ascii="Times New Roman" w:hAnsi="Times New Roman" w:cs="Times New Roman"/>
                <w:sz w:val="24"/>
                <w:szCs w:val="24"/>
              </w:rPr>
            </w:pPr>
          </w:p>
        </w:tc>
      </w:tr>
      <w:tr w:rsidR="00AB047A" w:rsidRPr="001D2BBB" w14:paraId="28E0CE18" w14:textId="77777777" w:rsidTr="005A2925">
        <w:tc>
          <w:tcPr>
            <w:tcW w:w="2972" w:type="dxa"/>
            <w:shd w:val="clear" w:color="auto" w:fill="D9D9D9"/>
            <w:vAlign w:val="center"/>
          </w:tcPr>
          <w:p w14:paraId="356F78F7" w14:textId="77777777" w:rsidR="00AB047A" w:rsidRPr="001D2BBB" w:rsidRDefault="00AB047A" w:rsidP="005A2925">
            <w:pPr>
              <w:rPr>
                <w:rFonts w:ascii="Times New Roman" w:hAnsi="Times New Roman" w:cs="Times New Roman"/>
                <w:b/>
                <w:sz w:val="24"/>
                <w:szCs w:val="24"/>
              </w:rPr>
            </w:pPr>
            <w:r w:rsidRPr="001D2BBB">
              <w:rPr>
                <w:rFonts w:ascii="Times New Roman" w:hAnsi="Times New Roman" w:cs="Times New Roman"/>
                <w:b/>
                <w:sz w:val="24"/>
                <w:szCs w:val="24"/>
              </w:rPr>
              <w:t>Kontaktni podatki naročnika:</w:t>
            </w:r>
          </w:p>
        </w:tc>
        <w:tc>
          <w:tcPr>
            <w:tcW w:w="6090" w:type="dxa"/>
            <w:vAlign w:val="center"/>
          </w:tcPr>
          <w:p w14:paraId="1080664A" w14:textId="77777777" w:rsidR="00AB047A" w:rsidRPr="001D2BBB" w:rsidRDefault="00AB047A" w:rsidP="005A2925">
            <w:pPr>
              <w:rPr>
                <w:rFonts w:ascii="Times New Roman" w:hAnsi="Times New Roman" w:cs="Times New Roman"/>
                <w:sz w:val="24"/>
                <w:szCs w:val="24"/>
              </w:rPr>
            </w:pPr>
          </w:p>
        </w:tc>
      </w:tr>
      <w:tr w:rsidR="00AB047A" w:rsidRPr="001D2BBB" w14:paraId="2B96699F" w14:textId="77777777" w:rsidTr="005A2925">
        <w:trPr>
          <w:trHeight w:val="474"/>
        </w:trPr>
        <w:tc>
          <w:tcPr>
            <w:tcW w:w="2972" w:type="dxa"/>
            <w:shd w:val="clear" w:color="auto" w:fill="D9D9D9"/>
            <w:vAlign w:val="center"/>
          </w:tcPr>
          <w:p w14:paraId="534F44CF"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t>Naziv projekta:</w:t>
            </w:r>
          </w:p>
        </w:tc>
        <w:tc>
          <w:tcPr>
            <w:tcW w:w="6090" w:type="dxa"/>
            <w:vAlign w:val="center"/>
          </w:tcPr>
          <w:p w14:paraId="230FAE17" w14:textId="77777777" w:rsidR="00AB047A" w:rsidRPr="001D2BBB" w:rsidRDefault="00AB047A" w:rsidP="005A2925">
            <w:pPr>
              <w:rPr>
                <w:rFonts w:ascii="Times New Roman" w:hAnsi="Times New Roman" w:cs="Times New Roman"/>
                <w:sz w:val="24"/>
                <w:szCs w:val="24"/>
              </w:rPr>
            </w:pPr>
          </w:p>
        </w:tc>
      </w:tr>
      <w:tr w:rsidR="00AB047A" w:rsidRPr="001D2BBB" w14:paraId="55C2C67D" w14:textId="77777777" w:rsidTr="005A2925">
        <w:tc>
          <w:tcPr>
            <w:tcW w:w="2972" w:type="dxa"/>
            <w:shd w:val="clear" w:color="auto" w:fill="D9D9D9"/>
            <w:vAlign w:val="center"/>
          </w:tcPr>
          <w:p w14:paraId="445EB441" w14:textId="77777777" w:rsidR="00AB047A" w:rsidRPr="001D2BBB" w:rsidRDefault="00AB047A" w:rsidP="005A2925">
            <w:pPr>
              <w:rPr>
                <w:rFonts w:ascii="Times New Roman" w:hAnsi="Times New Roman" w:cs="Times New Roman"/>
                <w:b/>
                <w:color w:val="000000"/>
                <w:sz w:val="24"/>
                <w:szCs w:val="24"/>
                <w:lang w:eastAsia="en-GB"/>
              </w:rPr>
            </w:pPr>
            <w:r w:rsidRPr="001D2BBB">
              <w:rPr>
                <w:rFonts w:ascii="Times New Roman" w:hAnsi="Times New Roman" w:cs="Times New Roman"/>
                <w:b/>
                <w:color w:val="000000"/>
                <w:sz w:val="24"/>
                <w:szCs w:val="24"/>
                <w:lang w:eastAsia="en-GB"/>
              </w:rPr>
              <w:t xml:space="preserve">Datum izvedbe </w:t>
            </w:r>
          </w:p>
          <w:p w14:paraId="00360400"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color w:val="000000"/>
                <w:sz w:val="24"/>
                <w:szCs w:val="24"/>
                <w:lang w:eastAsia="en-GB"/>
              </w:rPr>
              <w:t>(od mesec/leto – do mesec/ leto):</w:t>
            </w:r>
          </w:p>
        </w:tc>
        <w:tc>
          <w:tcPr>
            <w:tcW w:w="6090" w:type="dxa"/>
            <w:vAlign w:val="center"/>
          </w:tcPr>
          <w:p w14:paraId="33441412" w14:textId="77777777" w:rsidR="00AB047A" w:rsidRPr="001D2BBB" w:rsidRDefault="00AB047A" w:rsidP="005A2925">
            <w:pPr>
              <w:rPr>
                <w:rFonts w:ascii="Times New Roman" w:hAnsi="Times New Roman" w:cs="Times New Roman"/>
                <w:sz w:val="24"/>
                <w:szCs w:val="24"/>
              </w:rPr>
            </w:pPr>
          </w:p>
        </w:tc>
      </w:tr>
      <w:tr w:rsidR="00AB047A" w:rsidRPr="001D2BBB" w14:paraId="033025BE" w14:textId="77777777" w:rsidTr="005A2925">
        <w:tc>
          <w:tcPr>
            <w:tcW w:w="2972" w:type="dxa"/>
            <w:shd w:val="clear" w:color="auto" w:fill="D9D9D9"/>
            <w:vAlign w:val="center"/>
          </w:tcPr>
          <w:p w14:paraId="2C458A5E" w14:textId="77777777" w:rsidR="00AB047A" w:rsidRPr="001D2BBB" w:rsidRDefault="00AB047A" w:rsidP="005A2925">
            <w:pPr>
              <w:rPr>
                <w:rFonts w:ascii="Times New Roman" w:hAnsi="Times New Roman" w:cs="Times New Roman"/>
                <w:sz w:val="24"/>
                <w:szCs w:val="24"/>
              </w:rPr>
            </w:pPr>
            <w:r w:rsidRPr="001D2BBB">
              <w:rPr>
                <w:rFonts w:ascii="Times New Roman" w:hAnsi="Times New Roman" w:cs="Times New Roman"/>
                <w:b/>
                <w:sz w:val="24"/>
                <w:szCs w:val="24"/>
              </w:rPr>
              <w:lastRenderedPageBreak/>
              <w:t>Kratek opis opravljenih del (iz opisa mora biti jasno razvidno izpolnjevanje pogojev)</w:t>
            </w:r>
            <w:r w:rsidRPr="001D2BBB">
              <w:rPr>
                <w:rFonts w:ascii="Times New Roman" w:hAnsi="Times New Roman" w:cs="Times New Roman"/>
                <w:b/>
                <w:color w:val="000000"/>
                <w:sz w:val="24"/>
                <w:szCs w:val="24"/>
                <w:lang w:eastAsia="en-GB"/>
              </w:rPr>
              <w:t>:</w:t>
            </w:r>
          </w:p>
        </w:tc>
        <w:tc>
          <w:tcPr>
            <w:tcW w:w="6090" w:type="dxa"/>
            <w:vAlign w:val="center"/>
          </w:tcPr>
          <w:p w14:paraId="02DA13A4" w14:textId="77777777" w:rsidR="00AB047A" w:rsidRPr="001D2BBB" w:rsidRDefault="00AB047A" w:rsidP="005A2925">
            <w:pPr>
              <w:rPr>
                <w:rFonts w:ascii="Times New Roman" w:hAnsi="Times New Roman" w:cs="Times New Roman"/>
                <w:sz w:val="24"/>
                <w:szCs w:val="24"/>
              </w:rPr>
            </w:pPr>
          </w:p>
        </w:tc>
      </w:tr>
    </w:tbl>
    <w:p w14:paraId="69248F1D" w14:textId="77777777" w:rsidR="00AB047A" w:rsidRPr="001D2BBB" w:rsidRDefault="00AB047A" w:rsidP="00AB047A">
      <w:pPr>
        <w:jc w:val="both"/>
        <w:rPr>
          <w:rFonts w:ascii="Times New Roman" w:hAnsi="Times New Roman" w:cs="Times New Roman"/>
          <w:i/>
          <w:iCs/>
        </w:rPr>
      </w:pPr>
      <w:r w:rsidRPr="001D2BBB">
        <w:rPr>
          <w:rFonts w:ascii="Times New Roman" w:hAnsi="Times New Roman" w:cs="Times New Roman"/>
          <w:i/>
          <w:iCs/>
        </w:rPr>
        <w:t xml:space="preserve">Opomba: Strani tega obrazca se lahko kopirajo oziroma prilagajajo glede na število referenc posameznega kadra. </w:t>
      </w:r>
    </w:p>
    <w:p w14:paraId="3A933900" w14:textId="77777777" w:rsidR="00AB047A" w:rsidRPr="001D2BBB" w:rsidRDefault="00AB047A" w:rsidP="00AB047A">
      <w:pPr>
        <w:ind w:right="382"/>
        <w:jc w:val="both"/>
        <w:rPr>
          <w:rFonts w:ascii="Times New Roman" w:hAnsi="Times New Roman" w:cs="Times New Roman"/>
          <w:i/>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047A" w:rsidRPr="001D2BBB" w14:paraId="62138040" w14:textId="77777777" w:rsidTr="005A2925">
        <w:tc>
          <w:tcPr>
            <w:tcW w:w="9060" w:type="dxa"/>
            <w:shd w:val="clear" w:color="auto" w:fill="D9D9D9"/>
          </w:tcPr>
          <w:p w14:paraId="3CFE95A8" w14:textId="77777777" w:rsidR="00AB047A" w:rsidRPr="001D2BBB" w:rsidRDefault="00AB047A" w:rsidP="005A2925">
            <w:pPr>
              <w:jc w:val="both"/>
              <w:rPr>
                <w:rFonts w:ascii="Times New Roman" w:hAnsi="Times New Roman" w:cs="Times New Roman"/>
                <w:color w:val="000000"/>
                <w:sz w:val="24"/>
                <w:szCs w:val="24"/>
              </w:rPr>
            </w:pPr>
          </w:p>
          <w:p w14:paraId="0DC03403" w14:textId="77777777" w:rsidR="00AB047A" w:rsidRPr="001D2BBB" w:rsidRDefault="00AB047A" w:rsidP="005A2925">
            <w:pPr>
              <w:jc w:val="both"/>
              <w:rPr>
                <w:rFonts w:ascii="Times New Roman" w:hAnsi="Times New Roman" w:cs="Times New Roman"/>
                <w:color w:val="000000"/>
                <w:sz w:val="24"/>
                <w:szCs w:val="24"/>
              </w:rPr>
            </w:pPr>
            <w:r w:rsidRPr="001D2BBB">
              <w:rPr>
                <w:rFonts w:ascii="Times New Roman" w:hAnsi="Times New Roman" w:cs="Times New Roman"/>
                <w:color w:val="000000"/>
                <w:sz w:val="24"/>
                <w:szCs w:val="24"/>
              </w:rPr>
              <w:t xml:space="preserve">Soglašam, da naročnik lahko preveri vse zgoraj navedene podatke pri naročnikih, investitorjih in v uradnih evidencah ter zahteva dodatna dokazila (na primer: dokazilo o zaposlitvi, pogodbo ali drug enakovreden dokument, diplomo) za preverbo zgoraj navedenih podatkov ali preverbo podatkov o izvedbi referenčnega dela oziroma navedbe preveri neposredno pri investitorju oziroma delodajalcu. </w:t>
            </w:r>
          </w:p>
          <w:p w14:paraId="219812BC" w14:textId="77777777" w:rsidR="00AB047A" w:rsidRPr="001D2BBB" w:rsidRDefault="00AB047A" w:rsidP="005A2925">
            <w:pPr>
              <w:jc w:val="both"/>
              <w:rPr>
                <w:rFonts w:ascii="Times New Roman" w:hAnsi="Times New Roman" w:cs="Times New Roman"/>
                <w:sz w:val="24"/>
                <w:szCs w:val="24"/>
              </w:rPr>
            </w:pPr>
          </w:p>
        </w:tc>
      </w:tr>
    </w:tbl>
    <w:p w14:paraId="212BFBCE" w14:textId="77777777" w:rsidR="00AB047A" w:rsidRPr="001D2BBB" w:rsidRDefault="00AB047A" w:rsidP="00AB047A">
      <w:pPr>
        <w:tabs>
          <w:tab w:val="left" w:pos="4600"/>
          <w:tab w:val="left" w:pos="8820"/>
        </w:tabs>
        <w:ind w:right="382"/>
        <w:jc w:val="both"/>
        <w:rPr>
          <w:rFonts w:ascii="Times New Roman" w:hAnsi="Times New Roman" w:cs="Times New Roman"/>
          <w:b/>
          <w:bCs/>
          <w:sz w:val="24"/>
          <w:szCs w:val="24"/>
        </w:rPr>
      </w:pPr>
    </w:p>
    <w:p w14:paraId="2F67DE89" w14:textId="77777777" w:rsidR="00AB047A" w:rsidRPr="001D2BBB" w:rsidRDefault="00AB047A" w:rsidP="00AB047A">
      <w:pPr>
        <w:jc w:val="both"/>
        <w:rPr>
          <w:rFonts w:ascii="Times New Roman" w:hAnsi="Times New Roman" w:cs="Times New Roman"/>
          <w:color w:val="000000"/>
          <w:sz w:val="24"/>
          <w:szCs w:val="24"/>
        </w:rPr>
      </w:pPr>
      <w:r w:rsidRPr="001D2BBB">
        <w:rPr>
          <w:rFonts w:ascii="Times New Roman" w:hAnsi="Times New Roman" w:cs="Times New Roman"/>
          <w:color w:val="000000"/>
          <w:sz w:val="24"/>
          <w:szCs w:val="24"/>
        </w:rPr>
        <w:t>Razumem in soglašam, da 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p w14:paraId="3ED0F94C" w14:textId="77777777" w:rsidR="00AB047A" w:rsidRPr="001D2BBB" w:rsidRDefault="00AB047A" w:rsidP="00AB047A">
      <w:pPr>
        <w:ind w:right="382"/>
        <w:jc w:val="both"/>
        <w:rPr>
          <w:rFonts w:ascii="Times New Roman" w:hAnsi="Times New Roman" w:cs="Times New Roman"/>
          <w:color w:val="000000"/>
          <w:sz w:val="24"/>
          <w:szCs w:val="24"/>
        </w:rPr>
      </w:pPr>
    </w:p>
    <w:p w14:paraId="71F8B60B" w14:textId="77777777" w:rsidR="00AB047A" w:rsidRPr="001D2BBB" w:rsidRDefault="00AB047A" w:rsidP="00AB047A">
      <w:pPr>
        <w:tabs>
          <w:tab w:val="left" w:pos="4600"/>
          <w:tab w:val="left" w:pos="8820"/>
        </w:tabs>
        <w:ind w:right="382"/>
        <w:jc w:val="both"/>
        <w:rPr>
          <w:rFonts w:ascii="Times New Roman" w:hAnsi="Times New Roman" w:cs="Times New Roman"/>
          <w:b/>
          <w:bCs/>
          <w:sz w:val="24"/>
          <w:szCs w:val="24"/>
        </w:rPr>
      </w:pPr>
      <w:r w:rsidRPr="001D2BBB">
        <w:rPr>
          <w:rFonts w:ascii="Times New Roman" w:hAnsi="Times New Roman" w:cs="Times New Roman"/>
          <w:b/>
          <w:bCs/>
          <w:sz w:val="24"/>
          <w:szCs w:val="24"/>
        </w:rPr>
        <w:t xml:space="preserve">Kraj in datum: </w:t>
      </w:r>
      <w:r w:rsidRPr="001D2BBB">
        <w:rPr>
          <w:rFonts w:ascii="Times New Roman" w:hAnsi="Times New Roman" w:cs="Times New Roman"/>
          <w:color w:val="000000"/>
          <w:sz w:val="24"/>
          <w:szCs w:val="24"/>
        </w:rPr>
        <w:fldChar w:fldCharType="begin">
          <w:ffData>
            <w:name w:val="Text31"/>
            <w:enabled/>
            <w:calcOnExit w:val="0"/>
            <w:textInput/>
          </w:ffData>
        </w:fldChar>
      </w:r>
      <w:r w:rsidRPr="001D2BBB">
        <w:rPr>
          <w:rFonts w:ascii="Times New Roman" w:hAnsi="Times New Roman" w:cs="Times New Roman"/>
          <w:color w:val="000000"/>
          <w:sz w:val="24"/>
          <w:szCs w:val="24"/>
        </w:rPr>
        <w:instrText xml:space="preserve"> FORMTEXT </w:instrText>
      </w:r>
      <w:r w:rsidRPr="001D2BBB">
        <w:rPr>
          <w:rFonts w:ascii="Times New Roman" w:hAnsi="Times New Roman" w:cs="Times New Roman"/>
          <w:color w:val="000000"/>
          <w:sz w:val="24"/>
          <w:szCs w:val="24"/>
        </w:rPr>
      </w:r>
      <w:r w:rsidRPr="001D2BBB">
        <w:rPr>
          <w:rFonts w:ascii="Times New Roman" w:hAnsi="Times New Roman" w:cs="Times New Roman"/>
          <w:color w:val="000000"/>
          <w:sz w:val="24"/>
          <w:szCs w:val="24"/>
        </w:rPr>
        <w:fldChar w:fldCharType="separate"/>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hAnsi="Times New Roman" w:cs="Times New Roman"/>
          <w:color w:val="000000"/>
          <w:sz w:val="24"/>
          <w:szCs w:val="24"/>
        </w:rPr>
        <w:fldChar w:fldCharType="end"/>
      </w:r>
      <w:r w:rsidRPr="001D2BBB">
        <w:rPr>
          <w:rFonts w:ascii="Times New Roman" w:hAnsi="Times New Roman" w:cs="Times New Roman"/>
          <w:b/>
          <w:bCs/>
          <w:sz w:val="24"/>
          <w:szCs w:val="24"/>
        </w:rPr>
        <w:tab/>
        <w:t xml:space="preserve">Ime in priimek: </w:t>
      </w:r>
      <w:r w:rsidRPr="001D2BBB">
        <w:rPr>
          <w:rFonts w:ascii="Times New Roman" w:hAnsi="Times New Roman" w:cs="Times New Roman"/>
          <w:color w:val="000000"/>
          <w:sz w:val="24"/>
          <w:szCs w:val="24"/>
        </w:rPr>
        <w:fldChar w:fldCharType="begin">
          <w:ffData>
            <w:name w:val="Text31"/>
            <w:enabled/>
            <w:calcOnExit w:val="0"/>
            <w:textInput/>
          </w:ffData>
        </w:fldChar>
      </w:r>
      <w:r w:rsidRPr="001D2BBB">
        <w:rPr>
          <w:rFonts w:ascii="Times New Roman" w:hAnsi="Times New Roman" w:cs="Times New Roman"/>
          <w:color w:val="000000"/>
          <w:sz w:val="24"/>
          <w:szCs w:val="24"/>
        </w:rPr>
        <w:instrText xml:space="preserve"> FORMTEXT </w:instrText>
      </w:r>
      <w:r w:rsidRPr="001D2BBB">
        <w:rPr>
          <w:rFonts w:ascii="Times New Roman" w:hAnsi="Times New Roman" w:cs="Times New Roman"/>
          <w:color w:val="000000"/>
          <w:sz w:val="24"/>
          <w:szCs w:val="24"/>
        </w:rPr>
      </w:r>
      <w:r w:rsidRPr="001D2BBB">
        <w:rPr>
          <w:rFonts w:ascii="Times New Roman" w:hAnsi="Times New Roman" w:cs="Times New Roman"/>
          <w:color w:val="000000"/>
          <w:sz w:val="24"/>
          <w:szCs w:val="24"/>
        </w:rPr>
        <w:fldChar w:fldCharType="separate"/>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eastAsia="Arial Unicode MS" w:hAnsi="Times New Roman" w:cs="Times New Roman"/>
          <w:color w:val="000000"/>
          <w:sz w:val="24"/>
          <w:szCs w:val="24"/>
        </w:rPr>
        <w:t> </w:t>
      </w:r>
      <w:r w:rsidRPr="001D2BBB">
        <w:rPr>
          <w:rFonts w:ascii="Times New Roman" w:hAnsi="Times New Roman" w:cs="Times New Roman"/>
          <w:color w:val="000000"/>
          <w:sz w:val="24"/>
          <w:szCs w:val="24"/>
        </w:rPr>
        <w:fldChar w:fldCharType="end"/>
      </w:r>
    </w:p>
    <w:p w14:paraId="6D6CB13D" w14:textId="77777777" w:rsidR="00AB047A" w:rsidRPr="001D2BBB" w:rsidRDefault="00AB047A" w:rsidP="00AB047A">
      <w:pPr>
        <w:ind w:left="4500" w:right="382" w:firstLine="100"/>
        <w:jc w:val="both"/>
        <w:rPr>
          <w:rFonts w:ascii="Times New Roman" w:hAnsi="Times New Roman" w:cs="Times New Roman"/>
          <w:i/>
          <w:iCs/>
          <w:sz w:val="20"/>
          <w:szCs w:val="20"/>
        </w:rPr>
      </w:pPr>
      <w:r w:rsidRPr="001D2BBB">
        <w:rPr>
          <w:rFonts w:ascii="Times New Roman" w:hAnsi="Times New Roman" w:cs="Times New Roman"/>
          <w:i/>
          <w:iCs/>
          <w:sz w:val="20"/>
          <w:szCs w:val="20"/>
        </w:rPr>
        <w:t>(oseba, na katero se nanaša obrazec)</w:t>
      </w:r>
    </w:p>
    <w:p w14:paraId="7DD86B11" w14:textId="77777777" w:rsidR="00AB047A" w:rsidRPr="001D2BBB" w:rsidRDefault="00AB047A" w:rsidP="00AB047A">
      <w:pPr>
        <w:tabs>
          <w:tab w:val="left" w:pos="8820"/>
        </w:tabs>
        <w:ind w:right="382"/>
        <w:jc w:val="both"/>
        <w:rPr>
          <w:rFonts w:ascii="Times New Roman" w:hAnsi="Times New Roman" w:cs="Times New Roman"/>
          <w:i/>
          <w:iCs/>
          <w:sz w:val="24"/>
          <w:szCs w:val="24"/>
        </w:rPr>
      </w:pPr>
    </w:p>
    <w:p w14:paraId="72905964" w14:textId="68F6EBCF" w:rsidR="00AB047A" w:rsidRPr="001D2BBB" w:rsidRDefault="00AB047A" w:rsidP="00AB047A">
      <w:pPr>
        <w:tabs>
          <w:tab w:val="left" w:pos="900"/>
          <w:tab w:val="left" w:pos="4600"/>
          <w:tab w:val="left" w:pos="8820"/>
        </w:tabs>
        <w:ind w:right="382"/>
        <w:jc w:val="both"/>
        <w:rPr>
          <w:rFonts w:ascii="Times New Roman" w:hAnsi="Times New Roman" w:cs="Times New Roman"/>
          <w:b/>
          <w:bCs/>
          <w:sz w:val="24"/>
          <w:szCs w:val="24"/>
        </w:rPr>
      </w:pPr>
      <w:r w:rsidRPr="001D2BBB">
        <w:rPr>
          <w:rFonts w:ascii="Times New Roman" w:hAnsi="Times New Roman" w:cs="Times New Roman"/>
          <w:b/>
          <w:sz w:val="24"/>
          <w:szCs w:val="24"/>
        </w:rPr>
        <w:tab/>
      </w:r>
      <w:r w:rsidRPr="001D2BBB">
        <w:rPr>
          <w:rFonts w:ascii="Times New Roman" w:hAnsi="Times New Roman" w:cs="Times New Roman"/>
          <w:b/>
          <w:bCs/>
          <w:sz w:val="24"/>
          <w:szCs w:val="24"/>
        </w:rPr>
        <w:tab/>
        <w:t>Podpis:</w:t>
      </w:r>
      <w:r w:rsidR="00A82C7B">
        <w:rPr>
          <w:rFonts w:ascii="Times New Roman" w:hAnsi="Times New Roman" w:cs="Times New Roman"/>
          <w:b/>
          <w:bCs/>
          <w:sz w:val="24"/>
          <w:szCs w:val="24"/>
        </w:rPr>
        <w:t xml:space="preserve"> </w:t>
      </w:r>
      <w:r w:rsidRPr="001D2BBB">
        <w:rPr>
          <w:rFonts w:ascii="Times New Roman" w:hAnsi="Times New Roman" w:cs="Times New Roman"/>
          <w:b/>
          <w:sz w:val="24"/>
          <w:szCs w:val="24"/>
        </w:rPr>
        <w:t>__________________________</w:t>
      </w:r>
    </w:p>
    <w:p w14:paraId="08DE1339" w14:textId="77777777" w:rsidR="00AB047A" w:rsidRPr="001D2BBB" w:rsidRDefault="00AB047A" w:rsidP="00AB047A">
      <w:pPr>
        <w:tabs>
          <w:tab w:val="left" w:pos="8820"/>
        </w:tabs>
        <w:ind w:left="4500" w:right="382" w:firstLine="100"/>
        <w:jc w:val="both"/>
        <w:rPr>
          <w:rFonts w:ascii="Times New Roman" w:hAnsi="Times New Roman" w:cs="Times New Roman"/>
          <w:i/>
          <w:iCs/>
          <w:sz w:val="24"/>
          <w:szCs w:val="24"/>
        </w:rPr>
      </w:pPr>
    </w:p>
    <w:p w14:paraId="4A943597" w14:textId="77777777" w:rsidR="00AB047A" w:rsidRPr="001D2BBB" w:rsidRDefault="00AB047A" w:rsidP="00AB047A">
      <w:pPr>
        <w:tabs>
          <w:tab w:val="left" w:pos="8820"/>
        </w:tabs>
        <w:ind w:left="4500" w:right="382" w:firstLine="100"/>
        <w:jc w:val="both"/>
        <w:rPr>
          <w:rFonts w:ascii="Times New Roman" w:hAnsi="Times New Roman" w:cs="Times New Roman"/>
          <w:i/>
          <w:iCs/>
          <w:sz w:val="24"/>
          <w:szCs w:val="24"/>
        </w:rPr>
      </w:pPr>
      <w:r w:rsidRPr="001D2BBB">
        <w:rPr>
          <w:rFonts w:ascii="Times New Roman" w:hAnsi="Times New Roman" w:cs="Times New Roman"/>
          <w:b/>
          <w:sz w:val="24"/>
          <w:szCs w:val="24"/>
        </w:rPr>
        <w:t>Žig:</w:t>
      </w:r>
    </w:p>
    <w:p w14:paraId="32D8D16D" w14:textId="5D46AF00" w:rsidR="00AB047A" w:rsidRPr="001D2BBB" w:rsidRDefault="00AB047A" w:rsidP="00AB047A">
      <w:pPr>
        <w:rPr>
          <w:rFonts w:ascii="Times New Roman" w:hAnsi="Times New Roman" w:cs="Times New Roman"/>
          <w:sz w:val="24"/>
          <w:szCs w:val="24"/>
        </w:rPr>
      </w:pPr>
      <w:r w:rsidRPr="001D2BBB">
        <w:rPr>
          <w:rFonts w:ascii="Times New Roman" w:hAnsi="Times New Roman" w:cs="Times New Roman"/>
          <w:sz w:val="24"/>
          <w:szCs w:val="24"/>
        </w:rPr>
        <w:br w:type="page"/>
      </w:r>
    </w:p>
    <w:p w14:paraId="7BB47A06" w14:textId="0D07BD48" w:rsidR="00AB047A" w:rsidRDefault="001D2BBB" w:rsidP="001D2BBB">
      <w:pPr>
        <w:jc w:val="right"/>
        <w:rPr>
          <w:rFonts w:ascii="Times New Roman" w:hAnsi="Times New Roman" w:cs="Times New Roman"/>
          <w:sz w:val="24"/>
          <w:szCs w:val="24"/>
        </w:rPr>
      </w:pPr>
      <w:r w:rsidRPr="001D2BBB">
        <w:rPr>
          <w:rFonts w:ascii="Times New Roman" w:hAnsi="Times New Roman" w:cs="Times New Roman"/>
          <w:sz w:val="24"/>
          <w:szCs w:val="24"/>
        </w:rPr>
        <w:lastRenderedPageBreak/>
        <w:t>Obrazec št. 9</w:t>
      </w:r>
    </w:p>
    <w:p w14:paraId="5FA4AB9E" w14:textId="34FF7FE0" w:rsidR="006B258D" w:rsidRPr="00FE58B8" w:rsidRDefault="006B258D" w:rsidP="006B258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bookmarkStart w:id="6" w:name="_Toc43876651"/>
      <w:bookmarkStart w:id="7" w:name="_Toc48559722"/>
      <w:bookmarkStart w:id="8" w:name="_Toc48890006"/>
      <w:bookmarkStart w:id="9" w:name="_Toc48904639"/>
      <w:bookmarkStart w:id="10" w:name="_Toc51919763"/>
      <w:bookmarkStart w:id="11" w:name="_Toc54690855"/>
      <w:r>
        <w:rPr>
          <w:rFonts w:ascii="Times New Roman" w:hAnsi="Times New Roman" w:cs="Times New Roman"/>
          <w:sz w:val="24"/>
          <w:szCs w:val="24"/>
        </w:rPr>
        <w:t>Rerefenčno potrdilo ključnega kadra</w:t>
      </w:r>
      <w:r w:rsidR="00FB0256">
        <w:rPr>
          <w:rFonts w:ascii="Times New Roman" w:hAnsi="Times New Roman" w:cs="Times New Roman"/>
          <w:sz w:val="24"/>
          <w:szCs w:val="24"/>
        </w:rPr>
        <w:t xml:space="preserve"> - strokovnjaka</w:t>
      </w:r>
    </w:p>
    <w:tbl>
      <w:tblPr>
        <w:tblW w:w="0" w:type="auto"/>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064"/>
        <w:gridCol w:w="2659"/>
        <w:gridCol w:w="3208"/>
      </w:tblGrid>
      <w:tr w:rsidR="00AB047A" w:rsidRPr="00B73447" w14:paraId="0C1F1C5F" w14:textId="77777777" w:rsidTr="006B258D">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bookmarkEnd w:id="6"/>
          <w:bookmarkEnd w:id="7"/>
          <w:bookmarkEnd w:id="8"/>
          <w:bookmarkEnd w:id="9"/>
          <w:bookmarkEnd w:id="10"/>
          <w:bookmarkEnd w:id="11"/>
          <w:p w14:paraId="6419232A" w14:textId="77777777" w:rsidR="00AB047A" w:rsidRPr="00B73447" w:rsidRDefault="00AB047A" w:rsidP="005A2925">
            <w:pPr>
              <w:rPr>
                <w:rFonts w:ascii="Times New Roman" w:hAnsi="Times New Roman" w:cs="Times New Roman"/>
              </w:rPr>
            </w:pPr>
            <w:r w:rsidRPr="00B73447">
              <w:rPr>
                <w:rFonts w:ascii="Times New Roman" w:hAnsi="Times New Roman" w:cs="Times New Roman"/>
                <w:b/>
              </w:rPr>
              <w:t>Naziv naročnika:</w:t>
            </w:r>
          </w:p>
        </w:tc>
        <w:tc>
          <w:tcPr>
            <w:tcW w:w="5867" w:type="dxa"/>
            <w:gridSpan w:val="2"/>
            <w:tcBorders>
              <w:top w:val="single" w:sz="4" w:space="0" w:color="auto"/>
              <w:bottom w:val="single" w:sz="4" w:space="0" w:color="auto"/>
              <w:right w:val="single" w:sz="4" w:space="0" w:color="auto"/>
            </w:tcBorders>
            <w:vAlign w:val="center"/>
          </w:tcPr>
          <w:p w14:paraId="3366DC53" w14:textId="77777777" w:rsidR="00AB047A" w:rsidRPr="00B73447" w:rsidRDefault="00AB047A" w:rsidP="005A2925">
            <w:pPr>
              <w:rPr>
                <w:rFonts w:ascii="Times New Roman" w:hAnsi="Times New Roman" w:cs="Times New Roman"/>
                <w:b/>
              </w:rPr>
            </w:pPr>
          </w:p>
        </w:tc>
      </w:tr>
      <w:tr w:rsidR="00AB047A" w:rsidRPr="00B73447" w14:paraId="755E9436" w14:textId="77777777" w:rsidTr="006B258D">
        <w:trPr>
          <w:cantSplit/>
          <w:trHeight w:val="492"/>
        </w:trPr>
        <w:tc>
          <w:tcPr>
            <w:tcW w:w="3064" w:type="dxa"/>
            <w:tcBorders>
              <w:top w:val="single" w:sz="4" w:space="0" w:color="auto"/>
              <w:left w:val="single" w:sz="4" w:space="0" w:color="auto"/>
              <w:bottom w:val="single" w:sz="4" w:space="0" w:color="auto"/>
            </w:tcBorders>
            <w:shd w:val="clear" w:color="auto" w:fill="D9D9D9"/>
            <w:vAlign w:val="center"/>
          </w:tcPr>
          <w:p w14:paraId="20900F2D"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rPr>
              <w:t>Naslov naročnika:</w:t>
            </w:r>
          </w:p>
        </w:tc>
        <w:tc>
          <w:tcPr>
            <w:tcW w:w="5867" w:type="dxa"/>
            <w:gridSpan w:val="2"/>
            <w:tcBorders>
              <w:top w:val="single" w:sz="4" w:space="0" w:color="auto"/>
              <w:bottom w:val="single" w:sz="4" w:space="0" w:color="auto"/>
              <w:right w:val="single" w:sz="4" w:space="0" w:color="auto"/>
            </w:tcBorders>
            <w:vAlign w:val="center"/>
          </w:tcPr>
          <w:p w14:paraId="51A300B2" w14:textId="77777777" w:rsidR="00AB047A" w:rsidRPr="00B73447" w:rsidRDefault="00AB047A" w:rsidP="005A2925">
            <w:pPr>
              <w:rPr>
                <w:rFonts w:ascii="Times New Roman" w:hAnsi="Times New Roman" w:cs="Times New Roman"/>
              </w:rPr>
            </w:pPr>
          </w:p>
        </w:tc>
      </w:tr>
      <w:tr w:rsidR="00AB047A" w:rsidRPr="00B73447" w14:paraId="3DFDD919" w14:textId="77777777" w:rsidTr="006B258D">
        <w:trPr>
          <w:cantSplit/>
          <w:trHeight w:val="437"/>
        </w:trPr>
        <w:tc>
          <w:tcPr>
            <w:tcW w:w="3064" w:type="dxa"/>
            <w:tcBorders>
              <w:top w:val="single" w:sz="4" w:space="0" w:color="auto"/>
              <w:left w:val="single" w:sz="4" w:space="0" w:color="auto"/>
              <w:bottom w:val="single" w:sz="4" w:space="0" w:color="auto"/>
            </w:tcBorders>
            <w:shd w:val="clear" w:color="auto" w:fill="D9D9D9"/>
            <w:vAlign w:val="center"/>
          </w:tcPr>
          <w:p w14:paraId="4868DCDE"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rPr>
              <w:t>Kontaktna oseba naročnika:</w:t>
            </w:r>
          </w:p>
        </w:tc>
        <w:tc>
          <w:tcPr>
            <w:tcW w:w="5867" w:type="dxa"/>
            <w:gridSpan w:val="2"/>
            <w:tcBorders>
              <w:top w:val="single" w:sz="4" w:space="0" w:color="auto"/>
              <w:bottom w:val="single" w:sz="4" w:space="0" w:color="auto"/>
              <w:right w:val="single" w:sz="4" w:space="0" w:color="auto"/>
            </w:tcBorders>
            <w:vAlign w:val="center"/>
          </w:tcPr>
          <w:p w14:paraId="79EE1739" w14:textId="77777777" w:rsidR="00AB047A" w:rsidRPr="00B73447" w:rsidRDefault="00AB047A" w:rsidP="005A2925">
            <w:pPr>
              <w:rPr>
                <w:rFonts w:ascii="Times New Roman" w:hAnsi="Times New Roman" w:cs="Times New Roman"/>
              </w:rPr>
            </w:pPr>
          </w:p>
        </w:tc>
      </w:tr>
      <w:tr w:rsidR="00AB047A" w:rsidRPr="00B73447" w14:paraId="004DE4D4" w14:textId="77777777" w:rsidTr="006B258D">
        <w:trPr>
          <w:cantSplit/>
          <w:trHeight w:val="171"/>
        </w:trPr>
        <w:tc>
          <w:tcPr>
            <w:tcW w:w="3064" w:type="dxa"/>
            <w:vMerge w:val="restart"/>
            <w:tcBorders>
              <w:top w:val="single" w:sz="4" w:space="0" w:color="auto"/>
              <w:left w:val="single" w:sz="4" w:space="0" w:color="auto"/>
            </w:tcBorders>
            <w:shd w:val="clear" w:color="auto" w:fill="D9D9D9"/>
            <w:vAlign w:val="center"/>
          </w:tcPr>
          <w:p w14:paraId="4E7E636E"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rPr>
              <w:t>Kontaktni podatki kontaktne osebe naročnika:</w:t>
            </w:r>
          </w:p>
        </w:tc>
        <w:tc>
          <w:tcPr>
            <w:tcW w:w="2659" w:type="dxa"/>
            <w:tcBorders>
              <w:top w:val="single" w:sz="4" w:space="0" w:color="auto"/>
              <w:right w:val="single" w:sz="4" w:space="0" w:color="auto"/>
            </w:tcBorders>
            <w:shd w:val="clear" w:color="auto" w:fill="D9D9D9"/>
            <w:vAlign w:val="center"/>
          </w:tcPr>
          <w:p w14:paraId="61B95A83" w14:textId="77777777" w:rsidR="00AB047A" w:rsidRPr="00B73447" w:rsidRDefault="00AB047A" w:rsidP="005A2925">
            <w:pPr>
              <w:rPr>
                <w:rFonts w:ascii="Times New Roman" w:hAnsi="Times New Roman" w:cs="Times New Roman"/>
              </w:rPr>
            </w:pPr>
            <w:r w:rsidRPr="00B73447">
              <w:rPr>
                <w:rFonts w:ascii="Times New Roman" w:hAnsi="Times New Roman" w:cs="Times New Roman"/>
              </w:rPr>
              <w:t>Telefonska številka:</w:t>
            </w:r>
          </w:p>
        </w:tc>
        <w:tc>
          <w:tcPr>
            <w:tcW w:w="3208" w:type="dxa"/>
            <w:tcBorders>
              <w:top w:val="single" w:sz="4" w:space="0" w:color="auto"/>
              <w:bottom w:val="single" w:sz="4" w:space="0" w:color="auto"/>
              <w:right w:val="single" w:sz="4" w:space="0" w:color="auto"/>
            </w:tcBorders>
            <w:shd w:val="clear" w:color="auto" w:fill="D9D9D9"/>
            <w:vAlign w:val="center"/>
          </w:tcPr>
          <w:p w14:paraId="1ED22E7B" w14:textId="77777777" w:rsidR="00AB047A" w:rsidRPr="00B73447" w:rsidRDefault="00AB047A" w:rsidP="005A2925">
            <w:pPr>
              <w:rPr>
                <w:rFonts w:ascii="Times New Roman" w:hAnsi="Times New Roman" w:cs="Times New Roman"/>
              </w:rPr>
            </w:pPr>
            <w:r w:rsidRPr="00B73447">
              <w:rPr>
                <w:rFonts w:ascii="Times New Roman" w:hAnsi="Times New Roman" w:cs="Times New Roman"/>
              </w:rPr>
              <w:t>Elektronska pošta:</w:t>
            </w:r>
          </w:p>
        </w:tc>
      </w:tr>
      <w:tr w:rsidR="00AB047A" w:rsidRPr="00B73447" w14:paraId="05D05BC7" w14:textId="77777777" w:rsidTr="006B258D">
        <w:trPr>
          <w:cantSplit/>
          <w:trHeight w:val="517"/>
        </w:trPr>
        <w:tc>
          <w:tcPr>
            <w:tcW w:w="3064" w:type="dxa"/>
            <w:vMerge/>
            <w:tcBorders>
              <w:left w:val="single" w:sz="4" w:space="0" w:color="auto"/>
            </w:tcBorders>
            <w:shd w:val="clear" w:color="auto" w:fill="D9D9D9"/>
            <w:vAlign w:val="center"/>
          </w:tcPr>
          <w:p w14:paraId="475038B6" w14:textId="77777777" w:rsidR="00AB047A" w:rsidRPr="00B73447" w:rsidRDefault="00AB047A" w:rsidP="005A2925">
            <w:pPr>
              <w:rPr>
                <w:rFonts w:ascii="Times New Roman" w:hAnsi="Times New Roman" w:cs="Times New Roman"/>
                <w:b/>
              </w:rPr>
            </w:pPr>
          </w:p>
        </w:tc>
        <w:tc>
          <w:tcPr>
            <w:tcW w:w="2659" w:type="dxa"/>
            <w:tcBorders>
              <w:right w:val="single" w:sz="4" w:space="0" w:color="auto"/>
            </w:tcBorders>
            <w:vAlign w:val="center"/>
          </w:tcPr>
          <w:p w14:paraId="6B9C7196" w14:textId="77777777" w:rsidR="00AB047A" w:rsidRPr="00B73447" w:rsidRDefault="00AB047A" w:rsidP="005A2925">
            <w:pPr>
              <w:rPr>
                <w:rFonts w:ascii="Times New Roman" w:hAnsi="Times New Roman" w:cs="Times New Roman"/>
              </w:rPr>
            </w:pPr>
          </w:p>
        </w:tc>
        <w:tc>
          <w:tcPr>
            <w:tcW w:w="3208" w:type="dxa"/>
            <w:tcBorders>
              <w:top w:val="single" w:sz="4" w:space="0" w:color="auto"/>
              <w:bottom w:val="single" w:sz="4" w:space="0" w:color="auto"/>
              <w:right w:val="single" w:sz="4" w:space="0" w:color="auto"/>
            </w:tcBorders>
            <w:vAlign w:val="center"/>
          </w:tcPr>
          <w:p w14:paraId="6BBE7D0D" w14:textId="77777777" w:rsidR="00AB047A" w:rsidRPr="00B73447" w:rsidRDefault="00AB047A" w:rsidP="005A2925">
            <w:pPr>
              <w:rPr>
                <w:rFonts w:ascii="Times New Roman" w:hAnsi="Times New Roman" w:cs="Times New Roman"/>
              </w:rPr>
            </w:pPr>
          </w:p>
        </w:tc>
      </w:tr>
    </w:tbl>
    <w:p w14:paraId="255DA51B" w14:textId="77777777" w:rsidR="00AB047A" w:rsidRPr="00B73447" w:rsidRDefault="00AB047A" w:rsidP="00AB047A">
      <w:pPr>
        <w:rPr>
          <w:rFonts w:ascii="Times New Roman" w:hAnsi="Times New Roman" w:cs="Times New Roman"/>
          <w:b/>
        </w:rPr>
      </w:pPr>
      <w:r w:rsidRPr="00B73447">
        <w:rPr>
          <w:rFonts w:ascii="Times New Roman" w:hAnsi="Times New Roman" w:cs="Times New Roman"/>
          <w:b/>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B047A" w:rsidRPr="00B73447" w14:paraId="569657A6" w14:textId="77777777" w:rsidTr="005A2925">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1493BF0C"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rPr>
              <w:t>ime in priimek osebe ter funkcija, ki jo je opravljala:</w:t>
            </w:r>
          </w:p>
        </w:tc>
        <w:tc>
          <w:tcPr>
            <w:tcW w:w="5959" w:type="dxa"/>
            <w:tcBorders>
              <w:top w:val="single" w:sz="4" w:space="0" w:color="auto"/>
              <w:bottom w:val="single" w:sz="4" w:space="0" w:color="auto"/>
              <w:right w:val="single" w:sz="4" w:space="0" w:color="auto"/>
            </w:tcBorders>
            <w:vAlign w:val="center"/>
          </w:tcPr>
          <w:p w14:paraId="0314F8B8" w14:textId="77777777" w:rsidR="00AB047A" w:rsidRPr="00B73447" w:rsidRDefault="00AB047A" w:rsidP="005A2925">
            <w:pPr>
              <w:rPr>
                <w:rFonts w:ascii="Times New Roman" w:hAnsi="Times New Roman" w:cs="Times New Roman"/>
              </w:rPr>
            </w:pPr>
          </w:p>
        </w:tc>
      </w:tr>
      <w:tr w:rsidR="00AB047A" w:rsidRPr="00B73447" w14:paraId="744DB973" w14:textId="77777777" w:rsidTr="005A2925">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60AD6CF9" w14:textId="4AE5E035" w:rsidR="00AB047A" w:rsidRPr="00B73447" w:rsidRDefault="00AB047A" w:rsidP="005A2925">
            <w:pPr>
              <w:rPr>
                <w:rFonts w:ascii="Times New Roman" w:hAnsi="Times New Roman" w:cs="Times New Roman"/>
                <w:b/>
              </w:rPr>
            </w:pPr>
            <w:r w:rsidRPr="00B73447">
              <w:rPr>
                <w:rFonts w:ascii="Times New Roman" w:hAnsi="Times New Roman" w:cs="Times New Roman"/>
                <w:b/>
              </w:rPr>
              <w:t>podatki o funkciji, ki jo je opravljala posamezna oseba:</w:t>
            </w:r>
          </w:p>
        </w:tc>
        <w:tc>
          <w:tcPr>
            <w:tcW w:w="5959" w:type="dxa"/>
            <w:tcBorders>
              <w:top w:val="single" w:sz="4" w:space="0" w:color="auto"/>
              <w:bottom w:val="single" w:sz="4" w:space="0" w:color="auto"/>
              <w:right w:val="single" w:sz="4" w:space="0" w:color="auto"/>
            </w:tcBorders>
            <w:vAlign w:val="center"/>
          </w:tcPr>
          <w:p w14:paraId="783A6BFD" w14:textId="77777777" w:rsidR="00AB047A" w:rsidRPr="00B73447" w:rsidRDefault="00AB047A" w:rsidP="005A2925">
            <w:pPr>
              <w:rPr>
                <w:rFonts w:ascii="Times New Roman" w:hAnsi="Times New Roman" w:cs="Times New Roman"/>
              </w:rPr>
            </w:pPr>
          </w:p>
        </w:tc>
      </w:tr>
    </w:tbl>
    <w:p w14:paraId="64D06A62" w14:textId="77777777" w:rsidR="00AB047A" w:rsidRPr="00B73447" w:rsidRDefault="00AB047A" w:rsidP="00AB047A">
      <w:pPr>
        <w:rPr>
          <w:rFonts w:ascii="Times New Roman" w:hAnsi="Times New Roman" w:cs="Times New Roman"/>
          <w:b/>
        </w:rPr>
      </w:pPr>
      <w:r w:rsidRPr="00B73447">
        <w:rPr>
          <w:rFonts w:ascii="Times New Roman" w:hAnsi="Times New Roman" w:cs="Times New Roman"/>
          <w:b/>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B047A" w:rsidRPr="00B73447" w14:paraId="556F608C" w14:textId="77777777" w:rsidTr="005A2925">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A8E2A50"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rPr>
              <w:t>Naziv projekta:</w:t>
            </w:r>
          </w:p>
        </w:tc>
        <w:tc>
          <w:tcPr>
            <w:tcW w:w="5959" w:type="dxa"/>
            <w:tcBorders>
              <w:top w:val="single" w:sz="4" w:space="0" w:color="auto"/>
              <w:bottom w:val="single" w:sz="4" w:space="0" w:color="auto"/>
              <w:right w:val="single" w:sz="4" w:space="0" w:color="auto"/>
            </w:tcBorders>
            <w:vAlign w:val="center"/>
          </w:tcPr>
          <w:p w14:paraId="2AFA0A71" w14:textId="77777777" w:rsidR="00AB047A" w:rsidRPr="00B73447" w:rsidRDefault="00AB047A" w:rsidP="005A2925">
            <w:pPr>
              <w:rPr>
                <w:rFonts w:ascii="Times New Roman" w:hAnsi="Times New Roman" w:cs="Times New Roman"/>
              </w:rPr>
            </w:pPr>
          </w:p>
        </w:tc>
      </w:tr>
      <w:tr w:rsidR="00AB047A" w:rsidRPr="00B73447" w14:paraId="50183611" w14:textId="77777777" w:rsidTr="005A2925">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D7D059" w14:textId="77777777" w:rsidR="00AB047A" w:rsidRPr="00B73447" w:rsidRDefault="00AB047A" w:rsidP="005A2925">
            <w:pPr>
              <w:rPr>
                <w:rFonts w:ascii="Times New Roman" w:hAnsi="Times New Roman" w:cs="Times New Roman"/>
                <w:b/>
                <w:color w:val="000000"/>
                <w:lang w:eastAsia="en-GB"/>
              </w:rPr>
            </w:pPr>
            <w:r w:rsidRPr="00B73447">
              <w:rPr>
                <w:rFonts w:ascii="Times New Roman" w:hAnsi="Times New Roman" w:cs="Times New Roman"/>
                <w:b/>
                <w:color w:val="000000"/>
                <w:lang w:eastAsia="en-GB"/>
              </w:rPr>
              <w:t xml:space="preserve">Datum izvedbe </w:t>
            </w:r>
          </w:p>
          <w:p w14:paraId="6E60B8FA" w14:textId="77777777" w:rsidR="00AB047A" w:rsidRPr="00B73447" w:rsidRDefault="00AB047A" w:rsidP="005A2925">
            <w:pPr>
              <w:rPr>
                <w:rFonts w:ascii="Times New Roman" w:hAnsi="Times New Roman" w:cs="Times New Roman"/>
                <w:b/>
              </w:rPr>
            </w:pPr>
            <w:r w:rsidRPr="00B73447">
              <w:rPr>
                <w:rFonts w:ascii="Times New Roman" w:hAnsi="Times New Roman" w:cs="Times New Roman"/>
                <w:b/>
                <w:color w:val="00000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0FA53613" w14:textId="77777777" w:rsidR="00AB047A" w:rsidRPr="00B73447" w:rsidRDefault="00AB047A" w:rsidP="005A2925">
            <w:pPr>
              <w:rPr>
                <w:rFonts w:ascii="Times New Roman" w:hAnsi="Times New Roman" w:cs="Times New Roman"/>
              </w:rPr>
            </w:pPr>
          </w:p>
        </w:tc>
      </w:tr>
      <w:tr w:rsidR="00AB047A" w:rsidRPr="00B73447" w14:paraId="4435B720" w14:textId="77777777" w:rsidTr="005A2925">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DF08BC" w14:textId="77777777" w:rsidR="00AB047A" w:rsidRPr="00B73447" w:rsidRDefault="00AB047A" w:rsidP="005A2925">
            <w:pPr>
              <w:rPr>
                <w:rFonts w:ascii="Times New Roman" w:hAnsi="Times New Roman" w:cs="Times New Roman"/>
                <w:b/>
                <w:color w:val="000000"/>
                <w:lang w:eastAsia="en-GB"/>
              </w:rPr>
            </w:pPr>
            <w:r w:rsidRPr="00B73447">
              <w:rPr>
                <w:rFonts w:ascii="Times New Roman" w:hAnsi="Times New Roman" w:cs="Times New Roman"/>
                <w:b/>
                <w:color w:val="00000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465EF6FA" w14:textId="77777777" w:rsidR="00AB047A" w:rsidRPr="00B73447" w:rsidRDefault="00AB047A" w:rsidP="005A2925">
            <w:pPr>
              <w:rPr>
                <w:rFonts w:ascii="Times New Roman" w:hAnsi="Times New Roman" w:cs="Times New Roman"/>
              </w:rPr>
            </w:pPr>
          </w:p>
        </w:tc>
      </w:tr>
      <w:tr w:rsidR="00AB047A" w:rsidRPr="00B73447" w14:paraId="71A813D0" w14:textId="77777777" w:rsidTr="005A2925">
        <w:trPr>
          <w:cantSplit/>
          <w:trHeight w:val="2198"/>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50193236" w14:textId="757DE237" w:rsidR="00AB047A" w:rsidRPr="00B73447" w:rsidRDefault="00AB047A" w:rsidP="005A2925">
            <w:pPr>
              <w:rPr>
                <w:rFonts w:ascii="Times New Roman" w:hAnsi="Times New Roman" w:cs="Times New Roman"/>
              </w:rPr>
            </w:pPr>
            <w:r w:rsidRPr="00B73447">
              <w:rPr>
                <w:rFonts w:ascii="Times New Roman" w:hAnsi="Times New Roman" w:cs="Times New Roman"/>
                <w:b/>
                <w:color w:val="000000"/>
                <w:lang w:eastAsia="en-GB"/>
              </w:rPr>
              <w:t xml:space="preserve">Podatki o projektu </w:t>
            </w:r>
            <w:r w:rsidRPr="00276A20">
              <w:rPr>
                <w:rFonts w:ascii="Times New Roman" w:hAnsi="Times New Roman" w:cs="Times New Roman"/>
                <w:bCs/>
                <w:color w:val="000000"/>
                <w:lang w:eastAsia="en-GB"/>
              </w:rPr>
              <w:t>(</w:t>
            </w:r>
            <w:r w:rsidRPr="00276A20">
              <w:rPr>
                <w:rFonts w:ascii="Times New Roman" w:hAnsi="Times New Roman" w:cs="Times New Roman"/>
                <w:bCs/>
                <w:i/>
                <w:iCs/>
                <w:color w:val="000000"/>
                <w:lang w:eastAsia="en-GB"/>
              </w:rPr>
              <w:t>izpolnite podatke v zvezi s projektom, tako da bo razvidno izpolnjevanje pogoja/pogojev</w:t>
            </w:r>
            <w:r w:rsidRPr="00276A20">
              <w:rPr>
                <w:rFonts w:ascii="Times New Roman" w:hAnsi="Times New Roman" w:cs="Times New Roman"/>
                <w:bCs/>
                <w:color w:val="000000"/>
                <w:lang w:eastAsia="en-GB"/>
              </w:rPr>
              <w:t>):</w:t>
            </w:r>
          </w:p>
        </w:tc>
      </w:tr>
    </w:tbl>
    <w:p w14:paraId="580CF65E" w14:textId="78C4FD0F" w:rsidR="00AB047A" w:rsidRDefault="00AB047A" w:rsidP="00AB047A">
      <w:pPr>
        <w:rPr>
          <w:rFonts w:ascii="Times New Roman" w:hAnsi="Times New Roman" w:cs="Times New Roman"/>
          <w:bCs/>
        </w:rPr>
      </w:pPr>
      <w:r w:rsidRPr="00B73447">
        <w:rPr>
          <w:rFonts w:ascii="Times New Roman" w:hAnsi="Times New Roman" w:cs="Times New Roman"/>
          <w:bCs/>
        </w:rPr>
        <w:t>Delo je bilo opravljeno v dogovorjeni kvaliteti, količini in predvidenem roku.</w:t>
      </w:r>
    </w:p>
    <w:p w14:paraId="382D20EF" w14:textId="77777777" w:rsidR="00276A20" w:rsidRPr="00B73447" w:rsidRDefault="00276A20" w:rsidP="00AB047A">
      <w:pPr>
        <w:rPr>
          <w:rFonts w:ascii="Times New Roman" w:hAnsi="Times New Roman" w:cs="Times New Roman"/>
          <w:bCs/>
        </w:rPr>
      </w:pPr>
    </w:p>
    <w:p w14:paraId="30F03834" w14:textId="77777777" w:rsidR="00AB047A" w:rsidRPr="00B73447" w:rsidRDefault="00AB047A" w:rsidP="00AB047A">
      <w:pPr>
        <w:tabs>
          <w:tab w:val="left" w:pos="4600"/>
          <w:tab w:val="left" w:pos="8820"/>
        </w:tabs>
        <w:ind w:right="382"/>
        <w:jc w:val="both"/>
        <w:rPr>
          <w:rFonts w:ascii="Times New Roman" w:hAnsi="Times New Roman" w:cs="Times New Roman"/>
          <w:b/>
          <w:bCs/>
        </w:rPr>
      </w:pPr>
      <w:r w:rsidRPr="00B73447">
        <w:rPr>
          <w:rFonts w:ascii="Times New Roman" w:hAnsi="Times New Roman" w:cs="Times New Roman"/>
          <w:b/>
          <w:bCs/>
        </w:rPr>
        <w:t xml:space="preserve">Kraj in datum: </w:t>
      </w:r>
      <w:r w:rsidRPr="00B73447">
        <w:rPr>
          <w:rFonts w:ascii="Times New Roman" w:hAnsi="Times New Roman" w:cs="Times New Roman"/>
          <w:color w:val="000000"/>
        </w:rPr>
        <w:fldChar w:fldCharType="begin">
          <w:ffData>
            <w:name w:val="Text31"/>
            <w:enabled/>
            <w:calcOnExit w:val="0"/>
            <w:textInput/>
          </w:ffData>
        </w:fldChar>
      </w:r>
      <w:r w:rsidRPr="00B73447">
        <w:rPr>
          <w:rFonts w:ascii="Times New Roman" w:hAnsi="Times New Roman" w:cs="Times New Roman"/>
          <w:color w:val="000000"/>
        </w:rPr>
        <w:instrText xml:space="preserve"> FORMTEXT </w:instrText>
      </w:r>
      <w:r w:rsidRPr="00B73447">
        <w:rPr>
          <w:rFonts w:ascii="Times New Roman" w:hAnsi="Times New Roman" w:cs="Times New Roman"/>
          <w:color w:val="000000"/>
        </w:rPr>
      </w:r>
      <w:r w:rsidRPr="00B73447">
        <w:rPr>
          <w:rFonts w:ascii="Times New Roman" w:hAnsi="Times New Roman" w:cs="Times New Roman"/>
          <w:color w:val="000000"/>
        </w:rPr>
        <w:fldChar w:fldCharType="separate"/>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hAnsi="Times New Roman" w:cs="Times New Roman"/>
          <w:color w:val="000000"/>
        </w:rPr>
        <w:fldChar w:fldCharType="end"/>
      </w:r>
      <w:r w:rsidRPr="00B73447">
        <w:rPr>
          <w:rFonts w:ascii="Times New Roman" w:hAnsi="Times New Roman" w:cs="Times New Roman"/>
          <w:b/>
          <w:bCs/>
        </w:rPr>
        <w:tab/>
        <w:t xml:space="preserve">Ime in priimek: </w:t>
      </w:r>
      <w:r w:rsidRPr="00B73447">
        <w:rPr>
          <w:rFonts w:ascii="Times New Roman" w:hAnsi="Times New Roman" w:cs="Times New Roman"/>
          <w:color w:val="000000"/>
        </w:rPr>
        <w:fldChar w:fldCharType="begin">
          <w:ffData>
            <w:name w:val="Text31"/>
            <w:enabled/>
            <w:calcOnExit w:val="0"/>
            <w:textInput/>
          </w:ffData>
        </w:fldChar>
      </w:r>
      <w:r w:rsidRPr="00B73447">
        <w:rPr>
          <w:rFonts w:ascii="Times New Roman" w:hAnsi="Times New Roman" w:cs="Times New Roman"/>
          <w:color w:val="000000"/>
        </w:rPr>
        <w:instrText xml:space="preserve"> FORMTEXT </w:instrText>
      </w:r>
      <w:r w:rsidRPr="00B73447">
        <w:rPr>
          <w:rFonts w:ascii="Times New Roman" w:hAnsi="Times New Roman" w:cs="Times New Roman"/>
          <w:color w:val="000000"/>
        </w:rPr>
      </w:r>
      <w:r w:rsidRPr="00B73447">
        <w:rPr>
          <w:rFonts w:ascii="Times New Roman" w:hAnsi="Times New Roman" w:cs="Times New Roman"/>
          <w:color w:val="000000"/>
        </w:rPr>
        <w:fldChar w:fldCharType="separate"/>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eastAsia="Arial Unicode MS" w:hAnsi="Times New Roman" w:cs="Times New Roman"/>
          <w:color w:val="000000"/>
        </w:rPr>
        <w:t> </w:t>
      </w:r>
      <w:r w:rsidRPr="00B73447">
        <w:rPr>
          <w:rFonts w:ascii="Times New Roman" w:hAnsi="Times New Roman" w:cs="Times New Roman"/>
          <w:color w:val="000000"/>
        </w:rPr>
        <w:fldChar w:fldCharType="end"/>
      </w:r>
    </w:p>
    <w:p w14:paraId="0AA8FC95" w14:textId="6AB69026" w:rsidR="00AB047A" w:rsidRPr="006B258D" w:rsidRDefault="00AB047A" w:rsidP="00276A20">
      <w:pPr>
        <w:ind w:left="4500" w:right="382" w:firstLine="100"/>
        <w:jc w:val="both"/>
        <w:rPr>
          <w:rFonts w:ascii="Times New Roman" w:hAnsi="Times New Roman" w:cs="Times New Roman"/>
          <w:i/>
          <w:iCs/>
          <w:sz w:val="20"/>
          <w:szCs w:val="20"/>
        </w:rPr>
      </w:pPr>
      <w:r w:rsidRPr="006B258D">
        <w:rPr>
          <w:rFonts w:ascii="Times New Roman" w:hAnsi="Times New Roman" w:cs="Times New Roman"/>
          <w:i/>
          <w:iCs/>
          <w:sz w:val="20"/>
          <w:szCs w:val="20"/>
        </w:rPr>
        <w:t xml:space="preserve">(oseba, pooblaščena za podpisovanje v imenu </w:t>
      </w:r>
      <w:r w:rsidR="00B73447" w:rsidRPr="006B258D">
        <w:rPr>
          <w:rFonts w:ascii="Times New Roman" w:hAnsi="Times New Roman" w:cs="Times New Roman"/>
          <w:i/>
          <w:iCs/>
          <w:sz w:val="20"/>
          <w:szCs w:val="20"/>
        </w:rPr>
        <w:t xml:space="preserve">  </w:t>
      </w:r>
      <w:r w:rsidR="006B258D" w:rsidRPr="006B258D">
        <w:rPr>
          <w:rFonts w:ascii="Times New Roman" w:hAnsi="Times New Roman" w:cs="Times New Roman"/>
          <w:i/>
          <w:iCs/>
          <w:sz w:val="20"/>
          <w:szCs w:val="20"/>
        </w:rPr>
        <w:t xml:space="preserve">  </w:t>
      </w:r>
      <w:r w:rsidR="00276A20">
        <w:rPr>
          <w:rFonts w:ascii="Times New Roman" w:hAnsi="Times New Roman" w:cs="Times New Roman"/>
          <w:i/>
          <w:iCs/>
          <w:sz w:val="20"/>
          <w:szCs w:val="20"/>
        </w:rPr>
        <w:t xml:space="preserve">   </w:t>
      </w:r>
      <w:r w:rsidRPr="006B258D">
        <w:rPr>
          <w:rFonts w:ascii="Times New Roman" w:hAnsi="Times New Roman" w:cs="Times New Roman"/>
          <w:i/>
          <w:iCs/>
          <w:sz w:val="20"/>
          <w:szCs w:val="20"/>
        </w:rPr>
        <w:t>naročnika)</w:t>
      </w:r>
    </w:p>
    <w:p w14:paraId="511136EA" w14:textId="0ACAEE1E" w:rsidR="00AB047A" w:rsidRPr="00B73447" w:rsidRDefault="00AB047A" w:rsidP="00AB047A">
      <w:pPr>
        <w:tabs>
          <w:tab w:val="left" w:pos="900"/>
          <w:tab w:val="left" w:pos="4600"/>
          <w:tab w:val="left" w:pos="8820"/>
        </w:tabs>
        <w:ind w:right="382"/>
        <w:jc w:val="both"/>
        <w:rPr>
          <w:rFonts w:ascii="Times New Roman" w:hAnsi="Times New Roman" w:cs="Times New Roman"/>
          <w:b/>
          <w:bCs/>
        </w:rPr>
      </w:pPr>
      <w:r w:rsidRPr="00B73447">
        <w:rPr>
          <w:rFonts w:ascii="Times New Roman" w:hAnsi="Times New Roman" w:cs="Times New Roman"/>
          <w:b/>
        </w:rPr>
        <w:tab/>
        <w:t>Žig:</w:t>
      </w:r>
      <w:r w:rsidRPr="00B73447">
        <w:rPr>
          <w:rFonts w:ascii="Times New Roman" w:hAnsi="Times New Roman" w:cs="Times New Roman"/>
          <w:b/>
          <w:bCs/>
        </w:rPr>
        <w:tab/>
        <w:t>Podpis:</w:t>
      </w:r>
      <w:r w:rsidR="00B73447" w:rsidRPr="00B73447">
        <w:rPr>
          <w:rFonts w:ascii="Times New Roman" w:hAnsi="Times New Roman" w:cs="Times New Roman"/>
          <w:b/>
        </w:rPr>
        <w:t xml:space="preserve">  </w:t>
      </w:r>
      <w:r w:rsidR="00A82C7B">
        <w:rPr>
          <w:rFonts w:ascii="Times New Roman" w:hAnsi="Times New Roman" w:cs="Times New Roman"/>
          <w:b/>
        </w:rPr>
        <w:t>______________________</w:t>
      </w:r>
    </w:p>
    <w:p w14:paraId="16155979" w14:textId="6C621A38" w:rsidR="00373862" w:rsidRDefault="00BC69B9" w:rsidP="00373862">
      <w:pPr>
        <w:spacing w:after="0"/>
        <w:jc w:val="right"/>
        <w:rPr>
          <w:rFonts w:ascii="Times New Roman" w:hAnsi="Times New Roman" w:cs="Times New Roman"/>
          <w:sz w:val="24"/>
          <w:szCs w:val="24"/>
        </w:rPr>
      </w:pPr>
      <w:r w:rsidRPr="00FE58B8">
        <w:rPr>
          <w:rFonts w:ascii="Times New Roman" w:hAnsi="Times New Roman" w:cs="Times New Roman"/>
          <w:color w:val="000000"/>
          <w:sz w:val="24"/>
          <w:szCs w:val="24"/>
        </w:rPr>
        <w:lastRenderedPageBreak/>
        <w:t> </w:t>
      </w:r>
      <w:r w:rsidR="00373862">
        <w:rPr>
          <w:rFonts w:ascii="Times New Roman" w:hAnsi="Times New Roman" w:cs="Times New Roman"/>
          <w:sz w:val="24"/>
          <w:szCs w:val="24"/>
        </w:rPr>
        <w:t xml:space="preserve">Obrazec št. </w:t>
      </w:r>
      <w:r w:rsidR="006B258D">
        <w:rPr>
          <w:rFonts w:ascii="Times New Roman" w:hAnsi="Times New Roman" w:cs="Times New Roman"/>
          <w:sz w:val="24"/>
          <w:szCs w:val="24"/>
        </w:rPr>
        <w:t>10</w:t>
      </w:r>
    </w:p>
    <w:p w14:paraId="4C162EDA" w14:textId="77777777" w:rsidR="00373862" w:rsidRDefault="00373862" w:rsidP="00373862">
      <w:pPr>
        <w:spacing w:after="0"/>
        <w:jc w:val="right"/>
        <w:rPr>
          <w:rFonts w:ascii="Times New Roman" w:hAnsi="Times New Roman" w:cs="Times New Roman"/>
          <w:sz w:val="24"/>
          <w:szCs w:val="24"/>
        </w:rPr>
      </w:pPr>
    </w:p>
    <w:p w14:paraId="0A104E5F" w14:textId="77777777" w:rsidR="00373862" w:rsidRPr="00FE58B8" w:rsidRDefault="00373862" w:rsidP="0037386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Vzorec</w:t>
      </w:r>
      <w:r>
        <w:rPr>
          <w:rFonts w:ascii="Times New Roman" w:hAnsi="Times New Roman" w:cs="Times New Roman"/>
          <w:sz w:val="24"/>
          <w:szCs w:val="24"/>
        </w:rPr>
        <w:t xml:space="preserve"> menične izjave resnost ponudbe</w:t>
      </w:r>
    </w:p>
    <w:p w14:paraId="2E9B3894" w14:textId="77777777" w:rsidR="00373862" w:rsidRPr="00232C66" w:rsidRDefault="00373862" w:rsidP="00373862">
      <w:pPr>
        <w:spacing w:after="0"/>
        <w:jc w:val="right"/>
        <w:rPr>
          <w:rFonts w:ascii="Times New Roman" w:hAnsi="Times New Roman" w:cs="Times New Roman"/>
          <w:sz w:val="24"/>
          <w:szCs w:val="24"/>
        </w:rPr>
      </w:pPr>
    </w:p>
    <w:p w14:paraId="13D643BC" w14:textId="77777777" w:rsidR="00373862" w:rsidRPr="00232C66" w:rsidRDefault="00373862" w:rsidP="00373862">
      <w:pPr>
        <w:autoSpaceDE w:val="0"/>
        <w:autoSpaceDN w:val="0"/>
        <w:adjustRightInd w:val="0"/>
        <w:spacing w:after="0" w:line="240" w:lineRule="auto"/>
        <w:jc w:val="center"/>
        <w:rPr>
          <w:rFonts w:ascii="Times New Roman" w:hAnsi="Times New Roman" w:cs="Times New Roman"/>
          <w:b/>
          <w:bCs/>
          <w:sz w:val="24"/>
          <w:szCs w:val="24"/>
        </w:rPr>
      </w:pPr>
      <w:r w:rsidRPr="00232C66">
        <w:rPr>
          <w:rFonts w:ascii="Times New Roman" w:hAnsi="Times New Roman" w:cs="Times New Roman"/>
          <w:b/>
          <w:bCs/>
          <w:sz w:val="24"/>
          <w:szCs w:val="24"/>
        </w:rPr>
        <w:t>MENIČNA IZJAVA</w:t>
      </w:r>
    </w:p>
    <w:p w14:paraId="1DF13F18" w14:textId="77777777" w:rsidR="00373862" w:rsidRPr="00232C66" w:rsidRDefault="00373862" w:rsidP="00373862">
      <w:pPr>
        <w:autoSpaceDE w:val="0"/>
        <w:autoSpaceDN w:val="0"/>
        <w:adjustRightInd w:val="0"/>
        <w:spacing w:after="0" w:line="240" w:lineRule="auto"/>
        <w:jc w:val="center"/>
        <w:rPr>
          <w:rFonts w:ascii="Times New Roman" w:hAnsi="Times New Roman" w:cs="Times New Roman"/>
          <w:sz w:val="24"/>
          <w:szCs w:val="24"/>
        </w:rPr>
      </w:pPr>
      <w:r w:rsidRPr="00232C66">
        <w:rPr>
          <w:rFonts w:ascii="Times New Roman" w:hAnsi="Times New Roman" w:cs="Times New Roman"/>
          <w:sz w:val="24"/>
          <w:szCs w:val="24"/>
        </w:rPr>
        <w:t>s pooblastilom za unovčenje</w:t>
      </w:r>
    </w:p>
    <w:p w14:paraId="4B0E2D3F"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79EAA63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Ponudnik:  …………………</w:t>
      </w:r>
      <w:r>
        <w:rPr>
          <w:rFonts w:ascii="Times New Roman" w:hAnsi="Times New Roman" w:cs="Times New Roman"/>
          <w:sz w:val="24"/>
          <w:szCs w:val="24"/>
        </w:rPr>
        <w:t>…………………………………………………………………………</w:t>
      </w:r>
    </w:p>
    <w:p w14:paraId="39F6C3FA"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4AC91261"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Naročniku,  Občini Ljutomer, Vrazova ulica 1, 9240 Ljutomer, kot garancijo za resnost naše ponudbe za pridobitev javnega naročila</w:t>
      </w:r>
    </w:p>
    <w:p w14:paraId="1ED2F4CC"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w:t>
      </w:r>
      <w:r>
        <w:rPr>
          <w:rFonts w:ascii="Times New Roman" w:hAnsi="Times New Roman" w:cs="Times New Roman"/>
          <w:sz w:val="24"/>
          <w:szCs w:val="24"/>
        </w:rPr>
        <w:t>…………………………………………………</w:t>
      </w:r>
    </w:p>
    <w:p w14:paraId="1E05FC9F"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66B91050" w14:textId="77777777" w:rsidR="00373862" w:rsidRPr="00232C66" w:rsidRDefault="00373862" w:rsidP="00373862">
      <w:pPr>
        <w:autoSpaceDE w:val="0"/>
        <w:autoSpaceDN w:val="0"/>
        <w:adjustRightInd w:val="0"/>
        <w:spacing w:after="0" w:line="240" w:lineRule="auto"/>
        <w:jc w:val="both"/>
        <w:rPr>
          <w:rFonts w:ascii="Times New Roman" w:hAnsi="Times New Roman" w:cs="Times New Roman"/>
          <w:sz w:val="24"/>
          <w:szCs w:val="24"/>
        </w:rPr>
      </w:pPr>
      <w:r w:rsidRPr="00232C66">
        <w:rPr>
          <w:rFonts w:ascii="Times New Roman" w:hAnsi="Times New Roman" w:cs="Times New Roman"/>
          <w:sz w:val="24"/>
          <w:szCs w:val="24"/>
        </w:rPr>
        <w:t>izročamo bianco menico ter menično izjavo s pooblastilom za unovčenje. Bianco menica je neprenosljiva, unovčljiva na prvi poziv, brez protesta in je podpisana s strani pooblaščene osebe:</w:t>
      </w:r>
    </w:p>
    <w:p w14:paraId="64B3C1E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w:t>
      </w:r>
      <w:r>
        <w:rPr>
          <w:rFonts w:ascii="Times New Roman" w:hAnsi="Times New Roman" w:cs="Times New Roman"/>
          <w:sz w:val="24"/>
          <w:szCs w:val="24"/>
        </w:rPr>
        <w:t>., kot ………………………….        ………………..</w:t>
      </w:r>
    </w:p>
    <w:p w14:paraId="5F218F08" w14:textId="77777777" w:rsidR="00373862" w:rsidRPr="00232C66" w:rsidRDefault="00373862" w:rsidP="00373862">
      <w:pPr>
        <w:autoSpaceDE w:val="0"/>
        <w:autoSpaceDN w:val="0"/>
        <w:adjustRightInd w:val="0"/>
        <w:spacing w:after="0" w:line="240" w:lineRule="auto"/>
        <w:rPr>
          <w:rFonts w:ascii="Times New Roman" w:hAnsi="Times New Roman" w:cs="Times New Roman"/>
          <w:i/>
          <w:iCs/>
        </w:rPr>
      </w:pPr>
      <w:r w:rsidRPr="00232C66">
        <w:rPr>
          <w:rFonts w:ascii="Times New Roman" w:hAnsi="Times New Roman" w:cs="Times New Roman"/>
          <w:i/>
          <w:iCs/>
        </w:rPr>
        <w:t xml:space="preserve">       (ime in priimek pooblaščene osebe</w:t>
      </w:r>
      <w:r>
        <w:rPr>
          <w:rFonts w:ascii="Times New Roman" w:hAnsi="Times New Roman" w:cs="Times New Roman"/>
          <w:i/>
          <w:iCs/>
        </w:rPr>
        <w:t xml:space="preserve">)                         </w:t>
      </w:r>
      <w:r w:rsidRPr="00232C66">
        <w:rPr>
          <w:rFonts w:ascii="Times New Roman" w:hAnsi="Times New Roman" w:cs="Times New Roman"/>
          <w:i/>
          <w:iCs/>
        </w:rPr>
        <w:t xml:space="preserve">   (funkcija)                                (podpis)</w:t>
      </w:r>
    </w:p>
    <w:p w14:paraId="25790BE3"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2FC9BF1C" w14:textId="231191DA" w:rsidR="00373862" w:rsidRPr="00CE6214" w:rsidRDefault="00373862" w:rsidP="00373862">
      <w:pPr>
        <w:autoSpaceDE w:val="0"/>
        <w:autoSpaceDN w:val="0"/>
        <w:adjustRightInd w:val="0"/>
        <w:spacing w:after="0" w:line="240" w:lineRule="auto"/>
        <w:jc w:val="both"/>
        <w:rPr>
          <w:rFonts w:ascii="Times New Roman" w:hAnsi="Times New Roman" w:cs="Times New Roman"/>
          <w:sz w:val="24"/>
          <w:szCs w:val="24"/>
        </w:rPr>
      </w:pPr>
      <w:r w:rsidRPr="00232C66">
        <w:rPr>
          <w:rFonts w:ascii="Times New Roman" w:hAnsi="Times New Roman" w:cs="Times New Roman"/>
          <w:sz w:val="24"/>
          <w:szCs w:val="24"/>
        </w:rPr>
        <w:t xml:space="preserve">Naročnika, Občino Ljutomer nepreklicno pooblaščamo, da izpolni to bianco menico v znesku </w:t>
      </w:r>
      <w:r w:rsidR="00CE6214" w:rsidRPr="00CE6214">
        <w:rPr>
          <w:rFonts w:ascii="Times New Roman" w:hAnsi="Times New Roman" w:cs="Times New Roman"/>
          <w:sz w:val="24"/>
          <w:szCs w:val="24"/>
        </w:rPr>
        <w:t>7</w:t>
      </w:r>
      <w:r w:rsidRPr="00CE6214">
        <w:rPr>
          <w:rFonts w:ascii="Times New Roman" w:hAnsi="Times New Roman" w:cs="Times New Roman"/>
          <w:sz w:val="24"/>
          <w:szCs w:val="24"/>
        </w:rPr>
        <w:t>.000,00 EUR in jo unovči v primeru, če:</w:t>
      </w:r>
    </w:p>
    <w:p w14:paraId="69B55F2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ponudbo umaknemo po roku za oddajo ponudb</w:t>
      </w:r>
    </w:p>
    <w:p w14:paraId="6E0F332D" w14:textId="77777777" w:rsidR="00373862"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 ne predložimo zahtevanih stvarnih dokazil za navedbe v ponudbi v določenem roku, </w:t>
      </w:r>
    </w:p>
    <w:p w14:paraId="582B3C68"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o</w:t>
      </w:r>
      <w:r w:rsidRPr="00232C66">
        <w:rPr>
          <w:rFonts w:ascii="Times New Roman" w:hAnsi="Times New Roman" w:cs="Times New Roman"/>
          <w:sz w:val="24"/>
          <w:szCs w:val="24"/>
        </w:rPr>
        <w:t>ziroma svojih navedb ne dokažemo</w:t>
      </w:r>
    </w:p>
    <w:p w14:paraId="0DB953C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ne soglašamo z odpravo napak v ponudbi</w:t>
      </w:r>
    </w:p>
    <w:p w14:paraId="19CEAACB"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ne sklenemo pogodbe v določenem roku</w:t>
      </w:r>
    </w:p>
    <w:p w14:paraId="287AF08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po sklenitvi pogodbe v določenem roku ne predložimo garancije za dobro izvedbo pogodbenih obveznosti</w:t>
      </w:r>
    </w:p>
    <w:p w14:paraId="0F697F0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5D39D952"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Menica je plačljiva pri banki: ………………</w:t>
      </w:r>
      <w:r>
        <w:rPr>
          <w:rFonts w:ascii="Times New Roman" w:hAnsi="Times New Roman" w:cs="Times New Roman"/>
          <w:sz w:val="24"/>
          <w:szCs w:val="24"/>
        </w:rPr>
        <w:t>…………………………………………………………………………………</w:t>
      </w:r>
    </w:p>
    <w:p w14:paraId="0F531315"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010FBC83"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ki vodi naš TRR številka: ……………………</w:t>
      </w:r>
      <w:r>
        <w:rPr>
          <w:rFonts w:ascii="Times New Roman" w:hAnsi="Times New Roman" w:cs="Times New Roman"/>
          <w:sz w:val="24"/>
          <w:szCs w:val="24"/>
        </w:rPr>
        <w:t>…………………………………………………………………………..</w:t>
      </w:r>
    </w:p>
    <w:p w14:paraId="53BFA3B0"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p>
    <w:p w14:paraId="79F77652" w14:textId="118A829E"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Menico se lahko unovči najkasneje </w:t>
      </w:r>
      <w:r>
        <w:rPr>
          <w:rFonts w:ascii="Times New Roman" w:hAnsi="Times New Roman" w:cs="Times New Roman"/>
          <w:sz w:val="24"/>
          <w:szCs w:val="24"/>
        </w:rPr>
        <w:t>60</w:t>
      </w:r>
      <w:r w:rsidRPr="00232C66">
        <w:rPr>
          <w:rFonts w:ascii="Times New Roman" w:hAnsi="Times New Roman" w:cs="Times New Roman"/>
          <w:sz w:val="24"/>
          <w:szCs w:val="24"/>
        </w:rPr>
        <w:t xml:space="preserve"> dni po roku za oddajo pon</w:t>
      </w:r>
      <w:r>
        <w:rPr>
          <w:rFonts w:ascii="Times New Roman" w:hAnsi="Times New Roman" w:cs="Times New Roman"/>
          <w:sz w:val="24"/>
          <w:szCs w:val="24"/>
        </w:rPr>
        <w:t>udb, to je do  ……………</w:t>
      </w:r>
    </w:p>
    <w:p w14:paraId="258315DC" w14:textId="77777777" w:rsidR="00373862" w:rsidRPr="00232C66" w:rsidRDefault="00373862" w:rsidP="00373862">
      <w:pPr>
        <w:autoSpaceDE w:val="0"/>
        <w:autoSpaceDN w:val="0"/>
        <w:adjustRightInd w:val="0"/>
        <w:spacing w:after="0" w:line="240" w:lineRule="auto"/>
        <w:rPr>
          <w:rFonts w:ascii="Times New Roman" w:hAnsi="Times New Roman" w:cs="Times New Roman"/>
          <w:sz w:val="24"/>
          <w:szCs w:val="24"/>
        </w:rPr>
      </w:pPr>
      <w:r w:rsidRPr="00232C66">
        <w:rPr>
          <w:rFonts w:ascii="Times New Roman" w:hAnsi="Times New Roman" w:cs="Times New Roman"/>
          <w:sz w:val="24"/>
          <w:szCs w:val="24"/>
        </w:rPr>
        <w:t xml:space="preserve">                                               </w:t>
      </w:r>
      <w:r w:rsidRPr="00232C66">
        <w:rPr>
          <w:rFonts w:ascii="Times New Roman" w:hAnsi="Times New Roman" w:cs="Times New Roman"/>
          <w:i/>
          <w:iCs/>
          <w:sz w:val="24"/>
          <w:szCs w:val="24"/>
        </w:rPr>
        <w:t xml:space="preserve">                                                                                                                                                                                                                 </w:t>
      </w:r>
      <w:r w:rsidRPr="00232C66">
        <w:rPr>
          <w:rFonts w:ascii="Times New Roman" w:hAnsi="Times New Roman" w:cs="Times New Roman"/>
          <w:sz w:val="24"/>
          <w:szCs w:val="24"/>
        </w:rPr>
        <w:t>Priloga: menica</w:t>
      </w:r>
    </w:p>
    <w:p w14:paraId="30EA6C51" w14:textId="77777777" w:rsidR="00373862" w:rsidRDefault="00373862" w:rsidP="00373862">
      <w:pPr>
        <w:spacing w:after="0" w:line="240" w:lineRule="auto"/>
        <w:rPr>
          <w:rFonts w:ascii="Times New Roman" w:hAnsi="Times New Roman" w:cs="Times New Roman"/>
          <w:sz w:val="24"/>
          <w:szCs w:val="24"/>
        </w:rPr>
      </w:pPr>
    </w:p>
    <w:p w14:paraId="2C4A3FA3" w14:textId="77777777" w:rsidR="00373862" w:rsidRDefault="00373862" w:rsidP="00373862">
      <w:pPr>
        <w:spacing w:after="0" w:line="240" w:lineRule="auto"/>
        <w:rPr>
          <w:rFonts w:ascii="Times New Roman" w:hAnsi="Times New Roman" w:cs="Times New Roman"/>
          <w:sz w:val="24"/>
          <w:szCs w:val="24"/>
        </w:rPr>
      </w:pPr>
    </w:p>
    <w:p w14:paraId="37780C62" w14:textId="77777777" w:rsidR="00373862" w:rsidRPr="00232C66" w:rsidRDefault="00373862" w:rsidP="00373862">
      <w:pPr>
        <w:spacing w:after="0" w:line="240" w:lineRule="auto"/>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535"/>
        <w:gridCol w:w="4535"/>
      </w:tblGrid>
      <w:tr w:rsidR="00373862" w:rsidRPr="00FE58B8" w14:paraId="03DEED95" w14:textId="77777777" w:rsidTr="0080544F">
        <w:tc>
          <w:tcPr>
            <w:tcW w:w="2500" w:type="pct"/>
            <w:tcMar>
              <w:top w:w="75" w:type="dxa"/>
              <w:bottom w:w="75" w:type="dxa"/>
            </w:tcMar>
            <w:vAlign w:val="center"/>
          </w:tcPr>
          <w:p w14:paraId="137FDFF9" w14:textId="77777777" w:rsidR="00373862" w:rsidRPr="00FE58B8" w:rsidRDefault="00373862" w:rsidP="0080544F">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Kraj: </w:t>
            </w:r>
            <w:r w:rsidRPr="00FE58B8">
              <w:rPr>
                <w:rFonts w:ascii="Times New Roman" w:hAnsi="Times New Roman" w:cs="Times New Roman"/>
                <w:color w:val="000000"/>
                <w:position w:val="-2"/>
                <w:sz w:val="24"/>
                <w:szCs w:val="24"/>
                <w:u w:val="single"/>
              </w:rPr>
              <w:t>_______________</w:t>
            </w:r>
          </w:p>
        </w:tc>
        <w:tc>
          <w:tcPr>
            <w:tcW w:w="0" w:type="auto"/>
            <w:tcMar>
              <w:top w:w="75" w:type="dxa"/>
              <w:bottom w:w="75" w:type="dxa"/>
            </w:tcMar>
            <w:vAlign w:val="center"/>
          </w:tcPr>
          <w:p w14:paraId="2BC01B2A" w14:textId="77777777" w:rsidR="00373862" w:rsidRPr="00FE58B8" w:rsidRDefault="00373862" w:rsidP="0080544F">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Izdajatelj menice: </w:t>
            </w:r>
            <w:r w:rsidRPr="00FE58B8">
              <w:rPr>
                <w:rFonts w:ascii="Times New Roman" w:hAnsi="Times New Roman" w:cs="Times New Roman"/>
                <w:color w:val="000000"/>
                <w:position w:val="-2"/>
                <w:sz w:val="24"/>
                <w:szCs w:val="24"/>
                <w:u w:val="single"/>
              </w:rPr>
              <w:t>_______________</w:t>
            </w:r>
          </w:p>
        </w:tc>
      </w:tr>
      <w:tr w:rsidR="00373862" w:rsidRPr="00FE58B8" w14:paraId="24867502" w14:textId="77777777" w:rsidTr="0080544F">
        <w:tc>
          <w:tcPr>
            <w:tcW w:w="2500" w:type="pct"/>
            <w:tcMar>
              <w:top w:w="75" w:type="dxa"/>
              <w:bottom w:w="75" w:type="dxa"/>
            </w:tcMar>
            <w:vAlign w:val="center"/>
          </w:tcPr>
          <w:p w14:paraId="1A4D2002" w14:textId="77777777" w:rsidR="00373862" w:rsidRPr="00FE58B8" w:rsidRDefault="00373862" w:rsidP="0080544F">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Datum: </w:t>
            </w:r>
            <w:r w:rsidRPr="00FE58B8">
              <w:rPr>
                <w:rFonts w:ascii="Times New Roman" w:hAnsi="Times New Roman" w:cs="Times New Roman"/>
                <w:color w:val="000000"/>
                <w:position w:val="-2"/>
                <w:sz w:val="24"/>
                <w:szCs w:val="24"/>
                <w:u w:val="single"/>
              </w:rPr>
              <w:t>_______________</w:t>
            </w:r>
          </w:p>
        </w:tc>
        <w:tc>
          <w:tcPr>
            <w:tcW w:w="0" w:type="auto"/>
            <w:tcMar>
              <w:top w:w="75" w:type="dxa"/>
              <w:bottom w:w="75" w:type="dxa"/>
            </w:tcMar>
            <w:vAlign w:val="center"/>
          </w:tcPr>
          <w:p w14:paraId="1BD1AD04" w14:textId="77777777" w:rsidR="00373862" w:rsidRPr="00FE58B8" w:rsidRDefault="00373862" w:rsidP="0080544F">
            <w:pPr>
              <w:rPr>
                <w:rFonts w:ascii="Times New Roman" w:hAnsi="Times New Roman" w:cs="Times New Roman"/>
                <w:sz w:val="24"/>
                <w:szCs w:val="24"/>
              </w:rPr>
            </w:pPr>
          </w:p>
          <w:p w14:paraId="55E74672" w14:textId="77777777" w:rsidR="00373862" w:rsidRPr="00FE58B8" w:rsidRDefault="00373862" w:rsidP="0080544F">
            <w:pPr>
              <w:jc w:val="center"/>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14:paraId="55438F4A" w14:textId="77777777" w:rsidR="00373862" w:rsidRDefault="00373862" w:rsidP="00373862">
      <w:pPr>
        <w:spacing w:after="0"/>
        <w:jc w:val="right"/>
        <w:rPr>
          <w:rFonts w:ascii="Times New Roman" w:hAnsi="Times New Roman" w:cs="Times New Roman"/>
          <w:sz w:val="24"/>
          <w:szCs w:val="24"/>
        </w:rPr>
      </w:pPr>
    </w:p>
    <w:p w14:paraId="53C32646" w14:textId="5E4FEBED" w:rsidR="00820B19" w:rsidRDefault="00373862" w:rsidP="00373862">
      <w:pPr>
        <w:spacing w:before="225" w:after="225" w:line="240" w:lineRule="auto"/>
        <w:ind w:left="6372" w:firstLine="708"/>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E28AE">
        <w:rPr>
          <w:rFonts w:ascii="Times New Roman" w:hAnsi="Times New Roman" w:cs="Times New Roman"/>
          <w:sz w:val="24"/>
          <w:szCs w:val="24"/>
        </w:rPr>
        <w:t>Ob</w:t>
      </w:r>
      <w:r w:rsidR="00B47905">
        <w:rPr>
          <w:rFonts w:ascii="Times New Roman" w:hAnsi="Times New Roman" w:cs="Times New Roman"/>
          <w:sz w:val="24"/>
          <w:szCs w:val="24"/>
        </w:rPr>
        <w:t>razec št.</w:t>
      </w:r>
      <w:r w:rsidR="005911C0">
        <w:rPr>
          <w:rFonts w:ascii="Times New Roman" w:hAnsi="Times New Roman" w:cs="Times New Roman"/>
          <w:sz w:val="24"/>
          <w:szCs w:val="24"/>
        </w:rPr>
        <w:t xml:space="preserve"> </w:t>
      </w:r>
      <w:r w:rsidR="00642B4A">
        <w:rPr>
          <w:rFonts w:ascii="Times New Roman" w:hAnsi="Times New Roman" w:cs="Times New Roman"/>
          <w:sz w:val="24"/>
          <w:szCs w:val="24"/>
        </w:rPr>
        <w:t>11</w:t>
      </w:r>
    </w:p>
    <w:p w14:paraId="554D6404" w14:textId="3AC9AAAD" w:rsidR="005911C0" w:rsidRPr="00B47905" w:rsidRDefault="005F24C6" w:rsidP="005F24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Pr>
          <w:rFonts w:ascii="Times New Roman" w:hAnsi="Times New Roman" w:cs="Times New Roman"/>
          <w:sz w:val="24"/>
          <w:szCs w:val="24"/>
        </w:rPr>
        <w:t>Vzorec</w:t>
      </w:r>
      <w:r w:rsidR="005911C0" w:rsidRPr="00B47905">
        <w:rPr>
          <w:rFonts w:ascii="Times New Roman" w:hAnsi="Times New Roman" w:cs="Times New Roman"/>
          <w:sz w:val="24"/>
          <w:szCs w:val="24"/>
        </w:rPr>
        <w:t xml:space="preserve"> gar</w:t>
      </w:r>
      <w:r>
        <w:rPr>
          <w:rFonts w:ascii="Times New Roman" w:hAnsi="Times New Roman" w:cs="Times New Roman"/>
          <w:sz w:val="24"/>
          <w:szCs w:val="24"/>
        </w:rPr>
        <w:t xml:space="preserve">ancije </w:t>
      </w:r>
      <w:r w:rsidR="005911C0" w:rsidRPr="00B47905">
        <w:rPr>
          <w:rFonts w:ascii="Times New Roman" w:hAnsi="Times New Roman" w:cs="Times New Roman"/>
          <w:sz w:val="24"/>
          <w:szCs w:val="24"/>
        </w:rPr>
        <w:t xml:space="preserve"> za dobro izvedbo</w:t>
      </w:r>
    </w:p>
    <w:p w14:paraId="223702FC" w14:textId="77777777" w:rsidR="00490E15" w:rsidRDefault="00490E15" w:rsidP="00490E15">
      <w:pPr>
        <w:keepNext/>
        <w:spacing w:after="0" w:line="240" w:lineRule="auto"/>
        <w:outlineLvl w:val="2"/>
        <w:rPr>
          <w:rFonts w:ascii="Times New Roman" w:hAnsi="Times New Roman" w:cs="Times New Roman"/>
          <w:b/>
          <w:bCs/>
        </w:rPr>
      </w:pPr>
    </w:p>
    <w:p w14:paraId="5D92E57E" w14:textId="6DD1BC70" w:rsidR="00490E15" w:rsidRPr="00490E15" w:rsidRDefault="00490E15" w:rsidP="00490E15">
      <w:pPr>
        <w:keepNext/>
        <w:spacing w:after="0" w:line="240" w:lineRule="auto"/>
        <w:outlineLvl w:val="2"/>
        <w:rPr>
          <w:rFonts w:ascii="Times New Roman" w:hAnsi="Times New Roman" w:cs="Times New Roman"/>
          <w:b/>
          <w:bCs/>
          <w:sz w:val="24"/>
          <w:szCs w:val="24"/>
        </w:rPr>
      </w:pPr>
      <w:r w:rsidRPr="00490E15">
        <w:rPr>
          <w:rFonts w:ascii="Times New Roman" w:hAnsi="Times New Roman" w:cs="Times New Roman"/>
          <w:b/>
          <w:bCs/>
          <w:sz w:val="24"/>
          <w:szCs w:val="24"/>
        </w:rPr>
        <w:t>Obrazec zavarovanja za dobro izvedbo pogodbenih obveznosti po EPGP-758</w:t>
      </w:r>
    </w:p>
    <w:p w14:paraId="677AF082" w14:textId="77777777" w:rsidR="00490E15" w:rsidRPr="00490E15" w:rsidRDefault="00490E15" w:rsidP="00490E15">
      <w:pPr>
        <w:spacing w:after="0" w:line="240" w:lineRule="auto"/>
        <w:rPr>
          <w:rFonts w:ascii="Times New Roman" w:hAnsi="Times New Roman" w:cs="Times New Roman"/>
          <w:sz w:val="24"/>
          <w:szCs w:val="24"/>
        </w:rPr>
      </w:pPr>
    </w:p>
    <w:p w14:paraId="72698DFB"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i/>
          <w:sz w:val="24"/>
          <w:szCs w:val="24"/>
        </w:rPr>
        <w:t>Glava s podatki o garantu (zavarovalnici/banki) ali SWIFT ključ</w:t>
      </w:r>
    </w:p>
    <w:p w14:paraId="5678BF7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b/>
          <w:sz w:val="24"/>
          <w:szCs w:val="24"/>
        </w:rPr>
      </w:pPr>
    </w:p>
    <w:p w14:paraId="7155CD4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Za:       </w:t>
      </w:r>
      <w:r w:rsidRPr="00490E15">
        <w:rPr>
          <w:rFonts w:ascii="Times New Roman" w:hAnsi="Times New Roman" w:cs="Times New Roman"/>
          <w:i/>
          <w:sz w:val="24"/>
          <w:szCs w:val="24"/>
        </w:rPr>
        <w:fldChar w:fldCharType="begin">
          <w:ffData>
            <w:name w:val="Besedilo2"/>
            <w:enabled/>
            <w:calcOnExit w:val="0"/>
            <w:textInput/>
          </w:ffData>
        </w:fldChar>
      </w:r>
      <w:r w:rsidRPr="00490E15">
        <w:rPr>
          <w:rFonts w:ascii="Times New Roman" w:hAnsi="Times New Roman" w:cs="Times New Roman"/>
          <w:i/>
          <w:sz w:val="24"/>
          <w:szCs w:val="24"/>
        </w:rPr>
        <w:instrText xml:space="preserve"> FORMTEXT </w:instrText>
      </w:r>
      <w:r w:rsidRPr="00490E15">
        <w:rPr>
          <w:rFonts w:ascii="Times New Roman" w:hAnsi="Times New Roman" w:cs="Times New Roman"/>
          <w:i/>
          <w:sz w:val="24"/>
          <w:szCs w:val="24"/>
        </w:rPr>
      </w:r>
      <w:r w:rsidRPr="00490E15">
        <w:rPr>
          <w:rFonts w:ascii="Times New Roman" w:hAnsi="Times New Roman" w:cs="Times New Roman"/>
          <w:i/>
          <w:sz w:val="24"/>
          <w:szCs w:val="24"/>
        </w:rPr>
        <w:fldChar w:fldCharType="separate"/>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noProof/>
          <w:sz w:val="24"/>
          <w:szCs w:val="24"/>
        </w:rPr>
        <w:t> </w:t>
      </w:r>
      <w:r w:rsidRPr="00490E15">
        <w:rPr>
          <w:rFonts w:ascii="Times New Roman" w:hAnsi="Times New Roman" w:cs="Times New Roman"/>
          <w:i/>
          <w:sz w:val="24"/>
          <w:szCs w:val="24"/>
        </w:rPr>
        <w:fldChar w:fldCharType="end"/>
      </w:r>
      <w:r w:rsidRPr="00490E15">
        <w:rPr>
          <w:rFonts w:ascii="Times New Roman" w:hAnsi="Times New Roman" w:cs="Times New Roman"/>
          <w:i/>
          <w:sz w:val="24"/>
          <w:szCs w:val="24"/>
        </w:rPr>
        <w:t xml:space="preserve">  (vpiše se upravičenca tj. naročnika javnega naročila)</w:t>
      </w:r>
    </w:p>
    <w:p w14:paraId="03B144F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sz w:val="24"/>
          <w:szCs w:val="24"/>
        </w:rPr>
        <w:t xml:space="preserve">Datum: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datum izdaje)</w:t>
      </w:r>
    </w:p>
    <w:p w14:paraId="42AE4F61"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4280BD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VRSTA ZAVAROVANJA:</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vrsta zavarovanja: kavcijsko zavarovanje/bančna garancija)</w:t>
      </w:r>
    </w:p>
    <w:p w14:paraId="7F5A00A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AD7FB8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ŠTEVILKA: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številka zavarovanja)</w:t>
      </w:r>
    </w:p>
    <w:p w14:paraId="0ADA5E3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765D1F7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GARANT:</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zavarovalnice/banke v kraju izdaje)</w:t>
      </w:r>
    </w:p>
    <w:p w14:paraId="6D8D4756"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FF69B1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NAROČNIK: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in naslov naročnika zavarovanja, tj. v postopku javnega naročanja izbranega ponudnika)</w:t>
      </w:r>
    </w:p>
    <w:p w14:paraId="12A97E8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0B67D677"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UPRAVIČENEC:</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naročnika javnega naročila)</w:t>
      </w:r>
    </w:p>
    <w:p w14:paraId="299B496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455BDAC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i/>
          <w:sz w:val="24"/>
          <w:szCs w:val="24"/>
        </w:rPr>
      </w:pPr>
      <w:r w:rsidRPr="00490E15">
        <w:rPr>
          <w:rFonts w:ascii="Times New Roman" w:hAnsi="Times New Roman" w:cs="Times New Roman"/>
          <w:b/>
          <w:sz w:val="24"/>
          <w:szCs w:val="24"/>
        </w:rPr>
        <w:t xml:space="preserve">OSNOVNI POSEL: </w:t>
      </w:r>
      <w:r w:rsidRPr="00490E15">
        <w:rPr>
          <w:rFonts w:ascii="Times New Roman" w:hAnsi="Times New Roman" w:cs="Times New Roman"/>
          <w:sz w:val="24"/>
          <w:szCs w:val="24"/>
        </w:rPr>
        <w:t xml:space="preserve">obveznost naročnika zavarovanja iz pogodbe št.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z dne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številko in datum pogodbe o izvedbi javnega naročila, sklenjene na podlagi postopka z oznako XXXXXX)</w:t>
      </w:r>
      <w:r w:rsidRPr="00490E15">
        <w:rPr>
          <w:rFonts w:ascii="Times New Roman" w:hAnsi="Times New Roman" w:cs="Times New Roman"/>
          <w:sz w:val="24"/>
          <w:szCs w:val="24"/>
        </w:rPr>
        <w:t xml:space="preserve"> za</w:t>
      </w:r>
      <w:r w:rsidRPr="00490E15">
        <w:rPr>
          <w:rFonts w:ascii="Times New Roman" w:hAnsi="Times New Roman" w:cs="Times New Roman"/>
          <w:i/>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predmet javnega naročila)</w:t>
      </w:r>
    </w:p>
    <w:p w14:paraId="6FE4960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i/>
          <w:sz w:val="24"/>
          <w:szCs w:val="24"/>
        </w:rPr>
        <w:t xml:space="preserve"> </w:t>
      </w:r>
    </w:p>
    <w:p w14:paraId="2F5D4C70"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ZNESEK IN VALUTA: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najvišji znesek s številko in besedo ter valuta)</w:t>
      </w:r>
    </w:p>
    <w:p w14:paraId="294A24C1"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1C70BF35"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LISTINE, KI JIH JE POLEG IZJAVE TREBA PRILOŽITI ZAHTEVI ZA PLAČILO IN SE IZRECNO ZAHTEVAJO V SPODNJEM BESEDILU: </w:t>
      </w:r>
    </w:p>
    <w:p w14:paraId="2C64057C" w14:textId="5D3FE397" w:rsidR="00490E15" w:rsidRPr="00490E15" w:rsidRDefault="00490E15" w:rsidP="00490E15">
      <w:pPr>
        <w:pStyle w:val="Telobesedila"/>
        <w:tabs>
          <w:tab w:val="left" w:pos="9000"/>
        </w:tabs>
        <w:ind w:right="70"/>
        <w:rPr>
          <w:bCs/>
        </w:rPr>
      </w:pPr>
      <w:r w:rsidRPr="00490E15">
        <w:rPr>
          <w:bCs/>
        </w:rPr>
        <w:t>1. Originalno pismo naročnika za unovčenje garancije v skladu z zgornjim odstavkom in</w:t>
      </w:r>
    </w:p>
    <w:p w14:paraId="095844FB" w14:textId="7D217750" w:rsidR="00490E15" w:rsidRPr="00490E15" w:rsidRDefault="00490E15" w:rsidP="00490E15">
      <w:pPr>
        <w:pStyle w:val="Telobesedila"/>
        <w:tabs>
          <w:tab w:val="left" w:pos="9000"/>
        </w:tabs>
        <w:ind w:right="70"/>
        <w:rPr>
          <w:bCs/>
        </w:rPr>
      </w:pPr>
      <w:r w:rsidRPr="00490E15">
        <w:rPr>
          <w:bCs/>
        </w:rPr>
        <w:t xml:space="preserve">2. </w:t>
      </w:r>
      <w:r w:rsidR="007C2F04">
        <w:rPr>
          <w:bCs/>
        </w:rPr>
        <w:t>Fotokopijo g</w:t>
      </w:r>
      <w:r w:rsidRPr="00490E15">
        <w:rPr>
          <w:bCs/>
        </w:rPr>
        <w:t>arancij</w:t>
      </w:r>
      <w:r w:rsidR="007C2F04">
        <w:rPr>
          <w:bCs/>
        </w:rPr>
        <w:t>e</w:t>
      </w:r>
      <w:r w:rsidRPr="00490E15">
        <w:rPr>
          <w:bCs/>
        </w:rPr>
        <w:t xml:space="preserve"> št. _____/___</w:t>
      </w:r>
    </w:p>
    <w:p w14:paraId="1A5B142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3219E4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JEZIK V ZAHTEVANIH LISTINAH:</w:t>
      </w:r>
      <w:r w:rsidRPr="00490E15">
        <w:rPr>
          <w:rFonts w:ascii="Times New Roman" w:hAnsi="Times New Roman" w:cs="Times New Roman"/>
          <w:sz w:val="24"/>
          <w:szCs w:val="24"/>
        </w:rPr>
        <w:t xml:space="preserve"> slovenski</w:t>
      </w:r>
    </w:p>
    <w:p w14:paraId="2BC299E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639834DF"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OBLIKA PREDLOŽITVE:</w:t>
      </w:r>
      <w:r w:rsidRPr="00490E15">
        <w:rPr>
          <w:rFonts w:ascii="Times New Roman" w:hAnsi="Times New Roman" w:cs="Times New Roman"/>
          <w:sz w:val="24"/>
          <w:szCs w:val="24"/>
        </w:rPr>
        <w:t xml:space="preserve"> v papirni obliki s priporočeno pošto ali katerokoli obliko hitre pošte ali v elektronski obliki po SWIFT sistemu na naslov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(navede se SWIFT naslova garanta)</w:t>
      </w:r>
    </w:p>
    <w:p w14:paraId="6131410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39997B18"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KRAJ PREDLOŽITVE: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(garant vpiše naslov podružnice, kjer se opravi predložitev papirnih listin, ali elektronski naslov za predložitev v elektronski obliki, kot na primer garantov SWIFT naslov)</w:t>
      </w:r>
      <w:r w:rsidRPr="00490E15">
        <w:rPr>
          <w:rFonts w:ascii="Times New Roman" w:hAnsi="Times New Roman" w:cs="Times New Roman"/>
          <w:sz w:val="24"/>
          <w:szCs w:val="24"/>
        </w:rPr>
        <w:t xml:space="preserve"> </w:t>
      </w:r>
    </w:p>
    <w:p w14:paraId="50142CB9"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Ne glede na navedeno, se predložitev papirnih listin lahko opravi v katerikoli podružnici garanta na območju Republike Slovenije.</w:t>
      </w:r>
      <w:r w:rsidRPr="00490E15" w:rsidDel="00D4087F">
        <w:rPr>
          <w:rFonts w:ascii="Times New Roman" w:hAnsi="Times New Roman" w:cs="Times New Roman"/>
          <w:sz w:val="24"/>
          <w:szCs w:val="24"/>
        </w:rPr>
        <w:t xml:space="preserve"> </w:t>
      </w:r>
    </w:p>
    <w:p w14:paraId="3104895A"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 xml:space="preserve">  </w:t>
      </w:r>
    </w:p>
    <w:p w14:paraId="16161ADD"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t xml:space="preserve">DATUM VELJAVNOSTI: </w:t>
      </w:r>
      <w:r w:rsidRPr="00490E15">
        <w:rPr>
          <w:rFonts w:ascii="Times New Roman" w:hAnsi="Times New Roman" w:cs="Times New Roman"/>
          <w:sz w:val="24"/>
          <w:szCs w:val="24"/>
        </w:rPr>
        <w:fldChar w:fldCharType="begin">
          <w:ffData>
            <w:name w:val="Besedilo2"/>
            <w:enabled/>
            <w:calcOnExit w:val="0"/>
            <w:textInput>
              <w:default w:val="DD. MM. LLLL"/>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DD. MM. LLLL</w:t>
      </w:r>
      <w:r w:rsidRPr="00490E15">
        <w:rPr>
          <w:rFonts w:ascii="Times New Roman" w:hAnsi="Times New Roman" w:cs="Times New Roman"/>
          <w:sz w:val="24"/>
          <w:szCs w:val="24"/>
        </w:rPr>
        <w:fldChar w:fldCharType="end"/>
      </w:r>
      <w:r w:rsidRPr="00490E15">
        <w:rPr>
          <w:rFonts w:ascii="Times New Roman" w:hAnsi="Times New Roman" w:cs="Times New Roman"/>
          <w:i/>
          <w:sz w:val="24"/>
          <w:szCs w:val="24"/>
        </w:rPr>
        <w:t xml:space="preserve"> (vpiše se datum zapadlosti zavarovanja)</w:t>
      </w:r>
    </w:p>
    <w:p w14:paraId="6911499A"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p>
    <w:p w14:paraId="5741976C"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hAnsi="Times New Roman" w:cs="Times New Roman"/>
          <w:sz w:val="24"/>
          <w:szCs w:val="24"/>
        </w:rPr>
      </w:pPr>
      <w:r w:rsidRPr="00490E15">
        <w:rPr>
          <w:rFonts w:ascii="Times New Roman" w:hAnsi="Times New Roman" w:cs="Times New Roman"/>
          <w:b/>
          <w:sz w:val="24"/>
          <w:szCs w:val="24"/>
        </w:rPr>
        <w:lastRenderedPageBreak/>
        <w:t>STRANKA, KI JE DOLŽNA PLAČATI STROŠKE:</w:t>
      </w:r>
      <w:r w:rsidRPr="00490E15">
        <w:rPr>
          <w:rFonts w:ascii="Times New Roman" w:hAnsi="Times New Roman" w:cs="Times New Roman"/>
          <w:sz w:val="24"/>
          <w:szCs w:val="24"/>
        </w:rPr>
        <w:t xml:space="preserve"> </w:t>
      </w:r>
      <w:r w:rsidRPr="00490E15">
        <w:rPr>
          <w:rFonts w:ascii="Times New Roman" w:hAnsi="Times New Roman" w:cs="Times New Roman"/>
          <w:sz w:val="24"/>
          <w:szCs w:val="24"/>
        </w:rPr>
        <w:fldChar w:fldCharType="begin">
          <w:ffData>
            <w:name w:val="Besedilo2"/>
            <w:enabled/>
            <w:calcOnExit w:val="0"/>
            <w:textInput/>
          </w:ffData>
        </w:fldChar>
      </w:r>
      <w:r w:rsidRPr="00490E15">
        <w:rPr>
          <w:rFonts w:ascii="Times New Roman" w:hAnsi="Times New Roman" w:cs="Times New Roman"/>
          <w:sz w:val="24"/>
          <w:szCs w:val="24"/>
        </w:rPr>
        <w:instrText xml:space="preserve"> FORMTEXT </w:instrText>
      </w:r>
      <w:r w:rsidRPr="00490E15">
        <w:rPr>
          <w:rFonts w:ascii="Times New Roman" w:hAnsi="Times New Roman" w:cs="Times New Roman"/>
          <w:sz w:val="24"/>
          <w:szCs w:val="24"/>
        </w:rPr>
      </w:r>
      <w:r w:rsidRPr="00490E15">
        <w:rPr>
          <w:rFonts w:ascii="Times New Roman" w:hAnsi="Times New Roman" w:cs="Times New Roman"/>
          <w:sz w:val="24"/>
          <w:szCs w:val="24"/>
        </w:rPr>
        <w:fldChar w:fldCharType="separate"/>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noProof/>
          <w:sz w:val="24"/>
          <w:szCs w:val="24"/>
        </w:rPr>
        <w:t> </w:t>
      </w:r>
      <w:r w:rsidRPr="00490E15">
        <w:rPr>
          <w:rFonts w:ascii="Times New Roman" w:hAnsi="Times New Roman" w:cs="Times New Roman"/>
          <w:sz w:val="24"/>
          <w:szCs w:val="24"/>
        </w:rPr>
        <w:fldChar w:fldCharType="end"/>
      </w:r>
      <w:r w:rsidRPr="00490E15">
        <w:rPr>
          <w:rFonts w:ascii="Times New Roman" w:hAnsi="Times New Roman" w:cs="Times New Roman"/>
          <w:sz w:val="24"/>
          <w:szCs w:val="24"/>
        </w:rPr>
        <w:t xml:space="preserve"> </w:t>
      </w:r>
      <w:r w:rsidRPr="00490E15">
        <w:rPr>
          <w:rFonts w:ascii="Times New Roman" w:hAnsi="Times New Roman" w:cs="Times New Roman"/>
          <w:i/>
          <w:sz w:val="24"/>
          <w:szCs w:val="24"/>
        </w:rPr>
        <w:t>(vpiše se ime naročnika zavarovanja, tj. v postopku javnega naročanja izbranega ponudnika)</w:t>
      </w:r>
    </w:p>
    <w:p w14:paraId="0A5AFB74"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6D5639" w14:textId="77777777" w:rsidR="00490E15" w:rsidRPr="00490E15" w:rsidRDefault="00490E15" w:rsidP="00490E15">
      <w:pPr>
        <w:spacing w:after="0" w:line="240" w:lineRule="auto"/>
        <w:jc w:val="both"/>
        <w:rPr>
          <w:rFonts w:ascii="Times New Roman" w:hAnsi="Times New Roman" w:cs="Times New Roman"/>
          <w:sz w:val="24"/>
          <w:szCs w:val="24"/>
        </w:rPr>
      </w:pPr>
    </w:p>
    <w:p w14:paraId="0091B4AF"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Katerokoli zahtevo za plačilo po tem zavarovanju moramo prejeti na datum veljavnosti zavarovanja ali pred njim v zgoraj navedenem kraju predložitve.</w:t>
      </w:r>
    </w:p>
    <w:p w14:paraId="70CD473B" w14:textId="77777777" w:rsidR="00490E15" w:rsidRPr="00490E15" w:rsidRDefault="00490E15" w:rsidP="00490E15">
      <w:pPr>
        <w:spacing w:after="0" w:line="240" w:lineRule="auto"/>
        <w:jc w:val="both"/>
        <w:rPr>
          <w:rFonts w:ascii="Times New Roman" w:hAnsi="Times New Roman" w:cs="Times New Roman"/>
          <w:sz w:val="24"/>
          <w:szCs w:val="24"/>
        </w:rPr>
      </w:pPr>
    </w:p>
    <w:p w14:paraId="0E32A257"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Morebitne spore v zvezi s tem zavarovanjem rešuje stvarno pristojno sodišče v _________________ po slovenskem pravu.</w:t>
      </w:r>
    </w:p>
    <w:p w14:paraId="478AA505" w14:textId="77777777" w:rsidR="00490E15" w:rsidRPr="00490E15" w:rsidRDefault="00490E15" w:rsidP="00490E15">
      <w:pPr>
        <w:spacing w:after="0" w:line="240" w:lineRule="auto"/>
        <w:jc w:val="both"/>
        <w:rPr>
          <w:rFonts w:ascii="Times New Roman" w:hAnsi="Times New Roman" w:cs="Times New Roman"/>
          <w:sz w:val="24"/>
          <w:szCs w:val="24"/>
        </w:rPr>
      </w:pPr>
    </w:p>
    <w:p w14:paraId="2CE97A3F" w14:textId="77777777" w:rsidR="00490E15" w:rsidRPr="00490E15" w:rsidRDefault="00490E15" w:rsidP="00490E15">
      <w:pPr>
        <w:spacing w:after="0" w:line="240" w:lineRule="auto"/>
        <w:jc w:val="both"/>
        <w:rPr>
          <w:rFonts w:ascii="Times New Roman" w:hAnsi="Times New Roman" w:cs="Times New Roman"/>
          <w:sz w:val="24"/>
          <w:szCs w:val="24"/>
        </w:rPr>
      </w:pPr>
      <w:r w:rsidRPr="00490E15">
        <w:rPr>
          <w:rFonts w:ascii="Times New Roman" w:hAnsi="Times New Roman" w:cs="Times New Roman"/>
          <w:sz w:val="24"/>
          <w:szCs w:val="24"/>
        </w:rPr>
        <w:t>Za to zavarovanje veljajo Enotna pravila za garancije na poziv (EPGP) revizija iz leta 2010, izdana pri MTZ pod št. 758.</w:t>
      </w:r>
    </w:p>
    <w:p w14:paraId="14039D07" w14:textId="77777777" w:rsidR="00490E15" w:rsidRPr="00490E15" w:rsidRDefault="00490E15" w:rsidP="00490E15">
      <w:pPr>
        <w:spacing w:after="0" w:line="240" w:lineRule="auto"/>
        <w:jc w:val="both"/>
        <w:rPr>
          <w:rFonts w:ascii="Times New Roman" w:hAnsi="Times New Roman" w:cs="Times New Roman"/>
          <w:sz w:val="24"/>
          <w:szCs w:val="24"/>
        </w:rPr>
      </w:pPr>
    </w:p>
    <w:p w14:paraId="69ABDCB9" w14:textId="41B9FAF3" w:rsidR="00490E15" w:rsidRDefault="00490E15" w:rsidP="00490E15">
      <w:pPr>
        <w:spacing w:after="0" w:line="240" w:lineRule="auto"/>
        <w:jc w:val="both"/>
        <w:rPr>
          <w:rFonts w:ascii="Times New Roman" w:hAnsi="Times New Roman" w:cs="Times New Roman"/>
          <w:sz w:val="24"/>
          <w:szCs w:val="24"/>
        </w:rPr>
      </w:pPr>
    </w:p>
    <w:p w14:paraId="16DD09FB" w14:textId="38D4A386" w:rsidR="00490E15" w:rsidRDefault="00490E15" w:rsidP="00490E15">
      <w:pPr>
        <w:spacing w:after="0" w:line="240" w:lineRule="auto"/>
        <w:jc w:val="both"/>
        <w:rPr>
          <w:rFonts w:ascii="Times New Roman" w:hAnsi="Times New Roman" w:cs="Times New Roman"/>
          <w:sz w:val="24"/>
          <w:szCs w:val="24"/>
        </w:rPr>
      </w:pPr>
    </w:p>
    <w:p w14:paraId="50920E24" w14:textId="77777777" w:rsidR="00490E15" w:rsidRPr="00490E15" w:rsidRDefault="00490E15" w:rsidP="00490E15">
      <w:pPr>
        <w:spacing w:after="0" w:line="240" w:lineRule="auto"/>
        <w:jc w:val="both"/>
        <w:rPr>
          <w:rFonts w:ascii="Times New Roman" w:hAnsi="Times New Roman" w:cs="Times New Roman"/>
          <w:sz w:val="24"/>
          <w:szCs w:val="24"/>
        </w:rPr>
      </w:pPr>
    </w:p>
    <w:p w14:paraId="013F947B" w14:textId="77777777" w:rsidR="00490E15" w:rsidRPr="00490E15" w:rsidRDefault="00490E15" w:rsidP="00490E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hAnsi="Times New Roman" w:cs="Times New Roman"/>
          <w:sz w:val="24"/>
          <w:szCs w:val="24"/>
        </w:rPr>
      </w:pP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 xml:space="preserve">     garant</w:t>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r>
      <w:r w:rsidRPr="00490E15">
        <w:rPr>
          <w:rFonts w:ascii="Times New Roman" w:hAnsi="Times New Roman" w:cs="Times New Roman"/>
          <w:sz w:val="24"/>
          <w:szCs w:val="24"/>
        </w:rPr>
        <w:tab/>
        <w:t>(žig in podpis)</w:t>
      </w:r>
    </w:p>
    <w:p w14:paraId="7F2FDC0A" w14:textId="77777777" w:rsidR="00490E15" w:rsidRPr="00490E15" w:rsidRDefault="00490E15" w:rsidP="00490E15">
      <w:pPr>
        <w:pStyle w:val="Glava"/>
        <w:tabs>
          <w:tab w:val="clear" w:pos="4536"/>
          <w:tab w:val="clear" w:pos="9072"/>
        </w:tabs>
        <w:rPr>
          <w:rFonts w:ascii="Times New Roman" w:hAnsi="Times New Roman" w:cs="Times New Roman"/>
          <w:b/>
          <w:sz w:val="24"/>
          <w:szCs w:val="24"/>
        </w:rPr>
      </w:pPr>
    </w:p>
    <w:p w14:paraId="6A197606" w14:textId="77777777" w:rsidR="00490E15" w:rsidRPr="00490E15" w:rsidRDefault="00490E15" w:rsidP="00490E15">
      <w:pPr>
        <w:jc w:val="both"/>
        <w:rPr>
          <w:rFonts w:ascii="Calibri" w:hAnsi="Calibri" w:cs="Tahoma"/>
          <w:sz w:val="24"/>
          <w:szCs w:val="24"/>
        </w:rPr>
      </w:pPr>
    </w:p>
    <w:p w14:paraId="5395F44A" w14:textId="627FD81E" w:rsidR="005F24C6" w:rsidRPr="00490E15" w:rsidRDefault="005F24C6" w:rsidP="005F24C6">
      <w:pPr>
        <w:tabs>
          <w:tab w:val="left" w:pos="9072"/>
        </w:tabs>
        <w:spacing w:after="0" w:line="240" w:lineRule="auto"/>
        <w:ind w:left="6372"/>
        <w:jc w:val="both"/>
        <w:rPr>
          <w:rFonts w:ascii="Times New Roman" w:hAnsi="Times New Roman" w:cs="Times New Roman"/>
          <w:sz w:val="24"/>
          <w:szCs w:val="24"/>
        </w:rPr>
      </w:pPr>
    </w:p>
    <w:p w14:paraId="4B650289" w14:textId="1A851918" w:rsidR="005911C0" w:rsidRPr="00B47905" w:rsidRDefault="005911C0" w:rsidP="005F24C6">
      <w:pPr>
        <w:spacing w:before="225" w:after="225" w:line="240" w:lineRule="auto"/>
        <w:jc w:val="both"/>
        <w:rPr>
          <w:rFonts w:ascii="Times New Roman" w:hAnsi="Times New Roman" w:cs="Times New Roman"/>
          <w:sz w:val="24"/>
          <w:szCs w:val="24"/>
        </w:rPr>
        <w:sectPr w:rsidR="005911C0" w:rsidRPr="00B47905" w:rsidSect="0043202A">
          <w:footerReference w:type="default" r:id="rId20"/>
          <w:pgSz w:w="11906" w:h="16838"/>
          <w:pgMar w:top="1418" w:right="1418" w:bottom="1418" w:left="1418" w:header="567" w:footer="596" w:gutter="0"/>
          <w:cols w:space="708"/>
          <w:docGrid w:linePitch="360"/>
        </w:sectPr>
      </w:pPr>
    </w:p>
    <w:p w14:paraId="47C0F3E0" w14:textId="4F177BA3" w:rsidR="006C1983" w:rsidRDefault="00B47905"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642B4A">
        <w:rPr>
          <w:rFonts w:ascii="Times New Roman" w:hAnsi="Times New Roman" w:cs="Times New Roman"/>
          <w:sz w:val="24"/>
          <w:szCs w:val="24"/>
        </w:rPr>
        <w:t>12</w:t>
      </w:r>
    </w:p>
    <w:p w14:paraId="5058ADF1" w14:textId="77777777" w:rsidR="006C1983" w:rsidRPr="009767AF" w:rsidRDefault="006C1983" w:rsidP="006C1983">
      <w:pPr>
        <w:pStyle w:val="Telobesedila"/>
        <w:rPr>
          <w:bCs/>
        </w:rPr>
      </w:pPr>
    </w:p>
    <w:p w14:paraId="7515E105" w14:textId="77777777" w:rsidR="006C1983" w:rsidRPr="009767AF"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o nastopu s podizvajalci</w:t>
      </w:r>
    </w:p>
    <w:p w14:paraId="6366814A" w14:textId="40905B89" w:rsidR="006C1983" w:rsidRPr="00D724E7"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Pri izvedbi javnega naročila</w:t>
      </w:r>
      <w:r w:rsidR="0067063F">
        <w:rPr>
          <w:rFonts w:ascii="Times New Roman" w:hAnsi="Times New Roman" w:cs="Times New Roman"/>
          <w:color w:val="000000"/>
          <w:sz w:val="24"/>
          <w:szCs w:val="24"/>
        </w:rPr>
        <w:t xml:space="preserve"> </w:t>
      </w:r>
      <w:r w:rsidR="008D5508" w:rsidRPr="00EA3FB4">
        <w:rPr>
          <w:rFonts w:ascii="Times New Roman" w:hAnsi="Times New Roman" w:cs="Times New Roman"/>
          <w:sz w:val="24"/>
          <w:szCs w:val="24"/>
        </w:rPr>
        <w:t>«</w:t>
      </w:r>
      <w:r w:rsidR="008D5508" w:rsidRPr="004014B5">
        <w:rPr>
          <w:rFonts w:ascii="Times New Roman" w:hAnsi="Times New Roman" w:cs="Times New Roman"/>
          <w:b/>
          <w:sz w:val="24"/>
          <w:szCs w:val="24"/>
        </w:rPr>
        <w:t>Izdelava projektne dokumentacije I</w:t>
      </w:r>
      <w:r w:rsidR="008D5508">
        <w:rPr>
          <w:rFonts w:ascii="Times New Roman" w:hAnsi="Times New Roman" w:cs="Times New Roman"/>
          <w:b/>
          <w:sz w:val="24"/>
          <w:szCs w:val="24"/>
        </w:rPr>
        <w:t>zN</w:t>
      </w:r>
      <w:r w:rsidR="008D5508" w:rsidRPr="004014B5">
        <w:rPr>
          <w:rFonts w:ascii="Times New Roman" w:hAnsi="Times New Roman" w:cs="Times New Roman"/>
          <w:b/>
          <w:sz w:val="24"/>
          <w:szCs w:val="24"/>
        </w:rPr>
        <w:t xml:space="preserve"> in pridobitev soglasij za projekt: Dograditev in nadvišanje visokovodnega nasipa desni breg Mure (Bistrica)</w:t>
      </w:r>
      <w:r w:rsidR="008D5508" w:rsidRPr="00D724E7">
        <w:rPr>
          <w:rFonts w:ascii="Times New Roman" w:hAnsi="Times New Roman" w:cs="Times New Roman"/>
          <w:b/>
          <w:bCs/>
          <w:sz w:val="24"/>
          <w:szCs w:val="24"/>
        </w:rPr>
        <w:t>«</w:t>
      </w:r>
      <w:r w:rsidRPr="00D724E7">
        <w:rPr>
          <w:rFonts w:ascii="Times New Roman" w:hAnsi="Times New Roman" w:cs="Times New Roman"/>
          <w:sz w:val="24"/>
          <w:szCs w:val="24"/>
        </w:rPr>
        <w:t xml:space="preserve">  izjavljamo, da (ustrezno označi in izpolni):</w:t>
      </w:r>
    </w:p>
    <w:p w14:paraId="6E7AD31D" w14:textId="77777777" w:rsidR="006C1983" w:rsidRPr="00D724E7" w:rsidRDefault="006C1983" w:rsidP="006C1983">
      <w:pPr>
        <w:spacing w:before="120" w:after="120" w:line="240" w:lineRule="auto"/>
        <w:jc w:val="both"/>
        <w:rPr>
          <w:rFonts w:ascii="Times New Roman" w:hAnsi="Times New Roman" w:cs="Times New Roman"/>
          <w:sz w:val="24"/>
          <w:szCs w:val="24"/>
        </w:rPr>
      </w:pPr>
      <w:r w:rsidRPr="00D724E7">
        <w:rPr>
          <w:rFonts w:ascii="Times New Roman" w:hAnsi="Times New Roman" w:cs="Times New Roman"/>
          <w:b/>
          <w:bCs/>
          <w:sz w:val="24"/>
          <w:szCs w:val="24"/>
        </w:rPr>
        <w:t>[   ] ne nastopamo s podizvajalci</w:t>
      </w:r>
    </w:p>
    <w:p w14:paraId="7901FA90" w14:textId="77777777" w:rsidR="006C1983" w:rsidRPr="009767AF" w:rsidRDefault="006C1983" w:rsidP="006C1983">
      <w:pPr>
        <w:spacing w:before="120" w:after="120" w:line="240" w:lineRule="auto"/>
        <w:jc w:val="both"/>
        <w:rPr>
          <w:rFonts w:ascii="Times New Roman" w:hAnsi="Times New Roman" w:cs="Times New Roman"/>
          <w:sz w:val="24"/>
          <w:szCs w:val="24"/>
        </w:rPr>
      </w:pPr>
      <w:r w:rsidRPr="009767AF">
        <w:rPr>
          <w:rFonts w:ascii="Times New Roman" w:hAnsi="Times New Roman" w:cs="Times New Roman"/>
          <w:b/>
          <w:bCs/>
          <w:color w:val="000000"/>
          <w:sz w:val="24"/>
          <w:szCs w:val="24"/>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095"/>
      </w:tblGrid>
      <w:tr w:rsidR="006C1983" w:rsidRPr="009767AF" w14:paraId="60C7F7F3"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F67067"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4316A2"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6C1983" w:rsidRPr="009767AF" w14:paraId="03F33C3E"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8020D5"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787960"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00D5243B"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0BDBA26F"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tc>
      </w:tr>
      <w:tr w:rsidR="006C1983" w:rsidRPr="009767AF" w14:paraId="2BF0D27B"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5AD32E"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6453D5"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r w:rsidR="006C1983" w:rsidRPr="009767AF" w14:paraId="27619C8F" w14:textId="77777777" w:rsidTr="00CE158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C78E70" w14:textId="77777777" w:rsidR="006C1983" w:rsidRPr="009767AF" w:rsidRDefault="006C1983" w:rsidP="00CE1585">
            <w:pPr>
              <w:jc w:val="right"/>
              <w:rPr>
                <w:rFonts w:ascii="Times New Roman" w:hAnsi="Times New Roman" w:cs="Times New Roman"/>
                <w:sz w:val="24"/>
                <w:szCs w:val="24"/>
              </w:rPr>
            </w:pPr>
            <w:r w:rsidRPr="009767AF">
              <w:rPr>
                <w:rFonts w:ascii="Times New Roman" w:hAnsi="Times New Roman" w:cs="Times New Roman"/>
                <w:b/>
                <w:bCs/>
                <w:color w:val="000000"/>
                <w:position w:val="-2"/>
                <w:sz w:val="24"/>
                <w:szCs w:val="24"/>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B04767"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Opis del, ki jih bo izvedel podizvajalec:</w:t>
            </w:r>
          </w:p>
          <w:p w14:paraId="0FAFFB02"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p w14:paraId="6D3D453B"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končne ponudbe vrednosti, ki jo bo izvedel podizvajalec: ____</w:t>
            </w:r>
          </w:p>
          <w:p w14:paraId="6295C98A" w14:textId="77777777" w:rsidR="006C1983" w:rsidRPr="009767AF" w:rsidRDefault="006C1983" w:rsidP="00CE1585">
            <w:pPr>
              <w:spacing w:before="135" w:after="135"/>
              <w:jc w:val="both"/>
              <w:textAlignment w:val="cente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r>
    </w:tbl>
    <w:p w14:paraId="66BFE33A"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9907918" w14:textId="66827BDD" w:rsidR="00564DE5" w:rsidRPr="009767AF" w:rsidRDefault="006C1983" w:rsidP="006C1983">
      <w:pPr>
        <w:spacing w:before="225" w:after="225" w:line="240" w:lineRule="auto"/>
        <w:jc w:val="both"/>
        <w:rPr>
          <w:rFonts w:ascii="Times New Roman" w:hAnsi="Times New Roman" w:cs="Times New Roman"/>
          <w:sz w:val="24"/>
          <w:szCs w:val="24"/>
        </w:rPr>
      </w:pPr>
      <w:r>
        <w:rPr>
          <w:rFonts w:ascii="Times New Roman" w:hAnsi="Times New Roman" w:cs="Times New Roman"/>
          <w:sz w:val="24"/>
          <w:szCs w:val="24"/>
        </w:rPr>
        <w:t>Priloga: - priložen izpolnjen ESPD obrazec za vsakega podizvajalca (79. čl. ZJN-3)</w:t>
      </w:r>
    </w:p>
    <w:tbl>
      <w:tblPr>
        <w:tblStyle w:val="NormalTablePHPDOCX"/>
        <w:tblW w:w="8745" w:type="dxa"/>
        <w:tblInd w:w="108" w:type="dxa"/>
        <w:tblLook w:val="04A0" w:firstRow="1" w:lastRow="0" w:firstColumn="1" w:lastColumn="0" w:noHBand="0" w:noVBand="1"/>
      </w:tblPr>
      <w:tblGrid>
        <w:gridCol w:w="4080"/>
        <w:gridCol w:w="4665"/>
      </w:tblGrid>
      <w:tr w:rsidR="006C1983" w:rsidRPr="009767AF" w14:paraId="5CFF91BC" w14:textId="77777777" w:rsidTr="00CE1585">
        <w:tc>
          <w:tcPr>
            <w:tcW w:w="4080" w:type="dxa"/>
            <w:tcMar>
              <w:top w:w="135" w:type="dxa"/>
              <w:bottom w:w="135" w:type="dxa"/>
            </w:tcMar>
            <w:vAlign w:val="center"/>
          </w:tcPr>
          <w:p w14:paraId="6A7D1AA2"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14:paraId="5C73AEA3"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Ime in priimek: _____________________</w:t>
            </w:r>
          </w:p>
        </w:tc>
      </w:tr>
      <w:tr w:rsidR="006C1983" w:rsidRPr="009767AF" w14:paraId="76623AF8" w14:textId="77777777" w:rsidTr="00CE1585">
        <w:tc>
          <w:tcPr>
            <w:tcW w:w="4080" w:type="dxa"/>
            <w:tcMar>
              <w:top w:w="135" w:type="dxa"/>
              <w:bottom w:w="135" w:type="dxa"/>
            </w:tcMar>
            <w:vAlign w:val="center"/>
          </w:tcPr>
          <w:p w14:paraId="5386B010"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135" w:type="dxa"/>
              <w:bottom w:w="135" w:type="dxa"/>
            </w:tcMar>
            <w:vAlign w:val="center"/>
          </w:tcPr>
          <w:p w14:paraId="09AE14D7" w14:textId="77777777" w:rsidR="006C1983" w:rsidRPr="009767AF" w:rsidRDefault="006C1983" w:rsidP="006C1983">
            <w:pPr>
              <w:rPr>
                <w:rFonts w:ascii="Times New Roman" w:hAnsi="Times New Roman" w:cs="Times New Roman"/>
                <w:sz w:val="24"/>
                <w:szCs w:val="24"/>
              </w:rPr>
            </w:pPr>
            <w:r w:rsidRPr="009767AF">
              <w:rPr>
                <w:rFonts w:ascii="Times New Roman" w:hAnsi="Times New Roman" w:cs="Times New Roman"/>
                <w:color w:val="A9A9A9"/>
                <w:position w:val="-2"/>
                <w:sz w:val="24"/>
                <w:szCs w:val="24"/>
              </w:rPr>
              <w:t>(žig in podpis)</w:t>
            </w:r>
          </w:p>
        </w:tc>
      </w:tr>
    </w:tbl>
    <w:p w14:paraId="36D6BE94" w14:textId="77777777" w:rsidR="00564DE5" w:rsidRDefault="00564DE5" w:rsidP="006C1983">
      <w:pPr>
        <w:spacing w:after="0" w:line="240" w:lineRule="auto"/>
        <w:jc w:val="both"/>
        <w:rPr>
          <w:rFonts w:ascii="Times New Roman" w:hAnsi="Times New Roman" w:cs="Times New Roman"/>
          <w:i/>
          <w:iCs/>
          <w:color w:val="000000"/>
          <w:sz w:val="24"/>
          <w:szCs w:val="24"/>
          <w:u w:val="single"/>
        </w:rPr>
      </w:pPr>
    </w:p>
    <w:p w14:paraId="3BC172A9" w14:textId="77777777" w:rsidR="006C1983" w:rsidRDefault="006C1983" w:rsidP="006C1983">
      <w:pPr>
        <w:spacing w:after="0" w:line="240" w:lineRule="auto"/>
        <w:jc w:val="both"/>
        <w:rPr>
          <w:rFonts w:ascii="Times New Roman" w:hAnsi="Times New Roman" w:cs="Times New Roman"/>
          <w:i/>
          <w:iCs/>
          <w:color w:val="000000"/>
          <w:sz w:val="24"/>
          <w:szCs w:val="24"/>
          <w:u w:val="single"/>
        </w:rPr>
      </w:pPr>
    </w:p>
    <w:p w14:paraId="2906C965" w14:textId="01D528F2" w:rsidR="006C1983" w:rsidRPr="00564DE5" w:rsidRDefault="006C1983" w:rsidP="00564DE5">
      <w:pPr>
        <w:spacing w:after="0" w:line="240" w:lineRule="auto"/>
        <w:jc w:val="both"/>
        <w:rPr>
          <w:rFonts w:ascii="Times New Roman" w:hAnsi="Times New Roman" w:cs="Times New Roman"/>
          <w:i/>
          <w:iCs/>
          <w:color w:val="000000"/>
          <w:sz w:val="24"/>
          <w:szCs w:val="24"/>
          <w:u w:val="single"/>
        </w:rPr>
      </w:pPr>
      <w:r w:rsidRPr="009767AF">
        <w:rPr>
          <w:rFonts w:ascii="Times New Roman" w:hAnsi="Times New Roman" w:cs="Times New Roman"/>
          <w:i/>
          <w:iCs/>
          <w:color w:val="000000"/>
          <w:sz w:val="24"/>
          <w:szCs w:val="24"/>
          <w:u w:val="single"/>
        </w:rPr>
        <w:t>Opomba: </w:t>
      </w:r>
    </w:p>
    <w:p w14:paraId="0468F013" w14:textId="77777777" w:rsidR="006C1983" w:rsidRPr="002D1145" w:rsidRDefault="006C1983" w:rsidP="00606366">
      <w:pPr>
        <w:pStyle w:val="Odstavekseznama"/>
        <w:numPr>
          <w:ilvl w:val="0"/>
          <w:numId w:val="18"/>
        </w:numPr>
        <w:spacing w:after="0" w:line="240" w:lineRule="auto"/>
        <w:jc w:val="both"/>
        <w:rPr>
          <w:rFonts w:ascii="Times New Roman" w:hAnsi="Times New Roman" w:cs="Times New Roman"/>
          <w:sz w:val="24"/>
          <w:szCs w:val="24"/>
        </w:rPr>
      </w:pPr>
      <w:r w:rsidRPr="002D1145">
        <w:rPr>
          <w:rFonts w:ascii="Times New Roman" w:hAnsi="Times New Roman" w:cs="Times New Roman"/>
          <w:i/>
          <w:iCs/>
          <w:color w:val="000000"/>
          <w:sz w:val="24"/>
          <w:szCs w:val="24"/>
        </w:rPr>
        <w:t>V primeru, da ponudnik nastopa z več podizvajalci, se obrazec ustrezno razmnoži.</w:t>
      </w:r>
    </w:p>
    <w:p w14:paraId="48CECE36" w14:textId="32B03C4A" w:rsidR="006C1983" w:rsidRPr="009767AF" w:rsidRDefault="00026B46"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Obrazec št. </w:t>
      </w:r>
      <w:r w:rsidR="00373862">
        <w:rPr>
          <w:rFonts w:ascii="Times New Roman" w:hAnsi="Times New Roman" w:cs="Times New Roman"/>
          <w:sz w:val="24"/>
          <w:szCs w:val="24"/>
        </w:rPr>
        <w:t>1</w:t>
      </w:r>
      <w:r w:rsidR="00642B4A">
        <w:rPr>
          <w:rFonts w:ascii="Times New Roman" w:hAnsi="Times New Roman" w:cs="Times New Roman"/>
          <w:sz w:val="24"/>
          <w:szCs w:val="24"/>
        </w:rPr>
        <w:t>3</w:t>
      </w:r>
    </w:p>
    <w:p w14:paraId="40C9C821" w14:textId="77777777" w:rsidR="006C1983" w:rsidRDefault="006C1983" w:rsidP="006C1983">
      <w:pPr>
        <w:spacing w:after="0"/>
        <w:jc w:val="right"/>
        <w:rPr>
          <w:rFonts w:ascii="Times New Roman" w:hAnsi="Times New Roman" w:cs="Times New Roman"/>
          <w:sz w:val="24"/>
          <w:szCs w:val="24"/>
        </w:rPr>
      </w:pPr>
    </w:p>
    <w:p w14:paraId="180F8404" w14:textId="77777777" w:rsidR="006C1983" w:rsidRPr="009767AF" w:rsidRDefault="006C1983" w:rsidP="006C1983">
      <w:pPr>
        <w:spacing w:after="0"/>
        <w:jc w:val="right"/>
        <w:rPr>
          <w:rFonts w:ascii="Times New Roman" w:hAnsi="Times New Roman" w:cs="Times New Roman"/>
          <w:sz w:val="24"/>
          <w:szCs w:val="24"/>
        </w:rPr>
      </w:pPr>
    </w:p>
    <w:p w14:paraId="264841C1" w14:textId="77777777" w:rsidR="006C1983" w:rsidRPr="009767AF"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9767AF">
        <w:rPr>
          <w:rFonts w:ascii="Times New Roman" w:hAnsi="Times New Roman" w:cs="Times New Roman"/>
          <w:sz w:val="24"/>
          <w:szCs w:val="24"/>
        </w:rPr>
        <w:t>Izjava podizvajalca</w:t>
      </w:r>
    </w:p>
    <w:p w14:paraId="3D0F5AB6" w14:textId="77777777" w:rsidR="006C1983" w:rsidRDefault="006C1983" w:rsidP="006C1983">
      <w:pPr>
        <w:spacing w:after="120"/>
        <w:rPr>
          <w:rFonts w:ascii="Times New Roman" w:hAnsi="Times New Roman" w:cs="Times New Roman"/>
          <w:sz w:val="24"/>
          <w:szCs w:val="24"/>
        </w:rPr>
      </w:pPr>
    </w:p>
    <w:p w14:paraId="36058EBB" w14:textId="77777777" w:rsidR="00F85504" w:rsidRPr="009767AF" w:rsidRDefault="00F85504" w:rsidP="006C1983">
      <w:pPr>
        <w:spacing w:after="120"/>
        <w:rPr>
          <w:rFonts w:ascii="Times New Roman" w:hAnsi="Times New Roman" w:cs="Times New Roman"/>
          <w:sz w:val="24"/>
          <w:szCs w:val="24"/>
        </w:rPr>
      </w:pPr>
    </w:p>
    <w:p w14:paraId="1117CA8B" w14:textId="76C280D2" w:rsidR="006C1983" w:rsidRPr="00D724E7"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xml:space="preserve">V zvezi z javnim naročilom </w:t>
      </w:r>
      <w:r w:rsidR="008D5508" w:rsidRPr="00EA3FB4">
        <w:rPr>
          <w:rFonts w:ascii="Times New Roman" w:hAnsi="Times New Roman" w:cs="Times New Roman"/>
          <w:sz w:val="24"/>
          <w:szCs w:val="24"/>
        </w:rPr>
        <w:t>«</w:t>
      </w:r>
      <w:r w:rsidR="008D5508" w:rsidRPr="004014B5">
        <w:rPr>
          <w:rFonts w:ascii="Times New Roman" w:hAnsi="Times New Roman" w:cs="Times New Roman"/>
          <w:b/>
          <w:sz w:val="24"/>
          <w:szCs w:val="24"/>
        </w:rPr>
        <w:t>Izdelava projektne dokumentacije I</w:t>
      </w:r>
      <w:r w:rsidR="008D5508">
        <w:rPr>
          <w:rFonts w:ascii="Times New Roman" w:hAnsi="Times New Roman" w:cs="Times New Roman"/>
          <w:b/>
          <w:sz w:val="24"/>
          <w:szCs w:val="24"/>
        </w:rPr>
        <w:t>zN</w:t>
      </w:r>
      <w:r w:rsidR="008D5508" w:rsidRPr="004014B5">
        <w:rPr>
          <w:rFonts w:ascii="Times New Roman" w:hAnsi="Times New Roman" w:cs="Times New Roman"/>
          <w:b/>
          <w:sz w:val="24"/>
          <w:szCs w:val="24"/>
        </w:rPr>
        <w:t xml:space="preserve"> in pridobitev soglasij za projekt: Dograditev in nadvišanje visokovodnega nasipa desni breg Mure (Bistrica)</w:t>
      </w:r>
      <w:r w:rsidR="008D5508" w:rsidRPr="00D724E7">
        <w:rPr>
          <w:rFonts w:ascii="Times New Roman" w:hAnsi="Times New Roman" w:cs="Times New Roman"/>
          <w:b/>
          <w:bCs/>
          <w:sz w:val="24"/>
          <w:szCs w:val="24"/>
        </w:rPr>
        <w:t>«</w:t>
      </w:r>
      <w:r w:rsidRPr="00D724E7">
        <w:rPr>
          <w:rFonts w:ascii="Times New Roman" w:hAnsi="Times New Roman" w:cs="Times New Roman"/>
          <w:sz w:val="24"/>
          <w:szCs w:val="24"/>
        </w:rPr>
        <w:t>,</w:t>
      </w:r>
    </w:p>
    <w:p w14:paraId="58C1E27A"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D724E7">
        <w:rPr>
          <w:rFonts w:ascii="Times New Roman" w:hAnsi="Times New Roman" w:cs="Times New Roman"/>
          <w:sz w:val="24"/>
          <w:szCs w:val="24"/>
        </w:rPr>
        <w:t xml:space="preserve">izjavljamo, da bomo v primeru izbire gospodarskega subjekta sodelovali pri izvedbi predmeta </w:t>
      </w:r>
      <w:r w:rsidRPr="009767AF">
        <w:rPr>
          <w:rFonts w:ascii="Times New Roman" w:hAnsi="Times New Roman" w:cs="Times New Roman"/>
          <w:color w:val="000000"/>
          <w:sz w:val="24"/>
          <w:szCs w:val="24"/>
        </w:rPr>
        <w:t>javnega naročila z deli v vrednosti _______________ EUR v skladu z razpisnimi pogoji.</w:t>
      </w:r>
    </w:p>
    <w:p w14:paraId="0E415E53" w14:textId="77777777" w:rsidR="00F85504" w:rsidRDefault="00F85504" w:rsidP="006C1983">
      <w:pPr>
        <w:spacing w:before="225" w:after="225" w:line="240" w:lineRule="auto"/>
        <w:jc w:val="both"/>
        <w:rPr>
          <w:rFonts w:ascii="Times New Roman" w:hAnsi="Times New Roman" w:cs="Times New Roman"/>
          <w:color w:val="000000"/>
          <w:sz w:val="24"/>
          <w:szCs w:val="24"/>
        </w:rPr>
      </w:pPr>
    </w:p>
    <w:p w14:paraId="211A5410"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Izjavljamo (ustrezno označi):</w:t>
      </w:r>
    </w:p>
    <w:p w14:paraId="0A17B951"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14:paraId="4B2D0130"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 NE zahtevamo izvedbe neposrednih plačil.</w:t>
      </w:r>
    </w:p>
    <w:p w14:paraId="18936116"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7CCC4714" w14:textId="77777777" w:rsidR="00F85504" w:rsidRPr="009767AF" w:rsidRDefault="00F85504" w:rsidP="006C1983">
      <w:pPr>
        <w:spacing w:before="225" w:after="225" w:line="240" w:lineRule="auto"/>
        <w:jc w:val="both"/>
        <w:rPr>
          <w:rFonts w:ascii="Times New Roman" w:hAnsi="Times New Roman" w:cs="Times New Roman"/>
          <w:sz w:val="24"/>
          <w:szCs w:val="24"/>
        </w:rPr>
      </w:pPr>
    </w:p>
    <w:p w14:paraId="690049E1"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6C1983" w:rsidRPr="009767AF" w14:paraId="57B03E3D" w14:textId="77777777" w:rsidTr="00CE1585">
        <w:tc>
          <w:tcPr>
            <w:tcW w:w="4080" w:type="dxa"/>
            <w:tcMar>
              <w:top w:w="75" w:type="dxa"/>
              <w:bottom w:w="75" w:type="dxa"/>
            </w:tcMar>
            <w:vAlign w:val="center"/>
          </w:tcPr>
          <w:p w14:paraId="4B1F221E"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20640A47" w14:textId="77777777" w:rsidR="00B04EE5" w:rsidRDefault="00122850" w:rsidP="00CE1585">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                              </w:t>
            </w:r>
            <w:r w:rsidR="006C1983" w:rsidRPr="009767AF">
              <w:rPr>
                <w:rFonts w:ascii="Times New Roman" w:hAnsi="Times New Roman" w:cs="Times New Roman"/>
                <w:color w:val="000000"/>
                <w:position w:val="-2"/>
                <w:sz w:val="24"/>
                <w:szCs w:val="24"/>
              </w:rPr>
              <w:t xml:space="preserve">Ime in priimek: </w:t>
            </w:r>
            <w:r w:rsidR="00B04EE5">
              <w:rPr>
                <w:rFonts w:ascii="Times New Roman" w:hAnsi="Times New Roman" w:cs="Times New Roman"/>
                <w:color w:val="000000"/>
                <w:position w:val="-2"/>
                <w:sz w:val="24"/>
                <w:szCs w:val="24"/>
              </w:rPr>
              <w:t xml:space="preserve">                        </w:t>
            </w:r>
          </w:p>
          <w:p w14:paraId="046CA986" w14:textId="295D986C" w:rsidR="006C1983" w:rsidRPr="009767AF" w:rsidRDefault="00B04EE5" w:rsidP="00CE1585">
            <w:pPr>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6C1983" w:rsidRPr="009767AF">
              <w:rPr>
                <w:rFonts w:ascii="Times New Roman" w:hAnsi="Times New Roman" w:cs="Times New Roman"/>
                <w:color w:val="000000"/>
                <w:position w:val="-2"/>
                <w:sz w:val="24"/>
                <w:szCs w:val="24"/>
              </w:rPr>
              <w:t>_____________________</w:t>
            </w:r>
          </w:p>
        </w:tc>
      </w:tr>
      <w:tr w:rsidR="006C1983" w:rsidRPr="009767AF" w14:paraId="7994147B" w14:textId="77777777" w:rsidTr="00CE1585">
        <w:tc>
          <w:tcPr>
            <w:tcW w:w="4080" w:type="dxa"/>
            <w:tcMar>
              <w:top w:w="75" w:type="dxa"/>
              <w:bottom w:w="75" w:type="dxa"/>
            </w:tcMar>
            <w:vAlign w:val="center"/>
          </w:tcPr>
          <w:p w14:paraId="1F508BB8" w14:textId="77777777" w:rsidR="006C1983" w:rsidRPr="009767AF" w:rsidRDefault="006C1983" w:rsidP="00CE1585">
            <w:pPr>
              <w:rPr>
                <w:rFonts w:ascii="Times New Roman" w:hAnsi="Times New Roman" w:cs="Times New Roman"/>
                <w:sz w:val="24"/>
                <w:szCs w:val="24"/>
              </w:rPr>
            </w:pPr>
            <w:r w:rsidRPr="009767AF">
              <w:rPr>
                <w:rFonts w:ascii="Times New Roman" w:hAnsi="Times New Roman" w:cs="Times New Roman"/>
                <w:color w:val="000000"/>
                <w:position w:val="-2"/>
                <w:sz w:val="24"/>
                <w:szCs w:val="24"/>
              </w:rPr>
              <w:t> </w:t>
            </w:r>
          </w:p>
        </w:tc>
        <w:tc>
          <w:tcPr>
            <w:tcW w:w="0" w:type="auto"/>
            <w:tcMar>
              <w:top w:w="75" w:type="dxa"/>
              <w:bottom w:w="75" w:type="dxa"/>
            </w:tcMar>
            <w:vAlign w:val="center"/>
          </w:tcPr>
          <w:p w14:paraId="700CD859" w14:textId="77777777" w:rsidR="006C1983" w:rsidRPr="009767AF" w:rsidRDefault="006C1983" w:rsidP="00CE1585">
            <w:pPr>
              <w:rPr>
                <w:rFonts w:ascii="Times New Roman" w:hAnsi="Times New Roman" w:cs="Times New Roman"/>
                <w:sz w:val="24"/>
                <w:szCs w:val="24"/>
              </w:rPr>
            </w:pPr>
          </w:p>
          <w:p w14:paraId="37D4CB9D" w14:textId="10FD9815" w:rsidR="006C1983" w:rsidRPr="009767AF" w:rsidRDefault="0040211C" w:rsidP="00CE1585">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006C1983" w:rsidRPr="009767AF">
              <w:rPr>
                <w:rFonts w:ascii="Times New Roman" w:hAnsi="Times New Roman" w:cs="Times New Roman"/>
                <w:color w:val="A9A9A9"/>
                <w:position w:val="-2"/>
                <w:sz w:val="24"/>
                <w:szCs w:val="24"/>
              </w:rPr>
              <w:t>(žig in podpis)</w:t>
            </w:r>
          </w:p>
        </w:tc>
      </w:tr>
    </w:tbl>
    <w:p w14:paraId="40E2B9B4"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54FB1484" w14:textId="77777777" w:rsidR="006C1983" w:rsidRDefault="006C1983" w:rsidP="006C1983">
      <w:pPr>
        <w:spacing w:before="225" w:after="225" w:line="240" w:lineRule="auto"/>
        <w:jc w:val="both"/>
        <w:rPr>
          <w:rFonts w:ascii="Times New Roman" w:hAnsi="Times New Roman" w:cs="Times New Roman"/>
          <w:color w:val="000000"/>
          <w:sz w:val="24"/>
          <w:szCs w:val="24"/>
        </w:rPr>
      </w:pPr>
      <w:r w:rsidRPr="009767AF">
        <w:rPr>
          <w:rFonts w:ascii="Times New Roman" w:hAnsi="Times New Roman" w:cs="Times New Roman"/>
          <w:color w:val="000000"/>
          <w:sz w:val="24"/>
          <w:szCs w:val="24"/>
        </w:rPr>
        <w:t> </w:t>
      </w:r>
    </w:p>
    <w:p w14:paraId="04AC758A" w14:textId="77777777" w:rsidR="00F85504" w:rsidRDefault="00F85504" w:rsidP="006C1983">
      <w:pPr>
        <w:spacing w:before="225" w:after="225" w:line="240" w:lineRule="auto"/>
        <w:jc w:val="both"/>
        <w:rPr>
          <w:rFonts w:ascii="Times New Roman" w:hAnsi="Times New Roman" w:cs="Times New Roman"/>
          <w:color w:val="000000"/>
          <w:sz w:val="24"/>
          <w:szCs w:val="24"/>
        </w:rPr>
      </w:pPr>
    </w:p>
    <w:p w14:paraId="6725F3C4" w14:textId="77777777" w:rsidR="00F85504" w:rsidRPr="009767AF" w:rsidRDefault="00F85504" w:rsidP="006C1983">
      <w:pPr>
        <w:spacing w:before="225" w:after="225" w:line="240" w:lineRule="auto"/>
        <w:jc w:val="both"/>
        <w:rPr>
          <w:rFonts w:ascii="Times New Roman" w:hAnsi="Times New Roman" w:cs="Times New Roman"/>
          <w:sz w:val="24"/>
          <w:szCs w:val="24"/>
        </w:rPr>
      </w:pPr>
    </w:p>
    <w:p w14:paraId="3F4EFBE5"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color w:val="000000"/>
          <w:sz w:val="24"/>
          <w:szCs w:val="24"/>
        </w:rPr>
        <w:t> </w:t>
      </w:r>
    </w:p>
    <w:p w14:paraId="54226844"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b/>
          <w:bCs/>
          <w:i/>
          <w:iCs/>
          <w:color w:val="000000"/>
          <w:sz w:val="24"/>
          <w:szCs w:val="24"/>
          <w:u w:val="single"/>
        </w:rPr>
        <w:t>Opomba:</w:t>
      </w:r>
    </w:p>
    <w:p w14:paraId="4706DE02" w14:textId="77777777" w:rsidR="006C1983" w:rsidRPr="009767AF" w:rsidRDefault="006C1983" w:rsidP="006C1983">
      <w:pPr>
        <w:spacing w:before="225" w:after="225" w:line="240" w:lineRule="auto"/>
        <w:jc w:val="both"/>
        <w:rPr>
          <w:rFonts w:ascii="Times New Roman" w:hAnsi="Times New Roman" w:cs="Times New Roman"/>
          <w:sz w:val="24"/>
          <w:szCs w:val="24"/>
        </w:rPr>
      </w:pPr>
      <w:r w:rsidRPr="009767AF">
        <w:rPr>
          <w:rFonts w:ascii="Times New Roman" w:hAnsi="Times New Roman" w:cs="Times New Roman"/>
          <w:i/>
          <w:iCs/>
          <w:color w:val="000000"/>
          <w:sz w:val="24"/>
          <w:szCs w:val="24"/>
        </w:rPr>
        <w:t>V primeru večjega števila podizvajalcev se obrazec fotokopira.</w:t>
      </w:r>
    </w:p>
    <w:p w14:paraId="3A9B3FA7" w14:textId="77777777" w:rsidR="006C1983" w:rsidRDefault="006C1983" w:rsidP="006C1983">
      <w:pPr>
        <w:spacing w:after="0"/>
        <w:jc w:val="right"/>
        <w:rPr>
          <w:rFonts w:ascii="Times New Roman" w:hAnsi="Times New Roman" w:cs="Times New Roman"/>
          <w:sz w:val="24"/>
          <w:szCs w:val="24"/>
        </w:rPr>
      </w:pPr>
    </w:p>
    <w:p w14:paraId="6241FA27" w14:textId="77777777" w:rsidR="006C1983" w:rsidRDefault="006C1983" w:rsidP="006C1983">
      <w:pPr>
        <w:spacing w:after="0"/>
        <w:rPr>
          <w:rFonts w:ascii="Times New Roman" w:hAnsi="Times New Roman" w:cs="Times New Roman"/>
          <w:sz w:val="24"/>
          <w:szCs w:val="24"/>
        </w:rPr>
      </w:pPr>
    </w:p>
    <w:p w14:paraId="18268A3B" w14:textId="2899AB42" w:rsidR="006C1983" w:rsidRDefault="006E7AA1" w:rsidP="006C1983">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642B4A">
        <w:rPr>
          <w:rFonts w:ascii="Times New Roman" w:hAnsi="Times New Roman" w:cs="Times New Roman"/>
          <w:sz w:val="24"/>
          <w:szCs w:val="24"/>
        </w:rPr>
        <w:t>4</w:t>
      </w:r>
    </w:p>
    <w:p w14:paraId="1991A7AB" w14:textId="77777777" w:rsidR="006C1983" w:rsidRPr="00220C47" w:rsidRDefault="006C1983" w:rsidP="006C1983">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rPr>
          <w:rFonts w:ascii="Times New Roman" w:hAnsi="Times New Roman" w:cs="Times New Roman"/>
          <w:sz w:val="22"/>
          <w:szCs w:val="22"/>
        </w:rPr>
      </w:pPr>
      <w:r w:rsidRPr="00220C47">
        <w:rPr>
          <w:rFonts w:ascii="Times New Roman" w:hAnsi="Times New Roman" w:cs="Times New Roman"/>
          <w:sz w:val="22"/>
          <w:szCs w:val="22"/>
        </w:rPr>
        <w:t>Izjava zastopnika podizvajalca v zvezi z izpolnjevanjem obveznih pogojev za podizvajalce</w:t>
      </w:r>
    </w:p>
    <w:p w14:paraId="7E8BC6A5" w14:textId="77777777" w:rsidR="005B5469" w:rsidRDefault="005B5469" w:rsidP="006C1983">
      <w:pPr>
        <w:spacing w:before="225" w:after="225" w:line="240" w:lineRule="auto"/>
        <w:jc w:val="both"/>
        <w:rPr>
          <w:rFonts w:ascii="Times New Roman" w:hAnsi="Times New Roman" w:cs="Times New Roman"/>
          <w:color w:val="000000"/>
        </w:rPr>
      </w:pPr>
    </w:p>
    <w:p w14:paraId="03DA0160" w14:textId="77777777" w:rsidR="006C1983" w:rsidRPr="002F2DC6" w:rsidRDefault="006C1983" w:rsidP="006C1983">
      <w:pPr>
        <w:spacing w:before="225" w:after="225" w:line="240" w:lineRule="auto"/>
        <w:jc w:val="both"/>
        <w:rPr>
          <w:rFonts w:ascii="Times New Roman" w:hAnsi="Times New Roman" w:cs="Times New Roman"/>
        </w:rPr>
      </w:pPr>
      <w:r w:rsidRPr="002F2DC6">
        <w:rPr>
          <w:rFonts w:ascii="Times New Roman" w:hAnsi="Times New Roman" w:cs="Times New Roman"/>
          <w:color w:val="000000"/>
        </w:rPr>
        <w:t>Pod kazensko in materialno odgovornostjo izjavljamo, da naša družba, ______________ (Firma), _____________________ (Naslov), matična številka: _______________</w:t>
      </w:r>
      <w:r>
        <w:rPr>
          <w:rFonts w:ascii="Times New Roman" w:hAnsi="Times New Roman" w:cs="Times New Roman"/>
          <w:color w:val="000000"/>
        </w:rPr>
        <w:t>,</w:t>
      </w:r>
      <w:r w:rsidRPr="002F2DC6">
        <w:rPr>
          <w:rFonts w:ascii="Times New Roman" w:hAnsi="Times New Roman" w:cs="Times New Roman"/>
          <w:color w:val="000000"/>
        </w:rPr>
        <w:t> ni bila pravnomočno obsojena zaradi kaznivih dejanj, ki so našteta v prvem odst. 75. člena ZJN-3.</w:t>
      </w:r>
    </w:p>
    <w:p w14:paraId="5D736078" w14:textId="77777777" w:rsidR="006C1983" w:rsidRPr="002F2DC6" w:rsidRDefault="006C1983" w:rsidP="006C1983">
      <w:pPr>
        <w:spacing w:after="0" w:line="240" w:lineRule="auto"/>
        <w:jc w:val="both"/>
        <w:rPr>
          <w:rFonts w:ascii="Times New Roman" w:hAnsi="Times New Roman" w:cs="Times New Roman"/>
        </w:rPr>
      </w:pPr>
      <w:r w:rsidRPr="002F2DC6">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6C1983" w:rsidRPr="002F2DC6" w14:paraId="01FD8169" w14:textId="77777777" w:rsidTr="00CE1585">
        <w:tc>
          <w:tcPr>
            <w:tcW w:w="0" w:type="auto"/>
            <w:tcMar>
              <w:top w:w="0" w:type="auto"/>
              <w:bottom w:w="0" w:type="auto"/>
            </w:tcMar>
          </w:tcPr>
          <w:p w14:paraId="2E48B5F5"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6795417"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na dan oddaje ponudbe ali prijave nimamo nepredloženih obračunov davčnih odtegljajev za dohodke iz delovnega razmerja za obdobje zadnjih petih let do dne oddaje ponudbe ali prijave,</w:t>
            </w:r>
          </w:p>
          <w:p w14:paraId="1CEA1049" w14:textId="77777777" w:rsidR="005C080C" w:rsidRPr="00B15A85" w:rsidRDefault="005C080C" w:rsidP="005C080C">
            <w:pPr>
              <w:numPr>
                <w:ilvl w:val="0"/>
                <w:numId w:val="23"/>
              </w:numPr>
              <w:jc w:val="both"/>
              <w:rPr>
                <w:rFonts w:ascii="Times New Roman" w:hAnsi="Times New Roman" w:cs="Times New Roman"/>
                <w:color w:val="000000"/>
              </w:rPr>
            </w:pPr>
            <w:r w:rsidRPr="00B15A85">
              <w:rPr>
                <w:rFonts w:ascii="Times New Roman" w:hAnsi="Times New Roman" w:cs="Times New Roman"/>
                <w:color w:val="000000"/>
              </w:rPr>
              <w:t>na dan, ko poteče rok za oddajo ponudb ali prijav, nismo izločeni iz postopkov oddaje javnih naročil zaradi uvrstitve v evidenco gospodarskih subjektov z izrečenimi stranskimi sankcijami izločitve iz postopkov javnega naročanja,</w:t>
            </w:r>
          </w:p>
          <w:p w14:paraId="60EAB030"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727451D" w14:textId="77777777" w:rsidR="006C1983" w:rsidRPr="002F2DC6" w:rsidRDefault="006C1983" w:rsidP="00606366">
            <w:pPr>
              <w:numPr>
                <w:ilvl w:val="0"/>
                <w:numId w:val="23"/>
              </w:numPr>
              <w:jc w:val="both"/>
              <w:rPr>
                <w:rFonts w:ascii="Times New Roman" w:hAnsi="Times New Roman" w:cs="Times New Roman"/>
              </w:rPr>
            </w:pPr>
            <w:r w:rsidRPr="002F2DC6">
              <w:rPr>
                <w:rFonts w:ascii="Times New Roman" w:hAnsi="Times New Roman" w:cs="Times New Roman"/>
              </w:rPr>
              <w:t>nam v zadnjih treh letih pred potekom roka za oddajo ponudbe ali prijave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črtno, za kateri bi nam  bila s pravnomočno odločitvijo ali več pravnomočnimi odločitvami izrečena globa za prekršek,</w:t>
            </w:r>
          </w:p>
          <w:p w14:paraId="5893312A"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smo vpisani v poklicni oziroma poslovni register v državi sedeža,</w:t>
            </w:r>
          </w:p>
          <w:p w14:paraId="21D20AFA"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nismo bili s pravnomočno sodbo v katerikoli državi obsojeni za prestopek v zvezi s poklicnim ravnanjem,</w:t>
            </w:r>
          </w:p>
          <w:p w14:paraId="11FBCFD2"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z drugimi gospodarskimi subjekti nismo sklenili dogovora, katerega cilj ali učinek je preprečevati, omejevati ali izkrivljati konkurenco,</w:t>
            </w:r>
          </w:p>
          <w:p w14:paraId="04606B35" w14:textId="77777777" w:rsidR="006C1983" w:rsidRPr="002F2DC6" w:rsidRDefault="006C1983" w:rsidP="00606366">
            <w:pPr>
              <w:numPr>
                <w:ilvl w:val="0"/>
                <w:numId w:val="23"/>
              </w:numPr>
              <w:jc w:val="both"/>
              <w:rPr>
                <w:rFonts w:ascii="Times New Roman" w:hAnsi="Times New Roman" w:cs="Times New Roman"/>
                <w:color w:val="000000"/>
              </w:rPr>
            </w:pPr>
            <w:r w:rsidRPr="002F2DC6">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55A529D" w14:textId="77777777" w:rsidR="006C1983" w:rsidRPr="008D5508" w:rsidRDefault="006C1983" w:rsidP="006C1983">
      <w:pPr>
        <w:spacing w:before="225" w:after="225" w:line="240" w:lineRule="auto"/>
        <w:jc w:val="both"/>
        <w:rPr>
          <w:rFonts w:ascii="Times New Roman" w:hAnsi="Times New Roman" w:cs="Times New Roman"/>
          <w:color w:val="000000"/>
          <w:u w:val="single"/>
        </w:rPr>
      </w:pPr>
      <w:r w:rsidRPr="002F2DC6">
        <w:rPr>
          <w:rFonts w:ascii="Times New Roman" w:hAnsi="Times New Roman" w:cs="Times New Roman"/>
          <w:color w:val="000000"/>
          <w:u w:val="single"/>
        </w:rPr>
        <w:t xml:space="preserve">S podpisom te izjave izjavljamo, da izpolnjujemo vse pogoje iz razpisne dokumentacije, za katere je navedeno, da se izpolnjevanje izkazuje s podpisom te </w:t>
      </w:r>
      <w:r w:rsidRPr="008D5508">
        <w:rPr>
          <w:rFonts w:ascii="Times New Roman" w:hAnsi="Times New Roman" w:cs="Times New Roman"/>
          <w:color w:val="000000"/>
          <w:u w:val="single"/>
        </w:rPr>
        <w:t>izjave.</w:t>
      </w:r>
    </w:p>
    <w:p w14:paraId="25203718" w14:textId="23F7A771" w:rsidR="006C1983" w:rsidRPr="008D5508" w:rsidRDefault="006C1983" w:rsidP="006C1983">
      <w:pPr>
        <w:spacing w:before="225" w:after="225" w:line="240" w:lineRule="auto"/>
        <w:jc w:val="both"/>
        <w:rPr>
          <w:rFonts w:ascii="Times New Roman" w:hAnsi="Times New Roman" w:cs="Times New Roman"/>
        </w:rPr>
      </w:pPr>
      <w:r w:rsidRPr="008D5508">
        <w:rPr>
          <w:rFonts w:ascii="Times New Roman" w:hAnsi="Times New Roman" w:cs="Times New Roman"/>
        </w:rPr>
        <w:t>Spodaj podpisani dajem/o uradno soglasje, da </w:t>
      </w:r>
      <w:r w:rsidRPr="008D5508">
        <w:rPr>
          <w:rFonts w:ascii="Times New Roman" w:hAnsi="Times New Roman" w:cs="Times New Roman"/>
          <w:b/>
          <w:bCs/>
        </w:rPr>
        <w:t xml:space="preserve">OBČINA LJUTOMER, Vrazova ulica 1, 9240 Ljutomer, </w:t>
      </w:r>
      <w:r w:rsidRPr="008D5508">
        <w:rPr>
          <w:rFonts w:ascii="Times New Roman" w:hAnsi="Times New Roman" w:cs="Times New Roman"/>
        </w:rPr>
        <w:t xml:space="preserve">v zvezi z oddajo javnega naročila </w:t>
      </w:r>
      <w:r w:rsidR="008D5508" w:rsidRPr="008D5508">
        <w:rPr>
          <w:rFonts w:ascii="Times New Roman" w:hAnsi="Times New Roman" w:cs="Times New Roman"/>
        </w:rPr>
        <w:t>«</w:t>
      </w:r>
      <w:r w:rsidR="008D5508" w:rsidRPr="008D5508">
        <w:rPr>
          <w:rFonts w:ascii="Times New Roman" w:hAnsi="Times New Roman" w:cs="Times New Roman"/>
          <w:b/>
        </w:rPr>
        <w:t>Izdelava projektne dokumentacije I</w:t>
      </w:r>
      <w:r w:rsidR="008D5508">
        <w:rPr>
          <w:rFonts w:ascii="Times New Roman" w:hAnsi="Times New Roman" w:cs="Times New Roman"/>
          <w:b/>
        </w:rPr>
        <w:t>zN</w:t>
      </w:r>
      <w:r w:rsidR="008D5508" w:rsidRPr="008D5508">
        <w:rPr>
          <w:rFonts w:ascii="Times New Roman" w:hAnsi="Times New Roman" w:cs="Times New Roman"/>
          <w:b/>
        </w:rPr>
        <w:t xml:space="preserve"> in pridobitev soglasij za projekt: Dograditev in nadvišanje visokovodnega nasipa desni breg Mure (Bistrica)</w:t>
      </w:r>
      <w:r w:rsidR="008D5508" w:rsidRPr="008D5508">
        <w:rPr>
          <w:rFonts w:ascii="Times New Roman" w:hAnsi="Times New Roman" w:cs="Times New Roman"/>
          <w:b/>
          <w:bCs/>
        </w:rPr>
        <w:t>«</w:t>
      </w:r>
      <w:r w:rsidRPr="008D5508">
        <w:rPr>
          <w:rFonts w:ascii="Times New Roman" w:hAnsi="Times New Roman" w:cs="Times New Roman"/>
          <w:b/>
          <w:bCs/>
        </w:rPr>
        <w:t>, </w:t>
      </w:r>
      <w:r w:rsidRPr="008D5508">
        <w:rPr>
          <w:rFonts w:ascii="Times New Roman" w:hAnsi="Times New Roman" w:cs="Times New Roman"/>
          <w:bCs/>
        </w:rPr>
        <w:t>objavljen na Portalu javnih naročil pod številko</w:t>
      </w:r>
      <w:r w:rsidRPr="008D5508">
        <w:rPr>
          <w:rFonts w:ascii="Times New Roman" w:hAnsi="Times New Roman" w:cs="Times New Roman"/>
          <w:b/>
          <w:bCs/>
        </w:rPr>
        <w:t xml:space="preserve"> _____________, </w:t>
      </w:r>
      <w:r w:rsidRPr="008D5508">
        <w:rPr>
          <w:rFonts w:ascii="Times New Roman" w:hAnsi="Times New Roman" w:cs="Times New Roman"/>
        </w:rPr>
        <w:t>pridobi podatke za preveritev ponudbe v skladu 89. členom ZJN-3 v enotnem informacijskem sistemu – eDosje iz devetega odstavka 77. člena ZJN-3 in v drugih uradnih evidencah ter pri pristojnih organih.</w:t>
      </w:r>
    </w:p>
    <w:tbl>
      <w:tblPr>
        <w:tblStyle w:val="NormalTablePHPDOCX"/>
        <w:tblW w:w="8745" w:type="dxa"/>
        <w:tblInd w:w="108" w:type="dxa"/>
        <w:tblLook w:val="04A0" w:firstRow="1" w:lastRow="0" w:firstColumn="1" w:lastColumn="0" w:noHBand="0" w:noVBand="1"/>
      </w:tblPr>
      <w:tblGrid>
        <w:gridCol w:w="4080"/>
        <w:gridCol w:w="4665"/>
      </w:tblGrid>
      <w:tr w:rsidR="006C1983" w:rsidRPr="008D5508" w14:paraId="4E3B895A" w14:textId="77777777" w:rsidTr="00CE1585">
        <w:tc>
          <w:tcPr>
            <w:tcW w:w="4080" w:type="dxa"/>
            <w:tcMar>
              <w:top w:w="75" w:type="dxa"/>
              <w:bottom w:w="75" w:type="dxa"/>
            </w:tcMar>
            <w:vAlign w:val="center"/>
          </w:tcPr>
          <w:p w14:paraId="56C876C7" w14:textId="77777777" w:rsidR="005B5469" w:rsidRPr="008D5508" w:rsidRDefault="005B5469" w:rsidP="00CE1585">
            <w:pPr>
              <w:rPr>
                <w:rFonts w:ascii="Times New Roman" w:hAnsi="Times New Roman" w:cs="Times New Roman"/>
                <w:color w:val="000000"/>
                <w:position w:val="-2"/>
              </w:rPr>
            </w:pPr>
          </w:p>
          <w:p w14:paraId="5FEE470B" w14:textId="77777777" w:rsidR="006C1983" w:rsidRPr="008D5508" w:rsidRDefault="006C1983" w:rsidP="00CE1585">
            <w:pPr>
              <w:rPr>
                <w:rFonts w:ascii="Times New Roman" w:hAnsi="Times New Roman" w:cs="Times New Roman"/>
              </w:rPr>
            </w:pPr>
            <w:r w:rsidRPr="008D5508">
              <w:rPr>
                <w:rFonts w:ascii="Times New Roman" w:hAnsi="Times New Roman" w:cs="Times New Roman"/>
                <w:color w:val="000000"/>
                <w:position w:val="-2"/>
              </w:rPr>
              <w:t>Kraj in datum:</w:t>
            </w:r>
          </w:p>
        </w:tc>
        <w:tc>
          <w:tcPr>
            <w:tcW w:w="0" w:type="auto"/>
            <w:tcMar>
              <w:top w:w="75" w:type="dxa"/>
              <w:bottom w:w="75" w:type="dxa"/>
            </w:tcMar>
            <w:vAlign w:val="center"/>
          </w:tcPr>
          <w:p w14:paraId="638181AA" w14:textId="77777777" w:rsidR="005B5469" w:rsidRPr="008D5508" w:rsidRDefault="006C1983" w:rsidP="00CE1585">
            <w:pPr>
              <w:rPr>
                <w:rFonts w:ascii="Times New Roman" w:hAnsi="Times New Roman" w:cs="Times New Roman"/>
                <w:color w:val="000000"/>
                <w:position w:val="-2"/>
              </w:rPr>
            </w:pPr>
            <w:r w:rsidRPr="008D5508">
              <w:rPr>
                <w:rFonts w:ascii="Times New Roman" w:hAnsi="Times New Roman" w:cs="Times New Roman"/>
                <w:color w:val="000000"/>
                <w:position w:val="-2"/>
              </w:rPr>
              <w:t xml:space="preserve">                                    </w:t>
            </w:r>
          </w:p>
          <w:p w14:paraId="25CE5DED" w14:textId="77777777" w:rsidR="005B5469" w:rsidRPr="008D5508" w:rsidRDefault="005B5469" w:rsidP="00CE1585">
            <w:pPr>
              <w:rPr>
                <w:rFonts w:ascii="Times New Roman" w:hAnsi="Times New Roman" w:cs="Times New Roman"/>
                <w:color w:val="000000"/>
                <w:position w:val="-2"/>
              </w:rPr>
            </w:pPr>
          </w:p>
          <w:p w14:paraId="21726990" w14:textId="78F61759" w:rsidR="00F85504" w:rsidRPr="008D5508" w:rsidRDefault="005B5469" w:rsidP="00CE1585">
            <w:pPr>
              <w:rPr>
                <w:rFonts w:ascii="Times New Roman" w:hAnsi="Times New Roman" w:cs="Times New Roman"/>
                <w:color w:val="000000"/>
                <w:position w:val="-2"/>
              </w:rPr>
            </w:pPr>
            <w:r w:rsidRPr="008D5508">
              <w:rPr>
                <w:rFonts w:ascii="Times New Roman" w:hAnsi="Times New Roman" w:cs="Times New Roman"/>
                <w:color w:val="000000"/>
                <w:position w:val="-2"/>
              </w:rPr>
              <w:t xml:space="preserve">                                    </w:t>
            </w:r>
            <w:r w:rsidR="006C1983" w:rsidRPr="008D5508">
              <w:rPr>
                <w:rFonts w:ascii="Times New Roman" w:hAnsi="Times New Roman" w:cs="Times New Roman"/>
                <w:color w:val="000000"/>
                <w:position w:val="-2"/>
              </w:rPr>
              <w:t xml:space="preserve"> Ime in priimek: </w:t>
            </w:r>
            <w:r w:rsidR="00F85504" w:rsidRPr="008D5508">
              <w:rPr>
                <w:rFonts w:ascii="Times New Roman" w:hAnsi="Times New Roman" w:cs="Times New Roman"/>
                <w:color w:val="000000"/>
                <w:position w:val="-2"/>
              </w:rPr>
              <w:t xml:space="preserve">                                  </w:t>
            </w:r>
          </w:p>
          <w:p w14:paraId="53285B18" w14:textId="22DAC102" w:rsidR="006C1983" w:rsidRPr="008D5508" w:rsidRDefault="00F85504" w:rsidP="00CE1585">
            <w:pPr>
              <w:rPr>
                <w:rFonts w:ascii="Times New Roman" w:hAnsi="Times New Roman" w:cs="Times New Roman"/>
              </w:rPr>
            </w:pPr>
            <w:r w:rsidRPr="008D5508">
              <w:rPr>
                <w:rFonts w:ascii="Times New Roman" w:hAnsi="Times New Roman" w:cs="Times New Roman"/>
                <w:color w:val="000000"/>
                <w:position w:val="-2"/>
              </w:rPr>
              <w:t xml:space="preserve">                                     </w:t>
            </w:r>
            <w:r w:rsidR="006C1983" w:rsidRPr="008D5508">
              <w:rPr>
                <w:rFonts w:ascii="Times New Roman" w:hAnsi="Times New Roman" w:cs="Times New Roman"/>
                <w:color w:val="000000"/>
                <w:position w:val="-2"/>
              </w:rPr>
              <w:t>_____________________</w:t>
            </w:r>
          </w:p>
        </w:tc>
      </w:tr>
      <w:tr w:rsidR="006C1983" w:rsidRPr="002F2DC6" w14:paraId="2E6C107B" w14:textId="77777777" w:rsidTr="00CE1585">
        <w:tc>
          <w:tcPr>
            <w:tcW w:w="4080" w:type="dxa"/>
            <w:tcMar>
              <w:top w:w="75" w:type="dxa"/>
              <w:bottom w:w="75" w:type="dxa"/>
            </w:tcMar>
            <w:vAlign w:val="center"/>
          </w:tcPr>
          <w:p w14:paraId="5D110F2B" w14:textId="3D4889C9" w:rsidR="006C1983" w:rsidRPr="002F2DC6" w:rsidRDefault="006C1983" w:rsidP="00CE1585">
            <w:pPr>
              <w:rPr>
                <w:rFonts w:ascii="Times New Roman" w:hAnsi="Times New Roman" w:cs="Times New Roman"/>
              </w:rPr>
            </w:pPr>
            <w:r w:rsidRPr="002F2DC6">
              <w:rPr>
                <w:rFonts w:ascii="Times New Roman" w:hAnsi="Times New Roman" w:cs="Times New Roman"/>
                <w:color w:val="000000"/>
                <w:position w:val="-2"/>
              </w:rPr>
              <w:t> </w:t>
            </w:r>
          </w:p>
        </w:tc>
        <w:tc>
          <w:tcPr>
            <w:tcW w:w="0" w:type="auto"/>
            <w:tcMar>
              <w:top w:w="75" w:type="dxa"/>
              <w:bottom w:w="75" w:type="dxa"/>
            </w:tcMar>
            <w:vAlign w:val="center"/>
          </w:tcPr>
          <w:p w14:paraId="727FDDC7" w14:textId="77777777" w:rsidR="006C1983" w:rsidRPr="002F2DC6" w:rsidRDefault="006C1983" w:rsidP="00CE1585">
            <w:pPr>
              <w:rPr>
                <w:rFonts w:ascii="Times New Roman" w:hAnsi="Times New Roman" w:cs="Times New Roman"/>
              </w:rPr>
            </w:pPr>
            <w:r>
              <w:rPr>
                <w:rFonts w:ascii="Times New Roman" w:hAnsi="Times New Roman" w:cs="Times New Roman"/>
                <w:color w:val="A9A9A9"/>
                <w:position w:val="-2"/>
              </w:rPr>
              <w:t xml:space="preserve">                                     </w:t>
            </w:r>
            <w:r w:rsidRPr="002F2DC6">
              <w:rPr>
                <w:rFonts w:ascii="Times New Roman" w:hAnsi="Times New Roman" w:cs="Times New Roman"/>
                <w:color w:val="A9A9A9"/>
                <w:position w:val="-2"/>
              </w:rPr>
              <w:t>(žig in podpis)</w:t>
            </w:r>
          </w:p>
        </w:tc>
      </w:tr>
    </w:tbl>
    <w:p w14:paraId="02C11BD3" w14:textId="387A9118" w:rsidR="006C1983" w:rsidRDefault="006C1983" w:rsidP="006C198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E7AA1">
        <w:rPr>
          <w:rFonts w:ascii="Times New Roman" w:hAnsi="Times New Roman" w:cs="Times New Roman"/>
          <w:sz w:val="24"/>
          <w:szCs w:val="24"/>
        </w:rPr>
        <w:t xml:space="preserve">                  Obrazec št. 1</w:t>
      </w:r>
      <w:r w:rsidR="00642B4A">
        <w:rPr>
          <w:rFonts w:ascii="Times New Roman" w:hAnsi="Times New Roman" w:cs="Times New Roman"/>
          <w:sz w:val="24"/>
          <w:szCs w:val="24"/>
        </w:rPr>
        <w:t>5</w:t>
      </w:r>
    </w:p>
    <w:p w14:paraId="1608F833" w14:textId="77777777" w:rsidR="00DD5A2C" w:rsidRDefault="00DD5A2C" w:rsidP="006C1983">
      <w:pPr>
        <w:spacing w:after="0"/>
        <w:rPr>
          <w:rFonts w:ascii="Times New Roman" w:hAnsi="Times New Roman" w:cs="Times New Roman"/>
          <w:sz w:val="24"/>
          <w:szCs w:val="24"/>
        </w:rPr>
      </w:pPr>
    </w:p>
    <w:p w14:paraId="6D7A3E42" w14:textId="65017090" w:rsidR="0075523B" w:rsidRPr="00BB08F1" w:rsidRDefault="0075523B" w:rsidP="00BB08F1">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567" w:firstLine="284"/>
        <w:rPr>
          <w:rFonts w:ascii="Times New Roman" w:hAnsi="Times New Roman" w:cs="Times New Roman"/>
          <w:sz w:val="24"/>
          <w:szCs w:val="24"/>
        </w:rPr>
      </w:pPr>
      <w:r w:rsidRPr="00BB08F1">
        <w:rPr>
          <w:rFonts w:ascii="Times New Roman" w:hAnsi="Times New Roman" w:cs="Times New Roman"/>
          <w:sz w:val="24"/>
          <w:szCs w:val="24"/>
        </w:rPr>
        <w:t>Pooblastilo za</w:t>
      </w:r>
      <w:r w:rsidR="00D33E95">
        <w:rPr>
          <w:rFonts w:ascii="Times New Roman" w:hAnsi="Times New Roman" w:cs="Times New Roman"/>
          <w:sz w:val="24"/>
          <w:szCs w:val="24"/>
        </w:rPr>
        <w:t xml:space="preserve"> pridobitev podatkov iz kazenske</w:t>
      </w:r>
      <w:r w:rsidRPr="00BB08F1">
        <w:rPr>
          <w:rFonts w:ascii="Times New Roman" w:hAnsi="Times New Roman" w:cs="Times New Roman"/>
          <w:sz w:val="24"/>
          <w:szCs w:val="24"/>
        </w:rPr>
        <w:t xml:space="preserve"> evidence fizičnih in pravnih oseb</w:t>
      </w:r>
    </w:p>
    <w:p w14:paraId="734F2388" w14:textId="77777777" w:rsidR="0075523B" w:rsidRDefault="0075523B" w:rsidP="00DD5A2C">
      <w:pPr>
        <w:jc w:val="center"/>
        <w:rPr>
          <w:rFonts w:ascii="Times New Roman" w:hAnsi="Times New Roman" w:cs="Times New Roman"/>
          <w:b/>
          <w:sz w:val="24"/>
          <w:szCs w:val="24"/>
        </w:rPr>
      </w:pPr>
    </w:p>
    <w:p w14:paraId="4311F532" w14:textId="77777777" w:rsidR="0075523B" w:rsidRDefault="0075523B" w:rsidP="00DD5A2C">
      <w:pPr>
        <w:jc w:val="center"/>
        <w:rPr>
          <w:rFonts w:ascii="Times New Roman" w:hAnsi="Times New Roman" w:cs="Times New Roman"/>
          <w:b/>
          <w:sz w:val="24"/>
          <w:szCs w:val="24"/>
        </w:rPr>
      </w:pPr>
    </w:p>
    <w:p w14:paraId="0560DB3D" w14:textId="77777777" w:rsidR="00DD5A2C" w:rsidRPr="00DD5A2C" w:rsidRDefault="00DD5A2C" w:rsidP="00DD5A2C">
      <w:pPr>
        <w:pBdr>
          <w:bottom w:val="single" w:sz="4" w:space="1" w:color="auto"/>
        </w:pBdr>
        <w:jc w:val="center"/>
        <w:rPr>
          <w:rFonts w:ascii="Times New Roman" w:hAnsi="Times New Roman" w:cs="Times New Roman"/>
          <w:b/>
          <w:i/>
          <w:sz w:val="24"/>
          <w:szCs w:val="24"/>
        </w:rPr>
      </w:pPr>
      <w:r w:rsidRPr="00DD5A2C">
        <w:rPr>
          <w:rFonts w:ascii="Times New Roman" w:hAnsi="Times New Roman" w:cs="Times New Roman"/>
          <w:b/>
          <w:i/>
          <w:sz w:val="24"/>
          <w:szCs w:val="24"/>
        </w:rPr>
        <w:tab/>
      </w:r>
      <w:r w:rsidRPr="00DD5A2C">
        <w:rPr>
          <w:rFonts w:ascii="Times New Roman" w:hAnsi="Times New Roman" w:cs="Times New Roman"/>
          <w:b/>
          <w:i/>
          <w:sz w:val="24"/>
          <w:szCs w:val="24"/>
        </w:rPr>
        <w:tab/>
      </w:r>
    </w:p>
    <w:p w14:paraId="6FC7589F" w14:textId="7F8BD78A" w:rsidR="00DD5A2C" w:rsidRPr="00DD5A2C" w:rsidRDefault="00DD5A2C" w:rsidP="00DD5A2C">
      <w:pPr>
        <w:jc w:val="center"/>
        <w:rPr>
          <w:rFonts w:ascii="Times New Roman" w:hAnsi="Times New Roman" w:cs="Times New Roman"/>
          <w:sz w:val="24"/>
          <w:szCs w:val="24"/>
        </w:rPr>
      </w:pPr>
      <w:r w:rsidRPr="00DD5A2C">
        <w:rPr>
          <w:rFonts w:ascii="Times New Roman" w:hAnsi="Times New Roman" w:cs="Times New Roman"/>
          <w:sz w:val="24"/>
          <w:szCs w:val="24"/>
        </w:rPr>
        <w:t>(naziv in naslov ponudnika/</w:t>
      </w:r>
      <w:r>
        <w:rPr>
          <w:rFonts w:ascii="Times New Roman" w:hAnsi="Times New Roman" w:cs="Times New Roman"/>
          <w:sz w:val="24"/>
          <w:szCs w:val="24"/>
        </w:rPr>
        <w:t>partnerja</w:t>
      </w:r>
      <w:r w:rsidRPr="00DD5A2C">
        <w:rPr>
          <w:rFonts w:ascii="Times New Roman" w:hAnsi="Times New Roman" w:cs="Times New Roman"/>
          <w:sz w:val="24"/>
          <w:szCs w:val="24"/>
        </w:rPr>
        <w:t xml:space="preserve"> v skupn</w:t>
      </w:r>
      <w:r>
        <w:rPr>
          <w:rFonts w:ascii="Times New Roman" w:hAnsi="Times New Roman" w:cs="Times New Roman"/>
          <w:sz w:val="24"/>
          <w:szCs w:val="24"/>
        </w:rPr>
        <w:t>i ponudbi</w:t>
      </w:r>
      <w:r w:rsidRPr="00DD5A2C">
        <w:rPr>
          <w:rFonts w:ascii="Times New Roman" w:hAnsi="Times New Roman" w:cs="Times New Roman"/>
          <w:sz w:val="24"/>
          <w:szCs w:val="24"/>
        </w:rPr>
        <w:t>/podizvajalca )</w:t>
      </w:r>
    </w:p>
    <w:p w14:paraId="4D9FC512" w14:textId="77777777" w:rsidR="00DD5A2C" w:rsidRDefault="00DD5A2C" w:rsidP="00DD5A2C">
      <w:pPr>
        <w:pStyle w:val="Glava"/>
        <w:tabs>
          <w:tab w:val="clear" w:pos="4536"/>
          <w:tab w:val="clear" w:pos="9072"/>
        </w:tabs>
        <w:jc w:val="both"/>
        <w:rPr>
          <w:rFonts w:ascii="Times New Roman" w:hAnsi="Times New Roman" w:cs="Times New Roman"/>
          <w:sz w:val="24"/>
          <w:szCs w:val="24"/>
        </w:rPr>
      </w:pPr>
    </w:p>
    <w:p w14:paraId="565CD987" w14:textId="77777777" w:rsidR="0075523B" w:rsidRPr="00DD5A2C" w:rsidRDefault="0075523B" w:rsidP="00DD5A2C">
      <w:pPr>
        <w:pStyle w:val="Glava"/>
        <w:tabs>
          <w:tab w:val="clear" w:pos="4536"/>
          <w:tab w:val="clear" w:pos="9072"/>
        </w:tabs>
        <w:jc w:val="both"/>
        <w:rPr>
          <w:rFonts w:ascii="Times New Roman" w:hAnsi="Times New Roman" w:cs="Times New Roman"/>
          <w:sz w:val="24"/>
          <w:szCs w:val="24"/>
        </w:rPr>
      </w:pPr>
    </w:p>
    <w:p w14:paraId="20DEDEBD" w14:textId="79F514D6" w:rsidR="00DD5A2C" w:rsidRDefault="00DD5A2C" w:rsidP="0075523B">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sz w:val="24"/>
          <w:szCs w:val="24"/>
        </w:rPr>
        <w:t>Pooblaščam:</w:t>
      </w:r>
      <w:r w:rsidR="0075523B">
        <w:rPr>
          <w:rFonts w:ascii="Times New Roman" w:hAnsi="Times New Roman" w:cs="Times New Roman"/>
          <w:sz w:val="24"/>
          <w:szCs w:val="24"/>
        </w:rPr>
        <w:t xml:space="preserve"> </w:t>
      </w:r>
      <w:r w:rsidRPr="00DD5A2C">
        <w:rPr>
          <w:rFonts w:ascii="Times New Roman" w:hAnsi="Times New Roman" w:cs="Times New Roman"/>
          <w:sz w:val="24"/>
          <w:szCs w:val="24"/>
        </w:rPr>
        <w:t xml:space="preserve">naročnika </w:t>
      </w:r>
      <w:r w:rsidRPr="00DD5A2C">
        <w:rPr>
          <w:rFonts w:ascii="Times New Roman" w:hAnsi="Times New Roman" w:cs="Times New Roman"/>
          <w:b/>
          <w:sz w:val="24"/>
          <w:szCs w:val="24"/>
        </w:rPr>
        <w:t>OBČINA LJUTOMER, Vrazova ulica 1, 9240 LJUTOMER</w:t>
      </w:r>
      <w:r>
        <w:rPr>
          <w:rFonts w:ascii="Times New Roman" w:hAnsi="Times New Roman" w:cs="Times New Roman"/>
          <w:b/>
          <w:sz w:val="24"/>
          <w:szCs w:val="24"/>
        </w:rPr>
        <w:t>,</w:t>
      </w:r>
    </w:p>
    <w:p w14:paraId="4A2D3F17" w14:textId="77777777" w:rsidR="0075523B" w:rsidRPr="00DD5A2C" w:rsidRDefault="0075523B" w:rsidP="0075523B">
      <w:pPr>
        <w:pStyle w:val="Glava"/>
        <w:tabs>
          <w:tab w:val="clear" w:pos="4536"/>
          <w:tab w:val="clear" w:pos="9072"/>
        </w:tabs>
        <w:jc w:val="both"/>
        <w:rPr>
          <w:rFonts w:ascii="Times New Roman" w:hAnsi="Times New Roman" w:cs="Times New Roman"/>
          <w:sz w:val="24"/>
          <w:szCs w:val="24"/>
        </w:rPr>
      </w:pPr>
    </w:p>
    <w:p w14:paraId="2113C6AA" w14:textId="615A7B96" w:rsidR="00DD5A2C" w:rsidRPr="00D724E7" w:rsidRDefault="00DD5A2C" w:rsidP="00DD5A2C">
      <w:pPr>
        <w:pStyle w:val="Glava"/>
        <w:tabs>
          <w:tab w:val="clear" w:pos="4536"/>
          <w:tab w:val="clear" w:pos="9072"/>
        </w:tabs>
        <w:jc w:val="both"/>
        <w:rPr>
          <w:rFonts w:ascii="Times New Roman" w:hAnsi="Times New Roman" w:cs="Times New Roman"/>
          <w:sz w:val="24"/>
          <w:szCs w:val="24"/>
        </w:rPr>
      </w:pPr>
      <w:r w:rsidRPr="00DD5A2C">
        <w:rPr>
          <w:rFonts w:ascii="Times New Roman" w:hAnsi="Times New Roman" w:cs="Times New Roman"/>
          <w:sz w:val="24"/>
          <w:szCs w:val="24"/>
        </w:rPr>
        <w:t>da za potrebe preverjanja izpolnjevanja pogojev v postopku oddaje</w:t>
      </w:r>
      <w:r w:rsidR="00606366">
        <w:rPr>
          <w:rFonts w:ascii="Times New Roman" w:hAnsi="Times New Roman" w:cs="Times New Roman"/>
          <w:sz w:val="24"/>
          <w:szCs w:val="24"/>
        </w:rPr>
        <w:t xml:space="preserve"> </w:t>
      </w:r>
      <w:r w:rsidR="000D5FCC">
        <w:rPr>
          <w:rFonts w:ascii="Times New Roman" w:hAnsi="Times New Roman" w:cs="Times New Roman"/>
          <w:sz w:val="24"/>
          <w:szCs w:val="24"/>
        </w:rPr>
        <w:t>javnega naročila</w:t>
      </w:r>
      <w:r w:rsidRPr="00DD5A2C">
        <w:rPr>
          <w:rFonts w:ascii="Times New Roman" w:hAnsi="Times New Roman" w:cs="Times New Roman"/>
          <w:sz w:val="24"/>
          <w:szCs w:val="24"/>
        </w:rPr>
        <w:t xml:space="preserve"> </w:t>
      </w:r>
      <w:r w:rsidR="000D5FCC" w:rsidRPr="00EA3FB4">
        <w:rPr>
          <w:rFonts w:ascii="Times New Roman" w:hAnsi="Times New Roman" w:cs="Times New Roman"/>
          <w:sz w:val="24"/>
          <w:szCs w:val="24"/>
        </w:rPr>
        <w:t>«</w:t>
      </w:r>
      <w:r w:rsidR="000D5FCC" w:rsidRPr="004014B5">
        <w:rPr>
          <w:rFonts w:ascii="Times New Roman" w:hAnsi="Times New Roman" w:cs="Times New Roman"/>
          <w:b/>
          <w:sz w:val="24"/>
          <w:szCs w:val="24"/>
        </w:rPr>
        <w:t>Izdelava projektne dokumentacije I</w:t>
      </w:r>
      <w:r w:rsidR="000D5FCC">
        <w:rPr>
          <w:rFonts w:ascii="Times New Roman" w:hAnsi="Times New Roman" w:cs="Times New Roman"/>
          <w:b/>
          <w:sz w:val="24"/>
          <w:szCs w:val="24"/>
        </w:rPr>
        <w:t>zN</w:t>
      </w:r>
      <w:r w:rsidR="000D5FCC" w:rsidRPr="004014B5">
        <w:rPr>
          <w:rFonts w:ascii="Times New Roman" w:hAnsi="Times New Roman" w:cs="Times New Roman"/>
          <w:b/>
          <w:sz w:val="24"/>
          <w:szCs w:val="24"/>
        </w:rPr>
        <w:t xml:space="preserve"> in pridobitev soglasij za projekt: Dograditev in nadvišanje visokovodnega nasipa desni breg Mure (Bistrica)</w:t>
      </w:r>
      <w:r w:rsidR="000D5FCC" w:rsidRPr="00D724E7">
        <w:rPr>
          <w:rFonts w:ascii="Times New Roman" w:hAnsi="Times New Roman" w:cs="Times New Roman"/>
          <w:b/>
          <w:bCs/>
          <w:sz w:val="24"/>
          <w:szCs w:val="24"/>
        </w:rPr>
        <w:t>«</w:t>
      </w:r>
      <w:r w:rsidRPr="00D724E7">
        <w:rPr>
          <w:rFonts w:ascii="Times New Roman" w:hAnsi="Times New Roman" w:cs="Times New Roman"/>
          <w:sz w:val="24"/>
          <w:szCs w:val="24"/>
        </w:rPr>
        <w:t>,</w:t>
      </w:r>
      <w:r w:rsidRPr="00D724E7">
        <w:rPr>
          <w:rFonts w:ascii="Times New Roman" w:hAnsi="Times New Roman" w:cs="Times New Roman"/>
          <w:b/>
          <w:sz w:val="24"/>
          <w:szCs w:val="24"/>
        </w:rPr>
        <w:t xml:space="preserve"> </w:t>
      </w:r>
      <w:r w:rsidRPr="00D724E7">
        <w:rPr>
          <w:rFonts w:ascii="Times New Roman" w:hAnsi="Times New Roman" w:cs="Times New Roman"/>
          <w:sz w:val="24"/>
          <w:szCs w:val="24"/>
        </w:rPr>
        <w:t>pridobi od Ministrstva za pravosodje potrdila iz kazenske evidence fizičnih in pravnih oseb.</w:t>
      </w:r>
    </w:p>
    <w:p w14:paraId="0EB91E9C" w14:textId="77777777" w:rsidR="00DD5A2C" w:rsidRPr="00D724E7" w:rsidRDefault="00DD5A2C" w:rsidP="00DD5A2C">
      <w:pPr>
        <w:pStyle w:val="Glava"/>
        <w:tabs>
          <w:tab w:val="clear" w:pos="4536"/>
          <w:tab w:val="clear" w:pos="9072"/>
        </w:tabs>
        <w:jc w:val="both"/>
        <w:rPr>
          <w:rFonts w:ascii="Times New Roman" w:hAnsi="Times New Roman" w:cs="Times New Roman"/>
          <w:sz w:val="24"/>
          <w:szCs w:val="24"/>
        </w:rPr>
      </w:pPr>
    </w:p>
    <w:p w14:paraId="6E6AD810"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13EFBD0D"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pravno osebo:</w:t>
      </w:r>
    </w:p>
    <w:p w14:paraId="22F8613F"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05"/>
        <w:gridCol w:w="4373"/>
      </w:tblGrid>
      <w:tr w:rsidR="00DD5A2C" w:rsidRPr="00DD5A2C" w14:paraId="0FB84281" w14:textId="77777777" w:rsidTr="007803EC">
        <w:trPr>
          <w:trHeight w:val="440"/>
        </w:trPr>
        <w:tc>
          <w:tcPr>
            <w:tcW w:w="4405" w:type="dxa"/>
            <w:vAlign w:val="center"/>
          </w:tcPr>
          <w:p w14:paraId="6F344A1A"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POLNO IME PRAVNE OSEBE:</w:t>
            </w:r>
          </w:p>
        </w:tc>
        <w:tc>
          <w:tcPr>
            <w:tcW w:w="4373" w:type="dxa"/>
          </w:tcPr>
          <w:p w14:paraId="440BB1FE"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4E0B95FD" w14:textId="77777777" w:rsidTr="007803EC">
        <w:trPr>
          <w:trHeight w:val="418"/>
        </w:trPr>
        <w:tc>
          <w:tcPr>
            <w:tcW w:w="4405" w:type="dxa"/>
            <w:vAlign w:val="center"/>
          </w:tcPr>
          <w:p w14:paraId="2ADC118D"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SEDEŽ PRAVNE OSEBE:</w:t>
            </w:r>
          </w:p>
        </w:tc>
        <w:tc>
          <w:tcPr>
            <w:tcW w:w="4373" w:type="dxa"/>
          </w:tcPr>
          <w:p w14:paraId="579A1B06"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33FB118E" w14:textId="77777777" w:rsidTr="007803EC">
        <w:trPr>
          <w:trHeight w:val="410"/>
        </w:trPr>
        <w:tc>
          <w:tcPr>
            <w:tcW w:w="4405" w:type="dxa"/>
            <w:vAlign w:val="center"/>
          </w:tcPr>
          <w:p w14:paraId="2D85D876"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OBČINA PRAVNE OSEBE:</w:t>
            </w:r>
          </w:p>
        </w:tc>
        <w:tc>
          <w:tcPr>
            <w:tcW w:w="4373" w:type="dxa"/>
          </w:tcPr>
          <w:p w14:paraId="02CE00A3"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r w:rsidR="00DD5A2C" w:rsidRPr="00DD5A2C" w14:paraId="32BD5665" w14:textId="77777777" w:rsidTr="007803EC">
        <w:trPr>
          <w:trHeight w:val="415"/>
        </w:trPr>
        <w:tc>
          <w:tcPr>
            <w:tcW w:w="4405" w:type="dxa"/>
            <w:vAlign w:val="center"/>
          </w:tcPr>
          <w:p w14:paraId="41DD5219" w14:textId="77777777" w:rsidR="00DD5A2C" w:rsidRPr="00DD5A2C" w:rsidRDefault="00DD5A2C" w:rsidP="007803EC">
            <w:pPr>
              <w:pStyle w:val="Glava"/>
              <w:tabs>
                <w:tab w:val="clear" w:pos="4536"/>
                <w:tab w:val="clear" w:pos="9072"/>
              </w:tabs>
              <w:rPr>
                <w:rFonts w:ascii="Times New Roman" w:hAnsi="Times New Roman" w:cs="Times New Roman"/>
                <w:b/>
                <w:sz w:val="24"/>
                <w:szCs w:val="24"/>
                <w:u w:val="single"/>
              </w:rPr>
            </w:pPr>
            <w:r w:rsidRPr="00DD5A2C">
              <w:rPr>
                <w:rFonts w:ascii="Times New Roman" w:hAnsi="Times New Roman" w:cs="Times New Roman"/>
                <w:sz w:val="24"/>
                <w:szCs w:val="24"/>
              </w:rPr>
              <w:t>MATIČNA ŠT. PRAVNE OSEBE:</w:t>
            </w:r>
          </w:p>
        </w:tc>
        <w:tc>
          <w:tcPr>
            <w:tcW w:w="4373" w:type="dxa"/>
          </w:tcPr>
          <w:p w14:paraId="62A36DEF" w14:textId="77777777" w:rsidR="00DD5A2C" w:rsidRPr="00DD5A2C" w:rsidRDefault="00DD5A2C" w:rsidP="007803EC">
            <w:pPr>
              <w:pStyle w:val="Glava"/>
              <w:tabs>
                <w:tab w:val="clear" w:pos="4536"/>
                <w:tab w:val="clear" w:pos="9072"/>
              </w:tabs>
              <w:jc w:val="both"/>
              <w:rPr>
                <w:rFonts w:ascii="Times New Roman" w:hAnsi="Times New Roman" w:cs="Times New Roman"/>
                <w:b/>
                <w:sz w:val="24"/>
                <w:szCs w:val="24"/>
                <w:u w:val="single"/>
              </w:rPr>
            </w:pPr>
          </w:p>
        </w:tc>
      </w:tr>
    </w:tbl>
    <w:p w14:paraId="24A8421A"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u w:val="single"/>
        </w:rPr>
      </w:pPr>
    </w:p>
    <w:p w14:paraId="65FC9804"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u w:val="single"/>
        </w:rPr>
      </w:pPr>
    </w:p>
    <w:p w14:paraId="2660B09D"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in ŽIG:</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_______________________________________</w:t>
      </w:r>
    </w:p>
    <w:p w14:paraId="666444BC"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2FADC800"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38DE6A76"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2DB77ED0"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5B28FD89" w14:textId="77777777" w:rsidTr="007803EC">
        <w:trPr>
          <w:trHeight w:val="363"/>
        </w:trPr>
        <w:tc>
          <w:tcPr>
            <w:tcW w:w="4435" w:type="dxa"/>
            <w:vAlign w:val="center"/>
          </w:tcPr>
          <w:p w14:paraId="47A70F2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EFC2BC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4A75360D" w14:textId="77777777" w:rsidTr="007803EC">
        <w:trPr>
          <w:trHeight w:val="426"/>
        </w:trPr>
        <w:tc>
          <w:tcPr>
            <w:tcW w:w="4435" w:type="dxa"/>
            <w:vAlign w:val="center"/>
          </w:tcPr>
          <w:p w14:paraId="4E935519"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0534823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0772E54" w14:textId="77777777" w:rsidTr="007803EC">
        <w:trPr>
          <w:trHeight w:val="404"/>
        </w:trPr>
        <w:tc>
          <w:tcPr>
            <w:tcW w:w="4435" w:type="dxa"/>
            <w:vAlign w:val="center"/>
          </w:tcPr>
          <w:p w14:paraId="0DA76D0A"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6B0EC3B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336D003" w14:textId="77777777" w:rsidTr="007803EC">
        <w:trPr>
          <w:trHeight w:val="410"/>
        </w:trPr>
        <w:tc>
          <w:tcPr>
            <w:tcW w:w="4435" w:type="dxa"/>
            <w:vAlign w:val="center"/>
          </w:tcPr>
          <w:p w14:paraId="6739274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16A3C12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77146E20" w14:textId="77777777" w:rsidTr="007803EC">
        <w:trPr>
          <w:trHeight w:val="415"/>
        </w:trPr>
        <w:tc>
          <w:tcPr>
            <w:tcW w:w="4435" w:type="dxa"/>
            <w:vAlign w:val="center"/>
          </w:tcPr>
          <w:p w14:paraId="08D6D5D0"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34D5546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059511A" w14:textId="77777777" w:rsidTr="007803EC">
        <w:trPr>
          <w:trHeight w:val="422"/>
        </w:trPr>
        <w:tc>
          <w:tcPr>
            <w:tcW w:w="4435" w:type="dxa"/>
            <w:vAlign w:val="center"/>
          </w:tcPr>
          <w:p w14:paraId="65D1B8F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39B2830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4D8916B4"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1F38E371"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3AC4E6A1" w14:textId="3CE62784"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EB8CC8A"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lastRenderedPageBreak/>
        <w:t>Podatki za fizično osebo:</w:t>
      </w:r>
    </w:p>
    <w:p w14:paraId="7388ABA1"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3F867DE1" w14:textId="77777777" w:rsidTr="007803EC">
        <w:trPr>
          <w:trHeight w:val="363"/>
        </w:trPr>
        <w:tc>
          <w:tcPr>
            <w:tcW w:w="4435" w:type="dxa"/>
            <w:vAlign w:val="center"/>
          </w:tcPr>
          <w:p w14:paraId="428BB08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0401437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B085E2D" w14:textId="77777777" w:rsidTr="007803EC">
        <w:trPr>
          <w:trHeight w:val="426"/>
        </w:trPr>
        <w:tc>
          <w:tcPr>
            <w:tcW w:w="4435" w:type="dxa"/>
            <w:vAlign w:val="center"/>
          </w:tcPr>
          <w:p w14:paraId="2598036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53C8022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0ACE76FC" w14:textId="77777777" w:rsidTr="007803EC">
        <w:trPr>
          <w:trHeight w:val="404"/>
        </w:trPr>
        <w:tc>
          <w:tcPr>
            <w:tcW w:w="4435" w:type="dxa"/>
            <w:vAlign w:val="center"/>
          </w:tcPr>
          <w:p w14:paraId="4B11B86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01DCB312"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5C443F9" w14:textId="77777777" w:rsidTr="007803EC">
        <w:trPr>
          <w:trHeight w:val="410"/>
        </w:trPr>
        <w:tc>
          <w:tcPr>
            <w:tcW w:w="4435" w:type="dxa"/>
            <w:vAlign w:val="center"/>
          </w:tcPr>
          <w:p w14:paraId="2DB752EE"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6CF5337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F4C1667" w14:textId="77777777" w:rsidTr="007803EC">
        <w:trPr>
          <w:trHeight w:val="415"/>
        </w:trPr>
        <w:tc>
          <w:tcPr>
            <w:tcW w:w="4435" w:type="dxa"/>
            <w:vAlign w:val="center"/>
          </w:tcPr>
          <w:p w14:paraId="25705A5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6246558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43679104" w14:textId="77777777" w:rsidTr="007803EC">
        <w:trPr>
          <w:trHeight w:val="422"/>
        </w:trPr>
        <w:tc>
          <w:tcPr>
            <w:tcW w:w="4435" w:type="dxa"/>
            <w:vAlign w:val="center"/>
          </w:tcPr>
          <w:p w14:paraId="650438A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6DFDF9D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7733187F" w14:textId="77777777" w:rsidR="00DD5A2C" w:rsidRPr="00DD5A2C" w:rsidRDefault="00DD5A2C" w:rsidP="00DD5A2C">
      <w:pPr>
        <w:pStyle w:val="Glava"/>
        <w:tabs>
          <w:tab w:val="clear" w:pos="4536"/>
          <w:tab w:val="clear" w:pos="9072"/>
        </w:tabs>
        <w:jc w:val="both"/>
        <w:rPr>
          <w:rFonts w:ascii="Times New Roman" w:hAnsi="Times New Roman" w:cs="Times New Roman"/>
          <w:sz w:val="24"/>
          <w:szCs w:val="24"/>
        </w:rPr>
      </w:pPr>
    </w:p>
    <w:p w14:paraId="7E3FBC5D"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6E2A4247"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tbl>
      <w:tblPr>
        <w:tblStyle w:val="Tabelamrea"/>
        <w:tblW w:w="0" w:type="auto"/>
        <w:tblLook w:val="04A0" w:firstRow="1" w:lastRow="0" w:firstColumn="1" w:lastColumn="0" w:noHBand="0" w:noVBand="1"/>
      </w:tblPr>
      <w:tblGrid>
        <w:gridCol w:w="4530"/>
        <w:gridCol w:w="4254"/>
      </w:tblGrid>
      <w:tr w:rsidR="00DD5A2C" w:rsidRPr="00DD5A2C" w14:paraId="4CB8AA56" w14:textId="77777777" w:rsidTr="00606366">
        <w:trPr>
          <w:trHeight w:val="363"/>
        </w:trPr>
        <w:tc>
          <w:tcPr>
            <w:tcW w:w="4530" w:type="dxa"/>
            <w:vAlign w:val="center"/>
          </w:tcPr>
          <w:p w14:paraId="663D9FC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254" w:type="dxa"/>
          </w:tcPr>
          <w:p w14:paraId="65280E4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6F79B34" w14:textId="77777777" w:rsidTr="00606366">
        <w:trPr>
          <w:trHeight w:val="426"/>
        </w:trPr>
        <w:tc>
          <w:tcPr>
            <w:tcW w:w="4530" w:type="dxa"/>
            <w:vAlign w:val="center"/>
          </w:tcPr>
          <w:p w14:paraId="636B785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254" w:type="dxa"/>
          </w:tcPr>
          <w:p w14:paraId="2CF465F1"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A8681DE" w14:textId="77777777" w:rsidTr="00606366">
        <w:trPr>
          <w:trHeight w:val="404"/>
        </w:trPr>
        <w:tc>
          <w:tcPr>
            <w:tcW w:w="4530" w:type="dxa"/>
            <w:vAlign w:val="center"/>
          </w:tcPr>
          <w:p w14:paraId="5409ECC3"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254" w:type="dxa"/>
          </w:tcPr>
          <w:p w14:paraId="1BCCCAA3"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50839ED3" w14:textId="77777777" w:rsidTr="00606366">
        <w:trPr>
          <w:trHeight w:val="410"/>
        </w:trPr>
        <w:tc>
          <w:tcPr>
            <w:tcW w:w="4530" w:type="dxa"/>
            <w:vAlign w:val="center"/>
          </w:tcPr>
          <w:p w14:paraId="3530F36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254" w:type="dxa"/>
          </w:tcPr>
          <w:p w14:paraId="31F64A0D"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53659D5" w14:textId="77777777" w:rsidTr="00606366">
        <w:trPr>
          <w:trHeight w:val="415"/>
        </w:trPr>
        <w:tc>
          <w:tcPr>
            <w:tcW w:w="4530" w:type="dxa"/>
            <w:vAlign w:val="center"/>
          </w:tcPr>
          <w:p w14:paraId="6470F724"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254" w:type="dxa"/>
          </w:tcPr>
          <w:p w14:paraId="5CC60EE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004E73E1" w14:textId="77777777" w:rsidTr="00606366">
        <w:trPr>
          <w:trHeight w:val="422"/>
        </w:trPr>
        <w:tc>
          <w:tcPr>
            <w:tcW w:w="4530" w:type="dxa"/>
            <w:vAlign w:val="center"/>
          </w:tcPr>
          <w:p w14:paraId="012116C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254" w:type="dxa"/>
          </w:tcPr>
          <w:p w14:paraId="6D736DF6"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5CC020FB"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51BE1766"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04948098"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50160735" w14:textId="77777777" w:rsidR="00DD5A2C" w:rsidRDefault="00DD5A2C" w:rsidP="00DD5A2C">
      <w:pPr>
        <w:pStyle w:val="Glava"/>
        <w:tabs>
          <w:tab w:val="clear" w:pos="4536"/>
          <w:tab w:val="clear" w:pos="9072"/>
        </w:tabs>
        <w:jc w:val="both"/>
        <w:rPr>
          <w:rFonts w:ascii="Times New Roman" w:hAnsi="Times New Roman" w:cs="Times New Roman"/>
          <w:b/>
          <w:sz w:val="24"/>
          <w:szCs w:val="24"/>
          <w:u w:val="single"/>
        </w:rPr>
      </w:pPr>
      <w:r w:rsidRPr="00DD5A2C">
        <w:rPr>
          <w:rFonts w:ascii="Times New Roman" w:hAnsi="Times New Roman" w:cs="Times New Roman"/>
          <w:b/>
          <w:sz w:val="24"/>
          <w:szCs w:val="24"/>
          <w:u w:val="single"/>
        </w:rPr>
        <w:t>Podatki za fizično osebo:</w:t>
      </w:r>
    </w:p>
    <w:p w14:paraId="5D2D36EC"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u w:val="single"/>
        </w:rPr>
      </w:pPr>
    </w:p>
    <w:tbl>
      <w:tblPr>
        <w:tblStyle w:val="Tabelamrea"/>
        <w:tblW w:w="0" w:type="auto"/>
        <w:tblLook w:val="04A0" w:firstRow="1" w:lastRow="0" w:firstColumn="1" w:lastColumn="0" w:noHBand="0" w:noVBand="1"/>
      </w:tblPr>
      <w:tblGrid>
        <w:gridCol w:w="4435"/>
        <w:gridCol w:w="4343"/>
      </w:tblGrid>
      <w:tr w:rsidR="00DD5A2C" w:rsidRPr="00DD5A2C" w14:paraId="31F482F1" w14:textId="77777777" w:rsidTr="007803EC">
        <w:trPr>
          <w:trHeight w:val="363"/>
        </w:trPr>
        <w:tc>
          <w:tcPr>
            <w:tcW w:w="4435" w:type="dxa"/>
            <w:vAlign w:val="center"/>
          </w:tcPr>
          <w:p w14:paraId="781F5AB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IME IN PRIIMEK:</w:t>
            </w:r>
          </w:p>
        </w:tc>
        <w:tc>
          <w:tcPr>
            <w:tcW w:w="4343" w:type="dxa"/>
          </w:tcPr>
          <w:p w14:paraId="65E8E05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3AAC7D6C" w14:textId="77777777" w:rsidTr="007803EC">
        <w:trPr>
          <w:trHeight w:val="426"/>
        </w:trPr>
        <w:tc>
          <w:tcPr>
            <w:tcW w:w="4435" w:type="dxa"/>
            <w:vAlign w:val="center"/>
          </w:tcPr>
          <w:p w14:paraId="0C5016A5"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EMŠO:</w:t>
            </w:r>
          </w:p>
        </w:tc>
        <w:tc>
          <w:tcPr>
            <w:tcW w:w="4343" w:type="dxa"/>
          </w:tcPr>
          <w:p w14:paraId="7781692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73BD0FC" w14:textId="77777777" w:rsidTr="007803EC">
        <w:trPr>
          <w:trHeight w:val="404"/>
        </w:trPr>
        <w:tc>
          <w:tcPr>
            <w:tcW w:w="4435" w:type="dxa"/>
            <w:vAlign w:val="center"/>
          </w:tcPr>
          <w:p w14:paraId="06547A2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DATUM IN KRAJ ROJSTVA:</w:t>
            </w:r>
          </w:p>
        </w:tc>
        <w:tc>
          <w:tcPr>
            <w:tcW w:w="4343" w:type="dxa"/>
          </w:tcPr>
          <w:p w14:paraId="71DF869B"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2A42862" w14:textId="77777777" w:rsidTr="007803EC">
        <w:trPr>
          <w:trHeight w:val="410"/>
        </w:trPr>
        <w:tc>
          <w:tcPr>
            <w:tcW w:w="4435" w:type="dxa"/>
            <w:vAlign w:val="center"/>
          </w:tcPr>
          <w:p w14:paraId="3CCD23F2"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OBČINA ROJSTVA:</w:t>
            </w:r>
          </w:p>
        </w:tc>
        <w:tc>
          <w:tcPr>
            <w:tcW w:w="4343" w:type="dxa"/>
          </w:tcPr>
          <w:p w14:paraId="24E8D0EF"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2E98BF72" w14:textId="77777777" w:rsidTr="007803EC">
        <w:trPr>
          <w:trHeight w:val="415"/>
        </w:trPr>
        <w:tc>
          <w:tcPr>
            <w:tcW w:w="4435" w:type="dxa"/>
            <w:vAlign w:val="center"/>
          </w:tcPr>
          <w:p w14:paraId="3EADFCFC"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NASLOV STALNEGA/ZAČASNEGA PREBIVALIŠČA:</w:t>
            </w:r>
          </w:p>
        </w:tc>
        <w:tc>
          <w:tcPr>
            <w:tcW w:w="4343" w:type="dxa"/>
          </w:tcPr>
          <w:p w14:paraId="33CF3108"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r w:rsidR="00DD5A2C" w:rsidRPr="00DD5A2C" w14:paraId="1011BD2A" w14:textId="77777777" w:rsidTr="007803EC">
        <w:trPr>
          <w:trHeight w:val="422"/>
        </w:trPr>
        <w:tc>
          <w:tcPr>
            <w:tcW w:w="4435" w:type="dxa"/>
            <w:vAlign w:val="center"/>
          </w:tcPr>
          <w:p w14:paraId="34F55374"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r w:rsidRPr="00DD5A2C">
              <w:rPr>
                <w:rFonts w:ascii="Times New Roman" w:hAnsi="Times New Roman" w:cs="Times New Roman"/>
                <w:sz w:val="24"/>
                <w:szCs w:val="24"/>
              </w:rPr>
              <w:t>DRŽAVLJANSTVO:</w:t>
            </w:r>
          </w:p>
        </w:tc>
        <w:tc>
          <w:tcPr>
            <w:tcW w:w="4343" w:type="dxa"/>
          </w:tcPr>
          <w:p w14:paraId="428F5737" w14:textId="77777777" w:rsidR="00DD5A2C" w:rsidRPr="00DD5A2C" w:rsidRDefault="00DD5A2C" w:rsidP="007803EC">
            <w:pPr>
              <w:pStyle w:val="Glava"/>
              <w:tabs>
                <w:tab w:val="clear" w:pos="4536"/>
                <w:tab w:val="clear" w:pos="9072"/>
              </w:tabs>
              <w:rPr>
                <w:rFonts w:ascii="Times New Roman" w:hAnsi="Times New Roman" w:cs="Times New Roman"/>
                <w:sz w:val="24"/>
                <w:szCs w:val="24"/>
              </w:rPr>
            </w:pPr>
          </w:p>
        </w:tc>
      </w:tr>
    </w:tbl>
    <w:p w14:paraId="1392A21E"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7B6212AA"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r w:rsidRPr="00DD5A2C">
        <w:rPr>
          <w:rFonts w:ascii="Times New Roman" w:hAnsi="Times New Roman" w:cs="Times New Roman"/>
          <w:b/>
          <w:sz w:val="24"/>
          <w:szCs w:val="24"/>
        </w:rPr>
        <w:t>Podpis fizične osebe:</w:t>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r>
      <w:r w:rsidRPr="00DD5A2C">
        <w:rPr>
          <w:rFonts w:ascii="Times New Roman" w:hAnsi="Times New Roman" w:cs="Times New Roman"/>
          <w:b/>
          <w:sz w:val="24"/>
          <w:szCs w:val="24"/>
        </w:rPr>
        <w:tab/>
        <w:t>_________________________________</w:t>
      </w:r>
      <w:r w:rsidRPr="00DD5A2C">
        <w:rPr>
          <w:rFonts w:ascii="Times New Roman" w:hAnsi="Times New Roman" w:cs="Times New Roman"/>
          <w:b/>
          <w:sz w:val="24"/>
          <w:szCs w:val="24"/>
        </w:rPr>
        <w:tab/>
      </w:r>
    </w:p>
    <w:p w14:paraId="7C7305AE" w14:textId="77777777" w:rsidR="00DD5A2C" w:rsidRPr="00DD5A2C" w:rsidRDefault="00DD5A2C" w:rsidP="00DD5A2C">
      <w:pPr>
        <w:pStyle w:val="Glava"/>
        <w:tabs>
          <w:tab w:val="clear" w:pos="4536"/>
          <w:tab w:val="clear" w:pos="9072"/>
        </w:tabs>
        <w:jc w:val="both"/>
        <w:rPr>
          <w:rFonts w:ascii="Times New Roman" w:hAnsi="Times New Roman" w:cs="Times New Roman"/>
          <w:b/>
          <w:sz w:val="24"/>
          <w:szCs w:val="24"/>
        </w:rPr>
      </w:pPr>
    </w:p>
    <w:p w14:paraId="63ADE336" w14:textId="77777777" w:rsidR="00DD5A2C" w:rsidRDefault="00DD5A2C" w:rsidP="00DD5A2C">
      <w:pPr>
        <w:pStyle w:val="Glava"/>
        <w:tabs>
          <w:tab w:val="clear" w:pos="4536"/>
          <w:tab w:val="clear" w:pos="9072"/>
        </w:tabs>
        <w:jc w:val="both"/>
        <w:rPr>
          <w:rFonts w:ascii="Times New Roman" w:hAnsi="Times New Roman" w:cs="Times New Roman"/>
          <w:b/>
          <w:sz w:val="24"/>
          <w:szCs w:val="24"/>
        </w:rPr>
      </w:pPr>
    </w:p>
    <w:p w14:paraId="2AA0EA41" w14:textId="77777777" w:rsidR="0075523B" w:rsidRPr="00DD5A2C" w:rsidRDefault="0075523B" w:rsidP="00DD5A2C">
      <w:pPr>
        <w:pStyle w:val="Glava"/>
        <w:tabs>
          <w:tab w:val="clear" w:pos="4536"/>
          <w:tab w:val="clear" w:pos="9072"/>
        </w:tabs>
        <w:jc w:val="both"/>
        <w:rPr>
          <w:rFonts w:ascii="Times New Roman" w:hAnsi="Times New Roman" w:cs="Times New Roman"/>
          <w:b/>
          <w:sz w:val="24"/>
          <w:szCs w:val="24"/>
        </w:rPr>
      </w:pPr>
    </w:p>
    <w:tbl>
      <w:tblPr>
        <w:tblW w:w="0" w:type="auto"/>
        <w:tblInd w:w="708" w:type="dxa"/>
        <w:tblCellMar>
          <w:left w:w="70" w:type="dxa"/>
          <w:right w:w="70" w:type="dxa"/>
        </w:tblCellMar>
        <w:tblLook w:val="04A0" w:firstRow="1" w:lastRow="0" w:firstColumn="1" w:lastColumn="0" w:noHBand="0" w:noVBand="1"/>
      </w:tblPr>
      <w:tblGrid>
        <w:gridCol w:w="2722"/>
        <w:gridCol w:w="2749"/>
        <w:gridCol w:w="2749"/>
      </w:tblGrid>
      <w:tr w:rsidR="00DD5A2C" w:rsidRPr="00DD5A2C" w14:paraId="43B14989" w14:textId="77777777" w:rsidTr="007803EC">
        <w:tc>
          <w:tcPr>
            <w:tcW w:w="2722" w:type="dxa"/>
            <w:hideMark/>
          </w:tcPr>
          <w:p w14:paraId="20F28A53"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Datum:</w:t>
            </w:r>
          </w:p>
        </w:tc>
        <w:tc>
          <w:tcPr>
            <w:tcW w:w="2749" w:type="dxa"/>
            <w:hideMark/>
          </w:tcPr>
          <w:p w14:paraId="13B167B9"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Žig:</w:t>
            </w:r>
          </w:p>
        </w:tc>
        <w:tc>
          <w:tcPr>
            <w:tcW w:w="2749" w:type="dxa"/>
            <w:hideMark/>
          </w:tcPr>
          <w:p w14:paraId="17E4E852" w14:textId="77777777" w:rsidR="00DD5A2C" w:rsidRPr="00DD5A2C" w:rsidRDefault="00DD5A2C" w:rsidP="007803EC">
            <w:pPr>
              <w:pStyle w:val="Glava"/>
              <w:tabs>
                <w:tab w:val="left" w:pos="4395"/>
              </w:tabs>
              <w:spacing w:after="240" w:line="256" w:lineRule="auto"/>
              <w:jc w:val="center"/>
              <w:rPr>
                <w:rFonts w:ascii="Times New Roman" w:hAnsi="Times New Roman" w:cs="Times New Roman"/>
                <w:sz w:val="24"/>
                <w:szCs w:val="24"/>
              </w:rPr>
            </w:pPr>
            <w:r w:rsidRPr="00DD5A2C">
              <w:rPr>
                <w:rFonts w:ascii="Times New Roman" w:hAnsi="Times New Roman" w:cs="Times New Roman"/>
                <w:sz w:val="24"/>
                <w:szCs w:val="24"/>
              </w:rPr>
              <w:t>Podpis:</w:t>
            </w:r>
          </w:p>
        </w:tc>
      </w:tr>
      <w:tr w:rsidR="00DD5A2C" w:rsidRPr="00DD5A2C" w14:paraId="5B3C2B52" w14:textId="77777777" w:rsidTr="007803EC">
        <w:trPr>
          <w:trHeight w:val="273"/>
        </w:trPr>
        <w:tc>
          <w:tcPr>
            <w:tcW w:w="2722" w:type="dxa"/>
            <w:tcBorders>
              <w:top w:val="nil"/>
              <w:left w:val="nil"/>
              <w:bottom w:val="single" w:sz="4" w:space="0" w:color="auto"/>
              <w:right w:val="nil"/>
            </w:tcBorders>
            <w:vAlign w:val="center"/>
          </w:tcPr>
          <w:p w14:paraId="035EEC02" w14:textId="77777777" w:rsidR="00DD5A2C" w:rsidRPr="00DD5A2C" w:rsidRDefault="00DD5A2C" w:rsidP="0075523B">
            <w:pPr>
              <w:pStyle w:val="Glava"/>
              <w:tabs>
                <w:tab w:val="left" w:pos="4395"/>
              </w:tabs>
              <w:spacing w:after="240" w:line="256" w:lineRule="auto"/>
              <w:rPr>
                <w:rFonts w:ascii="Times New Roman" w:hAnsi="Times New Roman" w:cs="Times New Roman"/>
                <w:b/>
                <w:sz w:val="24"/>
                <w:szCs w:val="24"/>
              </w:rPr>
            </w:pPr>
          </w:p>
        </w:tc>
        <w:tc>
          <w:tcPr>
            <w:tcW w:w="2749" w:type="dxa"/>
          </w:tcPr>
          <w:p w14:paraId="6B90B708" w14:textId="77777777" w:rsidR="00DD5A2C" w:rsidRPr="00DD5A2C" w:rsidRDefault="00DD5A2C" w:rsidP="007803EC">
            <w:pPr>
              <w:pStyle w:val="Glava"/>
              <w:tabs>
                <w:tab w:val="left" w:pos="4395"/>
              </w:tabs>
              <w:spacing w:after="240" w:line="256" w:lineRule="auto"/>
              <w:rPr>
                <w:rFonts w:ascii="Times New Roman" w:hAnsi="Times New Roman" w:cs="Times New Roman"/>
                <w:b/>
                <w:sz w:val="24"/>
                <w:szCs w:val="24"/>
              </w:rPr>
            </w:pPr>
          </w:p>
        </w:tc>
        <w:tc>
          <w:tcPr>
            <w:tcW w:w="2749" w:type="dxa"/>
            <w:tcBorders>
              <w:top w:val="nil"/>
              <w:left w:val="nil"/>
              <w:bottom w:val="single" w:sz="4" w:space="0" w:color="auto"/>
              <w:right w:val="nil"/>
            </w:tcBorders>
          </w:tcPr>
          <w:p w14:paraId="29CA917D" w14:textId="77777777" w:rsidR="00DD5A2C" w:rsidRPr="00DD5A2C" w:rsidRDefault="00DD5A2C" w:rsidP="007803EC">
            <w:pPr>
              <w:pStyle w:val="Glava"/>
              <w:tabs>
                <w:tab w:val="left" w:pos="4395"/>
              </w:tabs>
              <w:spacing w:after="240" w:line="256" w:lineRule="auto"/>
              <w:rPr>
                <w:rFonts w:ascii="Times New Roman" w:hAnsi="Times New Roman" w:cs="Times New Roman"/>
                <w:b/>
                <w:sz w:val="24"/>
                <w:szCs w:val="24"/>
              </w:rPr>
            </w:pPr>
          </w:p>
        </w:tc>
      </w:tr>
    </w:tbl>
    <w:p w14:paraId="7A479661" w14:textId="38196D20" w:rsidR="0075523B" w:rsidRDefault="0075523B" w:rsidP="006C1983">
      <w:pPr>
        <w:spacing w:after="0"/>
        <w:rPr>
          <w:rFonts w:ascii="Times New Roman" w:hAnsi="Times New Roman" w:cs="Times New Roman"/>
          <w:sz w:val="24"/>
          <w:szCs w:val="24"/>
        </w:rPr>
      </w:pPr>
    </w:p>
    <w:p w14:paraId="427C4668" w14:textId="77777777" w:rsidR="008D5547" w:rsidRDefault="008D5547" w:rsidP="006C1983">
      <w:pPr>
        <w:spacing w:after="0"/>
        <w:rPr>
          <w:rFonts w:ascii="Times New Roman" w:hAnsi="Times New Roman" w:cs="Times New Roman"/>
          <w:sz w:val="24"/>
          <w:szCs w:val="24"/>
        </w:rPr>
      </w:pPr>
    </w:p>
    <w:p w14:paraId="25783BE8" w14:textId="6439AF2A" w:rsidR="00DD5A2C" w:rsidRPr="00DD5A2C" w:rsidRDefault="00DD5A2C" w:rsidP="006C198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                                                                                                                            Obrazec št. 1</w:t>
      </w:r>
      <w:r w:rsidR="00642B4A">
        <w:rPr>
          <w:rFonts w:ascii="Times New Roman" w:hAnsi="Times New Roman" w:cs="Times New Roman"/>
          <w:sz w:val="24"/>
          <w:szCs w:val="24"/>
        </w:rPr>
        <w:t>6</w:t>
      </w:r>
    </w:p>
    <w:p w14:paraId="71266DD4" w14:textId="77777777" w:rsidR="00DD5A2C" w:rsidRDefault="00DD5A2C" w:rsidP="006C1983">
      <w:pPr>
        <w:spacing w:after="0"/>
        <w:rPr>
          <w:rFonts w:ascii="Times New Roman" w:hAnsi="Times New Roman" w:cs="Times New Roman"/>
          <w:sz w:val="24"/>
          <w:szCs w:val="24"/>
        </w:rPr>
      </w:pPr>
    </w:p>
    <w:p w14:paraId="6C9FEF46" w14:textId="77777777" w:rsidR="006C1983" w:rsidRPr="00220C47" w:rsidRDefault="006C1983" w:rsidP="006C198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3544"/>
        <w:rPr>
          <w:rFonts w:ascii="Times New Roman" w:hAnsi="Times New Roman" w:cs="Times New Roman"/>
          <w:sz w:val="24"/>
          <w:szCs w:val="24"/>
        </w:rPr>
      </w:pPr>
      <w:r w:rsidRPr="00220C47">
        <w:rPr>
          <w:rFonts w:ascii="Times New Roman" w:hAnsi="Times New Roman" w:cs="Times New Roman"/>
          <w:sz w:val="24"/>
          <w:szCs w:val="24"/>
        </w:rPr>
        <w:t>Izjava o lastniških deležih</w:t>
      </w:r>
    </w:p>
    <w:p w14:paraId="4EAB4624"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Skladno z določili 14. člena Zakona o integriteti in preprečevanju korupcije spodaj podpisani zakoniti zastopnik gospodarskega subjekta:</w:t>
      </w:r>
    </w:p>
    <w:p w14:paraId="1BAEBAB5"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1983" w:rsidRPr="00220C47" w14:paraId="42F08AA0" w14:textId="77777777" w:rsidTr="00CE1585">
        <w:trPr>
          <w:trHeight w:val="1280"/>
        </w:trPr>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D6D40"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Ime in priimek</w:t>
            </w:r>
          </w:p>
          <w:p w14:paraId="6494EC4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4038D980"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FCD37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Naslov prebivališča</w:t>
            </w:r>
          </w:p>
          <w:p w14:paraId="0148B55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5D61F79D"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52B8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w:t>
            </w:r>
          </w:p>
          <w:p w14:paraId="4E44027B"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ali</w:t>
            </w:r>
          </w:p>
          <w:p w14:paraId="22200F1D"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6C1983" w:rsidRPr="00220C47" w14:paraId="37089B58"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2F3B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C9A4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79E16"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37BF4FFA"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C4147"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A1377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DA38BB"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5361BBFC"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C05E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B782F"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E9A4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3E43E4F6"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587BD"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54BA8"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94386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4DB397A5" w14:textId="77777777" w:rsidR="006C1983" w:rsidRPr="00220C47" w:rsidRDefault="006C1983" w:rsidP="006C1983">
      <w:pPr>
        <w:spacing w:before="225" w:after="225" w:line="240" w:lineRule="auto"/>
        <w:jc w:val="both"/>
        <w:rPr>
          <w:rFonts w:ascii="Times New Roman" w:hAnsi="Times New Roman" w:cs="Times New Roman"/>
          <w:sz w:val="24"/>
          <w:szCs w:val="24"/>
        </w:rPr>
      </w:pPr>
      <w:r w:rsidRPr="00220C47">
        <w:rPr>
          <w:rFonts w:ascii="Times New Roman" w:hAnsi="Times New Roman" w:cs="Times New Roman"/>
          <w:color w:val="000000"/>
          <w:sz w:val="24"/>
          <w:szCs w:val="24"/>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C1983" w:rsidRPr="00220C47" w14:paraId="1259CF18"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CD6C7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6A456"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9B5D5E" w14:textId="77777777" w:rsidR="006C1983" w:rsidRPr="00220C47" w:rsidRDefault="006C1983" w:rsidP="00CE1585">
            <w:pPr>
              <w:spacing w:before="135" w:after="135"/>
              <w:textAlignment w:val="center"/>
              <w:rPr>
                <w:rFonts w:ascii="Times New Roman" w:hAnsi="Times New Roman" w:cs="Times New Roman"/>
                <w:sz w:val="24"/>
                <w:szCs w:val="24"/>
              </w:rPr>
            </w:pPr>
            <w:r w:rsidRPr="00220C47">
              <w:rPr>
                <w:rFonts w:ascii="Times New Roman" w:hAnsi="Times New Roman" w:cs="Times New Roman"/>
                <w:b/>
                <w:bCs/>
                <w:color w:val="000000"/>
                <w:position w:val="-2"/>
                <w:sz w:val="24"/>
                <w:szCs w:val="24"/>
              </w:rPr>
              <w:t>Delež lastništva gospodarskega subjekta</w:t>
            </w:r>
          </w:p>
        </w:tc>
      </w:tr>
      <w:tr w:rsidR="006C1983" w:rsidRPr="00220C47" w14:paraId="3512EE82"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A8D95"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5A02"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7C02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48AEBBD1"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54CB5E"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0A9C54"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C31CA"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19F17FBC"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82BE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69E543"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CFDCC"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r w:rsidR="006C1983" w:rsidRPr="00220C47" w14:paraId="16C16E44" w14:textId="77777777" w:rsidTr="00CE158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E1641"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895F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E73E9" w14:textId="77777777" w:rsidR="006C1983" w:rsidRPr="00220C47" w:rsidRDefault="006C1983" w:rsidP="00CE1585">
            <w:pPr>
              <w:spacing w:before="135" w:after="135"/>
              <w:jc w:val="both"/>
              <w:textAlignment w:val="cente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r>
    </w:tbl>
    <w:p w14:paraId="15AFD829" w14:textId="77777777" w:rsidR="006C1983" w:rsidRPr="00865461" w:rsidRDefault="006C1983" w:rsidP="006C1983">
      <w:pPr>
        <w:spacing w:before="225" w:after="225" w:line="240" w:lineRule="auto"/>
        <w:jc w:val="both"/>
        <w:rPr>
          <w:rFonts w:ascii="Times New Roman" w:hAnsi="Times New Roman" w:cs="Times New Roman"/>
          <w:color w:val="000000"/>
          <w:sz w:val="24"/>
          <w:szCs w:val="24"/>
        </w:rPr>
      </w:pPr>
      <w:r w:rsidRPr="00220C47">
        <w:rPr>
          <w:rFonts w:ascii="Times New Roman" w:hAnsi="Times New Roman" w:cs="Times New Roman"/>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C1983" w:rsidRPr="00220C47" w14:paraId="065EF576" w14:textId="77777777" w:rsidTr="00CE1585">
        <w:tc>
          <w:tcPr>
            <w:tcW w:w="4080" w:type="dxa"/>
            <w:tcMar>
              <w:top w:w="75" w:type="dxa"/>
              <w:bottom w:w="75" w:type="dxa"/>
            </w:tcMar>
            <w:vAlign w:val="center"/>
          </w:tcPr>
          <w:p w14:paraId="160462E1"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14:paraId="41521E3E"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Ime in priimek: _____________________</w:t>
            </w:r>
          </w:p>
        </w:tc>
      </w:tr>
      <w:tr w:rsidR="006C1983" w:rsidRPr="00220C47" w14:paraId="049CAED9" w14:textId="77777777" w:rsidTr="00CE1585">
        <w:tc>
          <w:tcPr>
            <w:tcW w:w="4080" w:type="dxa"/>
            <w:tcMar>
              <w:top w:w="75" w:type="dxa"/>
              <w:bottom w:w="75" w:type="dxa"/>
            </w:tcMar>
            <w:vAlign w:val="center"/>
          </w:tcPr>
          <w:p w14:paraId="03FB678B" w14:textId="77777777" w:rsidR="006C1983" w:rsidRPr="00220C47" w:rsidRDefault="006C1983" w:rsidP="00CE1585">
            <w:pPr>
              <w:rPr>
                <w:rFonts w:ascii="Times New Roman" w:hAnsi="Times New Roman" w:cs="Times New Roman"/>
                <w:sz w:val="24"/>
                <w:szCs w:val="24"/>
              </w:rPr>
            </w:pPr>
            <w:r w:rsidRPr="00220C47">
              <w:rPr>
                <w:rFonts w:ascii="Times New Roman" w:hAnsi="Times New Roman" w:cs="Times New Roman"/>
                <w:color w:val="000000"/>
                <w:position w:val="-2"/>
                <w:sz w:val="24"/>
                <w:szCs w:val="24"/>
              </w:rPr>
              <w:t> </w:t>
            </w:r>
          </w:p>
        </w:tc>
        <w:tc>
          <w:tcPr>
            <w:tcW w:w="0" w:type="auto"/>
            <w:tcMar>
              <w:top w:w="75" w:type="dxa"/>
              <w:bottom w:w="75" w:type="dxa"/>
            </w:tcMar>
            <w:vAlign w:val="center"/>
          </w:tcPr>
          <w:p w14:paraId="5EBFF166" w14:textId="77777777" w:rsidR="006C1983" w:rsidRPr="00220C47" w:rsidRDefault="006C1983" w:rsidP="00CE1585">
            <w:pPr>
              <w:jc w:val="center"/>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Pr="00220C47">
              <w:rPr>
                <w:rFonts w:ascii="Times New Roman" w:hAnsi="Times New Roman" w:cs="Times New Roman"/>
                <w:color w:val="A9A9A9"/>
                <w:position w:val="-2"/>
                <w:sz w:val="24"/>
                <w:szCs w:val="24"/>
              </w:rPr>
              <w:t>(žig in podpis)</w:t>
            </w:r>
          </w:p>
        </w:tc>
      </w:tr>
    </w:tbl>
    <w:p w14:paraId="09EC77AD" w14:textId="77777777" w:rsidR="006C1983" w:rsidRPr="00C80C73" w:rsidRDefault="006C1983" w:rsidP="006C1983">
      <w:pPr>
        <w:spacing w:before="225" w:after="225" w:line="240" w:lineRule="auto"/>
        <w:jc w:val="both"/>
        <w:rPr>
          <w:rFonts w:ascii="Times New Roman" w:hAnsi="Times New Roman" w:cs="Times New Roman"/>
        </w:rPr>
      </w:pPr>
      <w:r w:rsidRPr="00C80C73">
        <w:rPr>
          <w:rFonts w:ascii="Times New Roman" w:hAnsi="Times New Roman" w:cs="Times New Roman"/>
          <w:b/>
          <w:bCs/>
          <w:i/>
          <w:iCs/>
          <w:color w:val="000000"/>
          <w:u w:val="single"/>
        </w:rPr>
        <w:t>OPOMBA:</w:t>
      </w:r>
      <w:r w:rsidRPr="00C80C73">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5838DED7" w14:textId="23592DBA" w:rsidR="00AE51FC" w:rsidRDefault="006E7AA1" w:rsidP="00AE51FC">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642B4A">
        <w:rPr>
          <w:rFonts w:ascii="Times New Roman" w:hAnsi="Times New Roman" w:cs="Times New Roman"/>
          <w:sz w:val="24"/>
          <w:szCs w:val="24"/>
        </w:rPr>
        <w:t>7</w:t>
      </w:r>
    </w:p>
    <w:p w14:paraId="5FD7D33C" w14:textId="75CF8587" w:rsidR="005C080C" w:rsidRDefault="005C080C" w:rsidP="00AE51FC">
      <w:pPr>
        <w:spacing w:after="0"/>
        <w:jc w:val="right"/>
        <w:rPr>
          <w:rFonts w:ascii="Times New Roman" w:hAnsi="Times New Roman" w:cs="Times New Roman"/>
          <w:sz w:val="24"/>
          <w:szCs w:val="24"/>
        </w:rPr>
      </w:pPr>
    </w:p>
    <w:p w14:paraId="74B4924B" w14:textId="77777777" w:rsidR="005C080C" w:rsidRPr="00C92EEF" w:rsidRDefault="005C080C" w:rsidP="005C080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po 35. členu ZIntPK</w:t>
      </w:r>
    </w:p>
    <w:p w14:paraId="4E5D42E1" w14:textId="77777777" w:rsidR="005C080C" w:rsidRDefault="005C080C" w:rsidP="005C080C">
      <w:pPr>
        <w:spacing w:after="0" w:line="240" w:lineRule="auto"/>
        <w:jc w:val="center"/>
        <w:rPr>
          <w:rFonts w:ascii="Times New Roman" w:hAnsi="Times New Roman" w:cs="Times New Roman"/>
          <w:sz w:val="24"/>
          <w:szCs w:val="24"/>
        </w:rPr>
      </w:pPr>
    </w:p>
    <w:p w14:paraId="6ADB807C" w14:textId="77777777" w:rsidR="005C080C" w:rsidRPr="00D724E7" w:rsidRDefault="005C080C" w:rsidP="005C080C">
      <w:pPr>
        <w:spacing w:after="0" w:line="240" w:lineRule="auto"/>
        <w:jc w:val="center"/>
        <w:rPr>
          <w:rFonts w:ascii="Times New Roman" w:hAnsi="Times New Roman" w:cs="Times New Roman"/>
          <w:sz w:val="24"/>
          <w:szCs w:val="24"/>
        </w:rPr>
      </w:pPr>
      <w:r w:rsidRPr="00C92EEF">
        <w:rPr>
          <w:rFonts w:ascii="Times New Roman" w:hAnsi="Times New Roman" w:cs="Times New Roman"/>
          <w:sz w:val="24"/>
          <w:szCs w:val="24"/>
        </w:rPr>
        <w:t>V zvezi z javnim naročilom</w:t>
      </w:r>
    </w:p>
    <w:p w14:paraId="18F83069" w14:textId="51877B75" w:rsidR="005C080C" w:rsidRDefault="000D5FCC" w:rsidP="000D5FCC">
      <w:pPr>
        <w:spacing w:after="0" w:line="240" w:lineRule="auto"/>
        <w:jc w:val="center"/>
        <w:rPr>
          <w:rFonts w:ascii="Times New Roman" w:hAnsi="Times New Roman" w:cs="Times New Roman"/>
          <w:b/>
          <w:bCs/>
          <w:sz w:val="24"/>
          <w:szCs w:val="24"/>
        </w:rPr>
      </w:pPr>
      <w:r w:rsidRPr="00EA3FB4">
        <w:rPr>
          <w:rFonts w:ascii="Times New Roman" w:hAnsi="Times New Roman" w:cs="Times New Roman"/>
          <w:sz w:val="24"/>
          <w:szCs w:val="24"/>
        </w:rPr>
        <w:t>«</w:t>
      </w:r>
      <w:r w:rsidRPr="004014B5">
        <w:rPr>
          <w:rFonts w:ascii="Times New Roman" w:hAnsi="Times New Roman" w:cs="Times New Roman"/>
          <w:b/>
          <w:sz w:val="24"/>
          <w:szCs w:val="24"/>
        </w:rPr>
        <w:t>Izdelava projektne dokumentacije I</w:t>
      </w:r>
      <w:r>
        <w:rPr>
          <w:rFonts w:ascii="Times New Roman" w:hAnsi="Times New Roman" w:cs="Times New Roman"/>
          <w:b/>
          <w:sz w:val="24"/>
          <w:szCs w:val="24"/>
        </w:rPr>
        <w:t>zN</w:t>
      </w:r>
      <w:r w:rsidRPr="004014B5">
        <w:rPr>
          <w:rFonts w:ascii="Times New Roman" w:hAnsi="Times New Roman" w:cs="Times New Roman"/>
          <w:b/>
          <w:sz w:val="24"/>
          <w:szCs w:val="24"/>
        </w:rPr>
        <w:t xml:space="preserve"> in pridobitev soglasij za projekt: Dograditev in nadvišanje visokovodnega nasipa desni breg Mure (Bistrica)</w:t>
      </w:r>
      <w:r w:rsidRPr="00D724E7">
        <w:rPr>
          <w:rFonts w:ascii="Times New Roman" w:hAnsi="Times New Roman" w:cs="Times New Roman"/>
          <w:b/>
          <w:bCs/>
          <w:sz w:val="24"/>
          <w:szCs w:val="24"/>
        </w:rPr>
        <w:t>«</w:t>
      </w:r>
    </w:p>
    <w:p w14:paraId="55982905" w14:textId="77777777" w:rsidR="000D5FCC" w:rsidRPr="00D724E7" w:rsidRDefault="000D5FCC" w:rsidP="000D5FCC">
      <w:pPr>
        <w:spacing w:after="0" w:line="240" w:lineRule="auto"/>
        <w:jc w:val="center"/>
        <w:rPr>
          <w:rFonts w:ascii="Times New Roman" w:hAnsi="Times New Roman" w:cs="Times New Roman"/>
          <w:sz w:val="24"/>
          <w:szCs w:val="24"/>
        </w:rPr>
      </w:pPr>
    </w:p>
    <w:p w14:paraId="0465F73B" w14:textId="77777777" w:rsidR="005C080C" w:rsidRPr="00D724E7" w:rsidRDefault="005C080C" w:rsidP="005C080C">
      <w:pPr>
        <w:spacing w:after="0" w:line="240" w:lineRule="auto"/>
        <w:jc w:val="both"/>
        <w:rPr>
          <w:rFonts w:ascii="Times New Roman" w:hAnsi="Times New Roman" w:cs="Times New Roman"/>
          <w:sz w:val="24"/>
          <w:szCs w:val="24"/>
        </w:rPr>
      </w:pPr>
      <w:r w:rsidRPr="00D724E7">
        <w:rPr>
          <w:rFonts w:ascii="Times New Roman" w:eastAsia="Times New Roman" w:hAnsi="Times New Roman" w:cs="Times New Roman"/>
          <w:bCs/>
          <w:sz w:val="24"/>
          <w:szCs w:val="24"/>
          <w:lang w:eastAsia="sl-SI"/>
        </w:rPr>
        <w:t xml:space="preserve">________________________________________________________________________ </w:t>
      </w:r>
    </w:p>
    <w:p w14:paraId="56CA36B3" w14:textId="77777777" w:rsidR="005C080C" w:rsidRPr="00C92EEF" w:rsidRDefault="005C080C" w:rsidP="005C080C">
      <w:pPr>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(ime in priimek fizične osebe ali odgovorne osebe poslovnega subjekta)</w:t>
      </w:r>
    </w:p>
    <w:p w14:paraId="26A14792" w14:textId="77777777" w:rsidR="005C080C" w:rsidRPr="00C92EEF" w:rsidRDefault="005C080C" w:rsidP="005C080C">
      <w:pPr>
        <w:spacing w:after="0" w:line="240" w:lineRule="auto"/>
        <w:rPr>
          <w:rFonts w:ascii="Times New Roman" w:eastAsia="Times New Roman" w:hAnsi="Times New Roman" w:cs="Times New Roman"/>
          <w:b/>
          <w:sz w:val="24"/>
          <w:szCs w:val="24"/>
          <w:lang w:eastAsia="sl-SI"/>
        </w:rPr>
      </w:pPr>
    </w:p>
    <w:p w14:paraId="14437E03" w14:textId="77777777" w:rsidR="005C080C" w:rsidRPr="00C92EEF" w:rsidRDefault="005C080C" w:rsidP="005C080C">
      <w:pPr>
        <w:pStyle w:val="Sprotnaopomba-besedilo"/>
        <w:spacing w:after="0"/>
        <w:jc w:val="center"/>
        <w:rPr>
          <w:rFonts w:ascii="Times New Roman" w:hAnsi="Times New Roman"/>
          <w:b/>
          <w:sz w:val="24"/>
          <w:szCs w:val="24"/>
          <w:lang w:val="sl-SI"/>
        </w:rPr>
      </w:pPr>
      <w:r w:rsidRPr="00C92EEF">
        <w:rPr>
          <w:rFonts w:ascii="Times New Roman" w:hAnsi="Times New Roman"/>
          <w:b/>
          <w:sz w:val="24"/>
          <w:szCs w:val="24"/>
          <w:lang w:val="sl-SI"/>
        </w:rPr>
        <w:t xml:space="preserve">izjavljam, da poslovni subjekt </w:t>
      </w:r>
    </w:p>
    <w:p w14:paraId="7C4607FC" w14:textId="77777777" w:rsidR="005C080C" w:rsidRPr="00C92EEF" w:rsidRDefault="005C080C" w:rsidP="005C080C">
      <w:pPr>
        <w:pStyle w:val="Sprotnaopomba-besedilo"/>
        <w:spacing w:after="0"/>
        <w:jc w:val="center"/>
        <w:rPr>
          <w:rFonts w:ascii="Times New Roman" w:hAnsi="Times New Roman"/>
          <w:sz w:val="24"/>
          <w:szCs w:val="24"/>
          <w:lang w:val="sl-SI"/>
        </w:rPr>
      </w:pPr>
    </w:p>
    <w:p w14:paraId="25AD5904" w14:textId="77777777" w:rsidR="005C080C" w:rsidRPr="00C92EEF" w:rsidRDefault="005C080C" w:rsidP="005C080C">
      <w:pPr>
        <w:pStyle w:val="Sprotnaopomba-besedilo"/>
        <w:spacing w:after="0"/>
        <w:jc w:val="center"/>
        <w:rPr>
          <w:rFonts w:ascii="Times New Roman" w:hAnsi="Times New Roman"/>
          <w:sz w:val="24"/>
          <w:szCs w:val="24"/>
          <w:lang w:val="sl-SI"/>
        </w:rPr>
      </w:pPr>
    </w:p>
    <w:p w14:paraId="063CBBB5"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2F9CCA5"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 xml:space="preserve"> </w:t>
      </w:r>
    </w:p>
    <w:p w14:paraId="242CB122" w14:textId="77777777" w:rsidR="005C080C" w:rsidRPr="00C92EEF" w:rsidRDefault="005C080C" w:rsidP="005C080C">
      <w:pPr>
        <w:pStyle w:val="Sprotnaopomba-besedilo"/>
        <w:spacing w:after="0"/>
        <w:rPr>
          <w:rFonts w:ascii="Times New Roman" w:hAnsi="Times New Roman"/>
          <w:sz w:val="24"/>
          <w:szCs w:val="24"/>
        </w:rPr>
      </w:pPr>
      <w:r w:rsidRPr="00C92EEF">
        <w:rPr>
          <w:rFonts w:ascii="Times New Roman" w:hAnsi="Times New Roman"/>
          <w:sz w:val="24"/>
          <w:szCs w:val="24"/>
        </w:rPr>
        <w:t>___________________________________________________________________________</w:t>
      </w:r>
    </w:p>
    <w:p w14:paraId="61941B00" w14:textId="77777777" w:rsidR="005C080C" w:rsidRPr="00C92EEF" w:rsidRDefault="005C080C" w:rsidP="005C080C">
      <w:pPr>
        <w:spacing w:after="0" w:line="240" w:lineRule="auto"/>
        <w:jc w:val="both"/>
        <w:rPr>
          <w:rFonts w:ascii="Times New Roman" w:hAnsi="Times New Roman" w:cs="Times New Roman"/>
          <w:color w:val="808080"/>
          <w:sz w:val="24"/>
          <w:szCs w:val="24"/>
        </w:rPr>
      </w:pPr>
      <w:r w:rsidRPr="00C92EEF">
        <w:rPr>
          <w:rFonts w:ascii="Times New Roman" w:hAnsi="Times New Roman" w:cs="Times New Roman"/>
          <w:color w:val="808080"/>
          <w:sz w:val="24"/>
          <w:szCs w:val="24"/>
        </w:rPr>
        <w:t>(navedba poslovnega subjekta naj vsebuje naziv (firma) poslovnega subjekta kot izhaja iz uradnih evidenc)</w:t>
      </w:r>
    </w:p>
    <w:p w14:paraId="09DCAAF1" w14:textId="77777777" w:rsidR="005C080C" w:rsidRPr="00C92EEF" w:rsidRDefault="005C080C" w:rsidP="005C080C">
      <w:pPr>
        <w:spacing w:after="0" w:line="240" w:lineRule="auto"/>
        <w:ind w:right="72"/>
        <w:rPr>
          <w:rFonts w:ascii="Times New Roman" w:eastAsia="Times New Roman" w:hAnsi="Times New Roman" w:cs="Times New Roman"/>
          <w:b/>
          <w:sz w:val="24"/>
          <w:szCs w:val="24"/>
          <w:lang w:eastAsia="sl-SI"/>
        </w:rPr>
      </w:pPr>
    </w:p>
    <w:p w14:paraId="71968E27" w14:textId="77777777" w:rsidR="005C080C" w:rsidRPr="00C92EEF" w:rsidRDefault="005C080C" w:rsidP="005C080C">
      <w:pPr>
        <w:spacing w:after="0" w:line="240" w:lineRule="auto"/>
        <w:ind w:right="72"/>
        <w:jc w:val="both"/>
        <w:rPr>
          <w:rFonts w:ascii="Times New Roman" w:eastAsia="Times New Roman" w:hAnsi="Times New Roman" w:cs="Times New Roman"/>
          <w:b/>
          <w:sz w:val="24"/>
          <w:szCs w:val="24"/>
          <w:lang w:eastAsia="sl-SI"/>
        </w:rPr>
      </w:pPr>
    </w:p>
    <w:p w14:paraId="37D86D9F" w14:textId="77777777" w:rsidR="005C080C" w:rsidRPr="00C92EEF" w:rsidRDefault="005C080C" w:rsidP="005C080C">
      <w:pPr>
        <w:spacing w:after="0" w:line="240" w:lineRule="auto"/>
        <w:ind w:right="72"/>
        <w:jc w:val="both"/>
        <w:rPr>
          <w:rFonts w:ascii="Times New Roman" w:hAnsi="Times New Roman" w:cs="Times New Roman"/>
          <w:sz w:val="24"/>
          <w:szCs w:val="24"/>
        </w:rPr>
      </w:pPr>
      <w:r w:rsidRPr="00C92EEF">
        <w:rPr>
          <w:rFonts w:ascii="Times New Roman" w:eastAsia="Times New Roman" w:hAnsi="Times New Roman" w:cs="Times New Roman"/>
          <w:b/>
          <w:sz w:val="24"/>
          <w:szCs w:val="24"/>
          <w:lang w:eastAsia="sl-SI"/>
        </w:rPr>
        <w:t>ni / nisem povezan s funkcionarjem in po mojem vedenju ni / nisem povezan z družinskim članom funkcionarja na način, določen v prvem odstavku 35. člena</w:t>
      </w:r>
      <w:r w:rsidRPr="00C92EEF">
        <w:rPr>
          <w:rFonts w:ascii="Times New Roman" w:eastAsia="Times New Roman" w:hAnsi="Times New Roman" w:cs="Times New Roman"/>
          <w:b/>
          <w:sz w:val="24"/>
          <w:szCs w:val="24"/>
          <w:vertAlign w:val="superscript"/>
          <w:lang w:eastAsia="sl-SI"/>
        </w:rPr>
        <w:t xml:space="preserve"> </w:t>
      </w:r>
      <w:r w:rsidRPr="00C92EEF">
        <w:rPr>
          <w:rFonts w:ascii="Times New Roman" w:eastAsia="Times New Roman" w:hAnsi="Times New Roman" w:cs="Times New Roman"/>
          <w:b/>
          <w:sz w:val="24"/>
          <w:szCs w:val="24"/>
          <w:lang w:eastAsia="sl-SI"/>
        </w:rPr>
        <w:t xml:space="preserve">Zakona o integriteti in preprečevanju korupcije (Uradni list RS, št. 69/11- uradno prečiščeno besedilo in 158/20, ZIntPK). </w:t>
      </w:r>
    </w:p>
    <w:p w14:paraId="04F2458E" w14:textId="77777777" w:rsidR="005C080C" w:rsidRPr="00C92EEF" w:rsidRDefault="005C080C" w:rsidP="005C080C">
      <w:pPr>
        <w:spacing w:after="0" w:line="240" w:lineRule="auto"/>
        <w:ind w:right="72"/>
        <w:jc w:val="both"/>
        <w:rPr>
          <w:rFonts w:ascii="Times New Roman" w:eastAsia="Times New Roman" w:hAnsi="Times New Roman" w:cs="Times New Roman"/>
          <w:b/>
          <w:sz w:val="24"/>
          <w:szCs w:val="24"/>
          <w:lang w:eastAsia="sl-SI"/>
        </w:rPr>
      </w:pPr>
    </w:p>
    <w:p w14:paraId="5D63156D" w14:textId="77777777" w:rsidR="005C080C" w:rsidRPr="00C92EEF" w:rsidRDefault="005C080C" w:rsidP="005C080C">
      <w:pPr>
        <w:spacing w:after="0" w:line="240" w:lineRule="auto"/>
        <w:rPr>
          <w:rFonts w:ascii="Times New Roman" w:hAnsi="Times New Roman" w:cs="Times New Roman"/>
          <w:sz w:val="24"/>
          <w:szCs w:val="24"/>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C080C" w:rsidRPr="00C92EEF" w14:paraId="2BBB6AFF" w14:textId="77777777" w:rsidTr="00CE4ADC">
        <w:tc>
          <w:tcPr>
            <w:tcW w:w="2930" w:type="dxa"/>
            <w:shd w:val="clear" w:color="auto" w:fill="auto"/>
            <w:tcMar>
              <w:top w:w="0" w:type="dxa"/>
              <w:left w:w="108" w:type="dxa"/>
              <w:bottom w:w="0" w:type="dxa"/>
              <w:right w:w="108" w:type="dxa"/>
            </w:tcMar>
          </w:tcPr>
          <w:p w14:paraId="70D289C4"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Kraj in datum:</w:t>
            </w:r>
          </w:p>
        </w:tc>
        <w:tc>
          <w:tcPr>
            <w:tcW w:w="1254" w:type="dxa"/>
            <w:shd w:val="clear" w:color="auto" w:fill="auto"/>
            <w:tcMar>
              <w:top w:w="0" w:type="dxa"/>
              <w:left w:w="108" w:type="dxa"/>
              <w:bottom w:w="0" w:type="dxa"/>
              <w:right w:w="108" w:type="dxa"/>
            </w:tcMar>
          </w:tcPr>
          <w:p w14:paraId="57FC2142" w14:textId="77777777" w:rsidR="005C080C" w:rsidRPr="00C92EEF" w:rsidRDefault="005C080C" w:rsidP="00CE4ADC">
            <w:pPr>
              <w:keepNext/>
              <w:keepLines/>
              <w:tabs>
                <w:tab w:val="left" w:pos="567"/>
                <w:tab w:val="left" w:pos="851"/>
                <w:tab w:val="left" w:pos="993"/>
              </w:tabs>
              <w:spacing w:after="0"/>
              <w:jc w:val="center"/>
              <w:rPr>
                <w:rFonts w:ascii="Times New Roman" w:hAnsi="Times New Roman" w:cs="Times New Roman"/>
                <w:sz w:val="24"/>
                <w:szCs w:val="24"/>
              </w:rPr>
            </w:pPr>
            <w:r w:rsidRPr="00C92EEF">
              <w:rPr>
                <w:rFonts w:ascii="Times New Roman" w:hAnsi="Times New Roman" w:cs="Times New Roman"/>
                <w:color w:val="7F7F7F"/>
                <w:position w:val="-2"/>
                <w:sz w:val="24"/>
                <w:szCs w:val="24"/>
              </w:rPr>
              <w:t>žig:</w:t>
            </w:r>
          </w:p>
        </w:tc>
        <w:tc>
          <w:tcPr>
            <w:tcW w:w="4888" w:type="dxa"/>
            <w:shd w:val="clear" w:color="auto" w:fill="auto"/>
            <w:tcMar>
              <w:top w:w="0" w:type="dxa"/>
              <w:left w:w="108" w:type="dxa"/>
              <w:bottom w:w="0" w:type="dxa"/>
              <w:right w:w="108" w:type="dxa"/>
            </w:tcMar>
          </w:tcPr>
          <w:p w14:paraId="7E94C0F5"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w:t>
            </w:r>
          </w:p>
        </w:tc>
      </w:tr>
      <w:tr w:rsidR="005C080C" w:rsidRPr="00C92EEF" w14:paraId="169F4C4B" w14:textId="77777777" w:rsidTr="00CE4ADC">
        <w:tc>
          <w:tcPr>
            <w:tcW w:w="2930" w:type="dxa"/>
            <w:shd w:val="clear" w:color="auto" w:fill="auto"/>
            <w:tcMar>
              <w:top w:w="0" w:type="dxa"/>
              <w:left w:w="108" w:type="dxa"/>
              <w:bottom w:w="0" w:type="dxa"/>
              <w:right w:w="108" w:type="dxa"/>
            </w:tcMar>
          </w:tcPr>
          <w:p w14:paraId="50047301"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p w14:paraId="55BCDA4F"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______________________</w:t>
            </w:r>
          </w:p>
        </w:tc>
        <w:tc>
          <w:tcPr>
            <w:tcW w:w="1254" w:type="dxa"/>
            <w:shd w:val="clear" w:color="auto" w:fill="auto"/>
            <w:tcMar>
              <w:top w:w="0" w:type="dxa"/>
              <w:left w:w="108" w:type="dxa"/>
              <w:bottom w:w="0" w:type="dxa"/>
              <w:right w:w="108" w:type="dxa"/>
            </w:tcMar>
          </w:tcPr>
          <w:p w14:paraId="490FE696"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020DD2D3"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r w:rsidRPr="00C92EEF">
              <w:rPr>
                <w:rFonts w:ascii="Times New Roman" w:hAnsi="Times New Roman" w:cs="Times New Roman"/>
                <w:color w:val="808080"/>
                <w:sz w:val="24"/>
                <w:szCs w:val="24"/>
              </w:rPr>
              <w:t>(ime in priimek)</w:t>
            </w:r>
          </w:p>
          <w:p w14:paraId="675DA352"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p w14:paraId="0E4F6340"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____________________________________               </w:t>
            </w:r>
          </w:p>
        </w:tc>
      </w:tr>
      <w:tr w:rsidR="005C080C" w:rsidRPr="00C92EEF" w14:paraId="56A72C51" w14:textId="77777777" w:rsidTr="00CE4ADC">
        <w:tc>
          <w:tcPr>
            <w:tcW w:w="2930" w:type="dxa"/>
            <w:shd w:val="clear" w:color="auto" w:fill="auto"/>
            <w:tcMar>
              <w:top w:w="0" w:type="dxa"/>
              <w:left w:w="108" w:type="dxa"/>
              <w:bottom w:w="0" w:type="dxa"/>
              <w:right w:w="108" w:type="dxa"/>
            </w:tcMar>
          </w:tcPr>
          <w:p w14:paraId="783E9C01"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r w:rsidRPr="00C92EEF">
              <w:rPr>
                <w:rFonts w:ascii="Times New Roman" w:hAnsi="Times New Roman" w:cs="Times New Roman"/>
                <w:sz w:val="24"/>
                <w:szCs w:val="24"/>
              </w:rPr>
              <w:t xml:space="preserve"> </w:t>
            </w:r>
          </w:p>
        </w:tc>
        <w:tc>
          <w:tcPr>
            <w:tcW w:w="1254" w:type="dxa"/>
            <w:shd w:val="clear" w:color="auto" w:fill="auto"/>
            <w:tcMar>
              <w:top w:w="0" w:type="dxa"/>
              <w:left w:w="108" w:type="dxa"/>
              <w:bottom w:w="0" w:type="dxa"/>
              <w:right w:w="108" w:type="dxa"/>
            </w:tcMar>
          </w:tcPr>
          <w:p w14:paraId="14F3CC80" w14:textId="77777777" w:rsidR="005C080C" w:rsidRPr="00C92EEF" w:rsidRDefault="005C080C" w:rsidP="00CE4ADC">
            <w:pPr>
              <w:keepNext/>
              <w:keepLines/>
              <w:tabs>
                <w:tab w:val="left" w:pos="567"/>
                <w:tab w:val="left" w:pos="851"/>
                <w:tab w:val="left" w:pos="993"/>
              </w:tabs>
              <w:spacing w:after="0"/>
              <w:jc w:val="both"/>
              <w:rPr>
                <w:rFonts w:ascii="Times New Roman" w:hAnsi="Times New Roman" w:cs="Times New Roman"/>
                <w:sz w:val="24"/>
                <w:szCs w:val="24"/>
              </w:rPr>
            </w:pPr>
          </w:p>
        </w:tc>
        <w:tc>
          <w:tcPr>
            <w:tcW w:w="4888" w:type="dxa"/>
            <w:shd w:val="clear" w:color="auto" w:fill="auto"/>
            <w:tcMar>
              <w:top w:w="0" w:type="dxa"/>
              <w:left w:w="108" w:type="dxa"/>
              <w:bottom w:w="0" w:type="dxa"/>
              <w:right w:w="108" w:type="dxa"/>
            </w:tcMar>
          </w:tcPr>
          <w:p w14:paraId="67F900F9" w14:textId="77777777" w:rsidR="005C080C" w:rsidRPr="00C92EEF" w:rsidRDefault="005C080C" w:rsidP="00CE4ADC">
            <w:pPr>
              <w:keepNext/>
              <w:keepLines/>
              <w:tabs>
                <w:tab w:val="left" w:pos="567"/>
                <w:tab w:val="left" w:pos="851"/>
                <w:tab w:val="left" w:pos="993"/>
                <w:tab w:val="left" w:pos="2544"/>
              </w:tabs>
              <w:spacing w:after="0"/>
              <w:jc w:val="center"/>
              <w:rPr>
                <w:rFonts w:ascii="Times New Roman" w:hAnsi="Times New Roman" w:cs="Times New Roman"/>
                <w:sz w:val="24"/>
                <w:szCs w:val="24"/>
              </w:rPr>
            </w:pPr>
            <w:r w:rsidRPr="00C92EEF">
              <w:rPr>
                <w:rFonts w:ascii="Times New Roman" w:hAnsi="Times New Roman" w:cs="Times New Roman"/>
                <w:color w:val="808080"/>
                <w:sz w:val="24"/>
                <w:szCs w:val="24"/>
              </w:rPr>
              <w:t>(podpis odgovorne osebe)</w:t>
            </w:r>
          </w:p>
        </w:tc>
      </w:tr>
    </w:tbl>
    <w:p w14:paraId="665C13CA" w14:textId="77777777" w:rsidR="005C080C" w:rsidRPr="00C92EEF" w:rsidRDefault="005C080C" w:rsidP="005C080C">
      <w:pPr>
        <w:spacing w:after="0" w:line="240" w:lineRule="auto"/>
        <w:rPr>
          <w:rFonts w:ascii="Times New Roman" w:hAnsi="Times New Roman" w:cs="Times New Roman"/>
          <w:sz w:val="24"/>
          <w:szCs w:val="24"/>
        </w:rPr>
      </w:pPr>
    </w:p>
    <w:p w14:paraId="75700997"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662CE48F"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634921C8" w14:textId="77777777" w:rsidR="005C080C" w:rsidRPr="00C92EEF" w:rsidRDefault="005C080C" w:rsidP="005C080C">
      <w:pPr>
        <w:pStyle w:val="Sprotnaopomba-besedilo"/>
        <w:spacing w:after="0"/>
        <w:jc w:val="both"/>
        <w:rPr>
          <w:rFonts w:ascii="Times New Roman" w:eastAsia="Calibri" w:hAnsi="Times New Roman"/>
          <w:bCs w:val="0"/>
          <w:i/>
          <w:iCs/>
          <w:color w:val="7F7F7F"/>
          <w:sz w:val="24"/>
          <w:szCs w:val="24"/>
          <w:lang w:val="sl-SI"/>
        </w:rPr>
      </w:pPr>
    </w:p>
    <w:p w14:paraId="07A1DBB6"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 xml:space="preserve">Prvi odstavek 35. člena ZIntPK: </w:t>
      </w:r>
    </w:p>
    <w:p w14:paraId="677697BA"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BA7A6C4" w14:textId="77777777" w:rsidR="005C080C" w:rsidRPr="00C92EEF" w:rsidRDefault="005C080C" w:rsidP="005C080C">
      <w:pPr>
        <w:pStyle w:val="Sprotnaopomba-besedilo"/>
        <w:spacing w:after="0"/>
        <w:jc w:val="both"/>
        <w:rPr>
          <w:rFonts w:ascii="Times New Roman" w:eastAsia="Calibri" w:hAnsi="Times New Roman"/>
          <w:bCs w:val="0"/>
          <w:i/>
          <w:iCs/>
          <w:color w:val="7F7F7F"/>
          <w:sz w:val="22"/>
          <w:szCs w:val="22"/>
          <w:lang w:val="sl-SI"/>
        </w:rPr>
      </w:pPr>
      <w:r w:rsidRPr="00C92EEF">
        <w:rPr>
          <w:rFonts w:ascii="Times New Roman" w:eastAsia="Calibri" w:hAnsi="Times New Roman"/>
          <w:bCs w:val="0"/>
          <w:i/>
          <w:iCs/>
          <w:color w:val="7F7F7F"/>
          <w:sz w:val="22"/>
          <w:szCs w:val="22"/>
          <w:lang w:val="sl-SI"/>
        </w:rPr>
        <w:t>-udeležen kot poslovodja, član poslovodstva ali zakoniti zastopnik ali</w:t>
      </w:r>
    </w:p>
    <w:p w14:paraId="79B59221" w14:textId="77777777" w:rsidR="005C080C" w:rsidRPr="00CE7FE5" w:rsidRDefault="005C080C" w:rsidP="005C080C">
      <w:pPr>
        <w:pStyle w:val="Sprotnaopomba-besedilo"/>
        <w:spacing w:after="0"/>
        <w:jc w:val="both"/>
        <w:rPr>
          <w:rFonts w:ascii="Times New Roman" w:hAnsi="Times New Roman"/>
          <w:sz w:val="22"/>
          <w:szCs w:val="22"/>
          <w:lang w:val="sl-SI"/>
        </w:rPr>
      </w:pPr>
      <w:r w:rsidRPr="00C92EEF">
        <w:rPr>
          <w:rFonts w:ascii="Times New Roman" w:eastAsia="Calibri" w:hAnsi="Times New Roman"/>
          <w:bCs w:val="0"/>
          <w:i/>
          <w:iCs/>
          <w:color w:val="7F7F7F"/>
          <w:sz w:val="22"/>
          <w:szCs w:val="22"/>
          <w:lang w:val="sl-SI"/>
        </w:rPr>
        <w:t>-neposredno ali prek drugih pravnih oseb v več kot pet odstotnem deležu udeležen pri ustanoviteljskih pravicah, upravljanju ali kapitalu.</w:t>
      </w:r>
    </w:p>
    <w:p w14:paraId="509691C8" w14:textId="2BF1D678" w:rsidR="005C080C" w:rsidRDefault="005C080C" w:rsidP="00AE51FC">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w:t>
      </w:r>
      <w:r w:rsidR="00642B4A">
        <w:rPr>
          <w:rFonts w:ascii="Times New Roman" w:hAnsi="Times New Roman" w:cs="Times New Roman"/>
          <w:sz w:val="24"/>
          <w:szCs w:val="24"/>
        </w:rPr>
        <w:t>8</w:t>
      </w:r>
    </w:p>
    <w:p w14:paraId="18C9B5B3" w14:textId="77777777" w:rsidR="00AE51FC" w:rsidRDefault="00AE51FC" w:rsidP="00AE51FC">
      <w:pPr>
        <w:spacing w:after="0"/>
        <w:jc w:val="right"/>
        <w:rPr>
          <w:rFonts w:ascii="Times New Roman" w:hAnsi="Times New Roman" w:cs="Times New Roman"/>
          <w:sz w:val="24"/>
          <w:szCs w:val="24"/>
        </w:rPr>
      </w:pPr>
    </w:p>
    <w:p w14:paraId="0D4C5478" w14:textId="77777777" w:rsidR="00AE51FC" w:rsidRDefault="00AE51FC" w:rsidP="00AE51F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Soglasje ponudnika/partnerja v skupni ponudbi k odpravi morebitnih računskih napak v ponudbi</w:t>
      </w:r>
    </w:p>
    <w:p w14:paraId="44513B29"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7B577D3E"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666C9C32" w14:textId="755C7C9B" w:rsidR="00AE51FC" w:rsidRPr="00D724E7" w:rsidRDefault="00AE51FC" w:rsidP="00AE51FC">
      <w:pPr>
        <w:spacing w:after="0" w:line="240" w:lineRule="auto"/>
        <w:jc w:val="both"/>
        <w:rPr>
          <w:b/>
          <w:bCs/>
          <w:sz w:val="24"/>
          <w:szCs w:val="24"/>
        </w:rPr>
      </w:pPr>
      <w:r w:rsidRPr="00805AFD">
        <w:rPr>
          <w:rFonts w:ascii="Times New Roman" w:hAnsi="Times New Roman" w:cs="Times New Roman"/>
          <w:sz w:val="24"/>
          <w:szCs w:val="24"/>
        </w:rPr>
        <w:t xml:space="preserve">Ponudnik (partner pri skupni ponudbi) __________________________ izjavljam, da soglašam s popravkom morebitnih računskih napak v svoji ponudbi </w:t>
      </w:r>
      <w:r w:rsidR="000D5FCC">
        <w:rPr>
          <w:rFonts w:ascii="Times New Roman" w:hAnsi="Times New Roman" w:cs="Times New Roman"/>
          <w:sz w:val="24"/>
          <w:szCs w:val="24"/>
        </w:rPr>
        <w:t xml:space="preserve">za </w:t>
      </w:r>
      <w:r w:rsidR="000D5FCC" w:rsidRPr="00EA3FB4">
        <w:rPr>
          <w:rFonts w:ascii="Times New Roman" w:hAnsi="Times New Roman" w:cs="Times New Roman"/>
          <w:sz w:val="24"/>
          <w:szCs w:val="24"/>
        </w:rPr>
        <w:t>«</w:t>
      </w:r>
      <w:r w:rsidR="000D5FCC" w:rsidRPr="004014B5">
        <w:rPr>
          <w:rFonts w:ascii="Times New Roman" w:hAnsi="Times New Roman" w:cs="Times New Roman"/>
          <w:b/>
          <w:sz w:val="24"/>
          <w:szCs w:val="24"/>
        </w:rPr>
        <w:t>Izdelav</w:t>
      </w:r>
      <w:r w:rsidR="000D5FCC">
        <w:rPr>
          <w:rFonts w:ascii="Times New Roman" w:hAnsi="Times New Roman" w:cs="Times New Roman"/>
          <w:b/>
          <w:sz w:val="24"/>
          <w:szCs w:val="24"/>
        </w:rPr>
        <w:t>o</w:t>
      </w:r>
      <w:r w:rsidR="000D5FCC" w:rsidRPr="004014B5">
        <w:rPr>
          <w:rFonts w:ascii="Times New Roman" w:hAnsi="Times New Roman" w:cs="Times New Roman"/>
          <w:b/>
          <w:sz w:val="24"/>
          <w:szCs w:val="24"/>
        </w:rPr>
        <w:t xml:space="preserve"> projektne dokumentacije InZ in pridobitev soglasij za projekt: Dograditev in nadvišanje visokovodnega nasipa desni breg Mure (Bistrica)</w:t>
      </w:r>
      <w:r w:rsidR="000D5FCC" w:rsidRPr="00D724E7">
        <w:rPr>
          <w:rFonts w:ascii="Times New Roman" w:hAnsi="Times New Roman" w:cs="Times New Roman"/>
          <w:b/>
          <w:bCs/>
          <w:sz w:val="24"/>
          <w:szCs w:val="24"/>
        </w:rPr>
        <w:t>«</w:t>
      </w:r>
      <w:r w:rsidRPr="00D724E7">
        <w:rPr>
          <w:rFonts w:ascii="Times New Roman" w:hAnsi="Times New Roman" w:cs="Times New Roman"/>
          <w:b/>
          <w:sz w:val="24"/>
          <w:szCs w:val="24"/>
        </w:rPr>
        <w:t>.</w:t>
      </w:r>
    </w:p>
    <w:p w14:paraId="6FB120EC" w14:textId="77777777" w:rsidR="00AE51FC" w:rsidRPr="00D724E7" w:rsidRDefault="00AE51FC" w:rsidP="00AE51FC">
      <w:pPr>
        <w:pStyle w:val="Telobesedila"/>
        <w:rPr>
          <w:b/>
          <w:bCs/>
        </w:rPr>
      </w:pPr>
    </w:p>
    <w:p w14:paraId="7948FA1D" w14:textId="77777777" w:rsidR="00AE51FC" w:rsidRPr="00D724E7" w:rsidRDefault="00AE51FC" w:rsidP="00AE51FC">
      <w:pPr>
        <w:pStyle w:val="Telobesedila"/>
        <w:rPr>
          <w:b/>
          <w:bCs/>
        </w:rPr>
      </w:pPr>
    </w:p>
    <w:p w14:paraId="7FB01874" w14:textId="77777777" w:rsidR="00AE51FC" w:rsidRDefault="00AE51FC" w:rsidP="00AE51FC">
      <w:pPr>
        <w:pStyle w:val="Telobesedila"/>
        <w:rPr>
          <w:b/>
          <w:bCs/>
        </w:rPr>
      </w:pPr>
    </w:p>
    <w:p w14:paraId="21A705F7" w14:textId="77777777" w:rsidR="00AE51FC" w:rsidRDefault="00AE51FC" w:rsidP="00AE51FC">
      <w:pPr>
        <w:tabs>
          <w:tab w:val="left" w:pos="9072"/>
        </w:tabs>
        <w:ind w:firstLine="2268"/>
        <w:jc w:val="both"/>
        <w:rPr>
          <w:rFonts w:ascii="Times New Roman" w:hAnsi="Times New Roman" w:cs="Times New Roman"/>
          <w:sz w:val="24"/>
          <w:szCs w:val="24"/>
        </w:rPr>
      </w:pPr>
    </w:p>
    <w:tbl>
      <w:tblPr>
        <w:tblW w:w="8745" w:type="dxa"/>
        <w:tblInd w:w="108" w:type="dxa"/>
        <w:tblLook w:val="04A0" w:firstRow="1" w:lastRow="0" w:firstColumn="1" w:lastColumn="0" w:noHBand="0" w:noVBand="1"/>
      </w:tblPr>
      <w:tblGrid>
        <w:gridCol w:w="4080"/>
        <w:gridCol w:w="4665"/>
      </w:tblGrid>
      <w:tr w:rsidR="00AE51FC" w14:paraId="4EBEB20E" w14:textId="77777777" w:rsidTr="00CE1585">
        <w:tc>
          <w:tcPr>
            <w:tcW w:w="4080" w:type="dxa"/>
            <w:tcMar>
              <w:top w:w="75" w:type="dxa"/>
              <w:left w:w="108" w:type="dxa"/>
              <w:bottom w:w="75" w:type="dxa"/>
              <w:right w:w="108" w:type="dxa"/>
            </w:tcMar>
            <w:vAlign w:val="center"/>
            <w:hideMark/>
          </w:tcPr>
          <w:p w14:paraId="1F9C96E5"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Kraj in datum:</w:t>
            </w:r>
          </w:p>
        </w:tc>
        <w:tc>
          <w:tcPr>
            <w:tcW w:w="0" w:type="auto"/>
            <w:tcMar>
              <w:top w:w="75" w:type="dxa"/>
              <w:left w:w="108" w:type="dxa"/>
              <w:bottom w:w="75" w:type="dxa"/>
              <w:right w:w="108" w:type="dxa"/>
            </w:tcMar>
            <w:vAlign w:val="center"/>
            <w:hideMark/>
          </w:tcPr>
          <w:p w14:paraId="55559194"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Ime in priimek: _____________________</w:t>
            </w:r>
          </w:p>
        </w:tc>
      </w:tr>
      <w:tr w:rsidR="00AE51FC" w14:paraId="2C3383B2" w14:textId="77777777" w:rsidTr="00CE1585">
        <w:tc>
          <w:tcPr>
            <w:tcW w:w="4080" w:type="dxa"/>
            <w:tcMar>
              <w:top w:w="75" w:type="dxa"/>
              <w:left w:w="108" w:type="dxa"/>
              <w:bottom w:w="75" w:type="dxa"/>
              <w:right w:w="108" w:type="dxa"/>
            </w:tcMar>
            <w:vAlign w:val="center"/>
            <w:hideMark/>
          </w:tcPr>
          <w:p w14:paraId="04C1B462"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000000"/>
                <w:position w:val="-2"/>
                <w:sz w:val="24"/>
                <w:szCs w:val="24"/>
              </w:rPr>
              <w:t> </w:t>
            </w:r>
          </w:p>
        </w:tc>
        <w:tc>
          <w:tcPr>
            <w:tcW w:w="0" w:type="auto"/>
            <w:tcMar>
              <w:top w:w="75" w:type="dxa"/>
              <w:left w:w="108" w:type="dxa"/>
              <w:bottom w:w="75" w:type="dxa"/>
              <w:right w:w="108" w:type="dxa"/>
            </w:tcMar>
            <w:vAlign w:val="center"/>
          </w:tcPr>
          <w:p w14:paraId="1631B94B" w14:textId="77777777" w:rsidR="00AE51FC" w:rsidRDefault="00AE51FC" w:rsidP="00CE1585">
            <w:pPr>
              <w:jc w:val="both"/>
              <w:rPr>
                <w:rFonts w:ascii="Times New Roman" w:hAnsi="Times New Roman" w:cs="Times New Roman"/>
                <w:sz w:val="24"/>
                <w:szCs w:val="24"/>
              </w:rPr>
            </w:pPr>
          </w:p>
          <w:p w14:paraId="0C9E33BD" w14:textId="77777777" w:rsidR="00AE51FC" w:rsidRDefault="00AE51FC" w:rsidP="00CE1585">
            <w:pPr>
              <w:jc w:val="both"/>
              <w:rPr>
                <w:rFonts w:ascii="Times New Roman" w:hAnsi="Times New Roman" w:cs="Times New Roman"/>
                <w:sz w:val="24"/>
                <w:szCs w:val="24"/>
              </w:rPr>
            </w:pPr>
            <w:r>
              <w:rPr>
                <w:rFonts w:ascii="Times New Roman" w:hAnsi="Times New Roman" w:cs="Times New Roman"/>
                <w:color w:val="A9A9A9"/>
                <w:position w:val="-2"/>
                <w:sz w:val="24"/>
                <w:szCs w:val="24"/>
              </w:rPr>
              <w:t>(žig in podpis)</w:t>
            </w:r>
          </w:p>
        </w:tc>
      </w:tr>
    </w:tbl>
    <w:p w14:paraId="4F5019AE"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4EF61621"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51BBDBBC"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2EE99CC8"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53306432" w14:textId="77777777" w:rsidR="00AE51FC" w:rsidRDefault="00AE51FC" w:rsidP="00AE51FC">
      <w:pPr>
        <w:spacing w:before="225" w:after="225" w:line="240" w:lineRule="auto"/>
        <w:jc w:val="both"/>
        <w:rPr>
          <w:rFonts w:ascii="Times New Roman" w:hAnsi="Times New Roman" w:cs="Times New Roman"/>
          <w:color w:val="000000"/>
          <w:sz w:val="24"/>
          <w:szCs w:val="24"/>
        </w:rPr>
      </w:pPr>
    </w:p>
    <w:p w14:paraId="0280AD35" w14:textId="0A788225" w:rsidR="00AE51FC" w:rsidRDefault="00AE51FC" w:rsidP="00AE51FC">
      <w:pPr>
        <w:spacing w:before="225" w:after="225" w:line="240" w:lineRule="auto"/>
        <w:jc w:val="both"/>
        <w:rPr>
          <w:rFonts w:ascii="Times New Roman" w:hAnsi="Times New Roman" w:cs="Times New Roman"/>
          <w:color w:val="000000"/>
          <w:sz w:val="24"/>
          <w:szCs w:val="24"/>
        </w:rPr>
      </w:pPr>
    </w:p>
    <w:p w14:paraId="4C256A3C" w14:textId="52695162" w:rsidR="006636F1" w:rsidRDefault="006636F1" w:rsidP="00AE51FC">
      <w:pPr>
        <w:spacing w:before="225" w:after="225" w:line="240" w:lineRule="auto"/>
        <w:jc w:val="both"/>
        <w:rPr>
          <w:rFonts w:ascii="Times New Roman" w:hAnsi="Times New Roman" w:cs="Times New Roman"/>
          <w:color w:val="000000"/>
          <w:sz w:val="24"/>
          <w:szCs w:val="24"/>
        </w:rPr>
      </w:pPr>
    </w:p>
    <w:p w14:paraId="2D64061A" w14:textId="714AE3B1" w:rsidR="006636F1" w:rsidRDefault="006636F1" w:rsidP="00AE51FC">
      <w:pPr>
        <w:spacing w:before="225" w:after="225" w:line="240" w:lineRule="auto"/>
        <w:jc w:val="both"/>
        <w:rPr>
          <w:rFonts w:ascii="Times New Roman" w:hAnsi="Times New Roman" w:cs="Times New Roman"/>
          <w:color w:val="000000"/>
          <w:sz w:val="24"/>
          <w:szCs w:val="24"/>
        </w:rPr>
      </w:pPr>
    </w:p>
    <w:p w14:paraId="610DEBBE" w14:textId="6E19CE55" w:rsidR="006636F1" w:rsidRDefault="006636F1" w:rsidP="00AE51FC">
      <w:pPr>
        <w:spacing w:before="225" w:after="225" w:line="240" w:lineRule="auto"/>
        <w:jc w:val="both"/>
        <w:rPr>
          <w:rFonts w:ascii="Times New Roman" w:hAnsi="Times New Roman" w:cs="Times New Roman"/>
          <w:color w:val="000000"/>
          <w:sz w:val="24"/>
          <w:szCs w:val="24"/>
        </w:rPr>
      </w:pPr>
    </w:p>
    <w:p w14:paraId="6F0D8BD0" w14:textId="75B98AFE" w:rsidR="006636F1" w:rsidRDefault="006636F1" w:rsidP="00AE51FC">
      <w:pPr>
        <w:spacing w:before="225" w:after="225" w:line="240" w:lineRule="auto"/>
        <w:jc w:val="both"/>
        <w:rPr>
          <w:rFonts w:ascii="Times New Roman" w:hAnsi="Times New Roman" w:cs="Times New Roman"/>
          <w:color w:val="000000"/>
          <w:sz w:val="24"/>
          <w:szCs w:val="24"/>
        </w:rPr>
      </w:pPr>
    </w:p>
    <w:p w14:paraId="6A1629C8" w14:textId="6F4DD311" w:rsidR="006636F1" w:rsidRDefault="006636F1" w:rsidP="00AE51FC">
      <w:pPr>
        <w:spacing w:before="225" w:after="225" w:line="240" w:lineRule="auto"/>
        <w:jc w:val="both"/>
        <w:rPr>
          <w:rFonts w:ascii="Times New Roman" w:hAnsi="Times New Roman" w:cs="Times New Roman"/>
          <w:color w:val="000000"/>
          <w:sz w:val="24"/>
          <w:szCs w:val="24"/>
        </w:rPr>
      </w:pPr>
    </w:p>
    <w:p w14:paraId="17A72538" w14:textId="024B9A82" w:rsidR="006636F1" w:rsidRDefault="006636F1" w:rsidP="00AE51FC">
      <w:pPr>
        <w:spacing w:before="225" w:after="225" w:line="240" w:lineRule="auto"/>
        <w:jc w:val="both"/>
        <w:rPr>
          <w:rFonts w:ascii="Times New Roman" w:hAnsi="Times New Roman" w:cs="Times New Roman"/>
          <w:color w:val="000000"/>
          <w:sz w:val="24"/>
          <w:szCs w:val="24"/>
        </w:rPr>
      </w:pPr>
    </w:p>
    <w:tbl>
      <w:tblPr>
        <w:tblW w:w="0" w:type="auto"/>
        <w:tblLook w:val="01E0" w:firstRow="1" w:lastRow="1" w:firstColumn="1" w:lastColumn="1" w:noHBand="0" w:noVBand="0"/>
      </w:tblPr>
      <w:tblGrid>
        <w:gridCol w:w="9070"/>
      </w:tblGrid>
      <w:tr w:rsidR="006636F1" w:rsidRPr="00316F1C" w14:paraId="58E01BBC" w14:textId="77777777" w:rsidTr="005A2925">
        <w:tc>
          <w:tcPr>
            <w:tcW w:w="9070" w:type="dxa"/>
            <w:shd w:val="clear" w:color="auto" w:fill="auto"/>
            <w:vAlign w:val="center"/>
          </w:tcPr>
          <w:p w14:paraId="02502BD1" w14:textId="2B373D7B" w:rsidR="006636F1" w:rsidRDefault="006636F1" w:rsidP="005A2925">
            <w:pPr>
              <w:tabs>
                <w:tab w:val="left" w:pos="9072"/>
              </w:tabs>
              <w:jc w:val="both"/>
              <w:rPr>
                <w:rFonts w:ascii="Times New Roman" w:hAnsi="Times New Roman" w:cs="Times New Roman"/>
                <w:color w:val="A9A9A9"/>
                <w:position w:val="-2"/>
                <w:sz w:val="24"/>
                <w:szCs w:val="24"/>
              </w:rPr>
            </w:pPr>
            <w:r>
              <w:rPr>
                <w:rFonts w:ascii="Times New Roman" w:hAnsi="Times New Roman" w:cs="Times New Roman"/>
                <w:color w:val="A9A9A9"/>
                <w:position w:val="-2"/>
                <w:sz w:val="24"/>
                <w:szCs w:val="24"/>
              </w:rPr>
              <w:t xml:space="preserve">                                                        </w:t>
            </w:r>
          </w:p>
          <w:p w14:paraId="78152A2D" w14:textId="4E303A3E" w:rsidR="006636F1" w:rsidRPr="00373862" w:rsidRDefault="006636F1" w:rsidP="005A2925">
            <w:pPr>
              <w:tabs>
                <w:tab w:val="left" w:pos="9072"/>
              </w:tabs>
              <w:jc w:val="both"/>
              <w:rPr>
                <w:rFonts w:ascii="Times New Roman" w:hAnsi="Times New Roman" w:cs="Times New Roman"/>
                <w:position w:val="-2"/>
                <w:sz w:val="24"/>
                <w:szCs w:val="24"/>
              </w:rPr>
            </w:pPr>
            <w:r w:rsidRPr="00373862">
              <w:rPr>
                <w:rFonts w:ascii="Times New Roman" w:hAnsi="Times New Roman" w:cs="Times New Roman"/>
                <w:position w:val="-2"/>
                <w:sz w:val="24"/>
                <w:szCs w:val="24"/>
              </w:rPr>
              <w:lastRenderedPageBreak/>
              <w:t xml:space="preserve">                                                                                                                        Obrazec št. 1</w:t>
            </w:r>
            <w:r>
              <w:rPr>
                <w:rFonts w:ascii="Times New Roman" w:hAnsi="Times New Roman" w:cs="Times New Roman"/>
                <w:position w:val="-2"/>
                <w:sz w:val="24"/>
                <w:szCs w:val="24"/>
              </w:rPr>
              <w:t>9</w:t>
            </w:r>
          </w:p>
          <w:p w14:paraId="5F000724" w14:textId="77777777" w:rsidR="006636F1" w:rsidRDefault="006636F1" w:rsidP="005A2925">
            <w:pPr>
              <w:tabs>
                <w:tab w:val="left" w:pos="9072"/>
              </w:tabs>
              <w:jc w:val="both"/>
              <w:rPr>
                <w:rFonts w:ascii="Times New Roman" w:hAnsi="Times New Roman" w:cs="Times New Roman"/>
                <w:color w:val="A9A9A9"/>
                <w:position w:val="-2"/>
                <w:sz w:val="24"/>
                <w:szCs w:val="24"/>
              </w:rPr>
            </w:pPr>
          </w:p>
          <w:p w14:paraId="1F1EE797" w14:textId="77777777" w:rsidR="006636F1" w:rsidRPr="00FE58B8" w:rsidRDefault="006636F1" w:rsidP="005A29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4"/>
              </w:rPr>
            </w:pPr>
            <w:r w:rsidRPr="00FE58B8">
              <w:rPr>
                <w:rFonts w:ascii="Times New Roman" w:hAnsi="Times New Roman" w:cs="Times New Roman"/>
                <w:sz w:val="24"/>
                <w:szCs w:val="24"/>
              </w:rPr>
              <w:t>Obrazec ovojnica</w:t>
            </w:r>
          </w:p>
          <w:tbl>
            <w:tblPr>
              <w:tblW w:w="0" w:type="auto"/>
              <w:tblInd w:w="108" w:type="dxa"/>
              <w:tblLook w:val="04A0" w:firstRow="1" w:lastRow="0" w:firstColumn="1" w:lastColumn="0" w:noHBand="0" w:noVBand="1"/>
            </w:tblPr>
            <w:tblGrid>
              <w:gridCol w:w="8746"/>
            </w:tblGrid>
            <w:tr w:rsidR="006636F1" w:rsidRPr="00FE58B8" w14:paraId="1B71F9E1" w14:textId="77777777" w:rsidTr="005A2925">
              <w:tc>
                <w:tcPr>
                  <w:tcW w:w="0" w:type="auto"/>
                  <w:tcMar>
                    <w:top w:w="0" w:type="auto"/>
                    <w:bottom w:w="0" w:type="auto"/>
                  </w:tcMar>
                </w:tcPr>
                <w:p w14:paraId="7FA75AD4" w14:textId="77777777" w:rsidR="006636F1" w:rsidRPr="000517E2" w:rsidRDefault="006636F1" w:rsidP="005A2925">
                  <w:pPr>
                    <w:spacing w:before="225" w:after="225"/>
                    <w:jc w:val="both"/>
                    <w:rPr>
                      <w:rFonts w:ascii="Times New Roman" w:hAnsi="Times New Roman" w:cs="Times New Roman"/>
                      <w:i/>
                      <w:sz w:val="24"/>
                      <w:szCs w:val="24"/>
                    </w:rPr>
                  </w:pPr>
                  <w:r w:rsidRPr="00FE58B8">
                    <w:rPr>
                      <w:rFonts w:ascii="Times New Roman" w:hAnsi="Times New Roman" w:cs="Times New Roman"/>
                      <w:color w:val="000000"/>
                      <w:sz w:val="24"/>
                      <w:szCs w:val="24"/>
                    </w:rPr>
                    <w:t> </w:t>
                  </w:r>
                  <w:r w:rsidRPr="000517E2">
                    <w:rPr>
                      <w:rFonts w:ascii="Times New Roman" w:hAnsi="Times New Roman" w:cs="Times New Roman"/>
                      <w:i/>
                      <w:color w:val="000000"/>
                      <w:sz w:val="24"/>
                      <w:szCs w:val="24"/>
                    </w:rPr>
                    <w:t>odreži</w:t>
                  </w:r>
                </w:p>
                <w:p w14:paraId="52546216" w14:textId="77777777" w:rsidR="006636F1" w:rsidRDefault="006636F1" w:rsidP="005A2925">
                  <w:pPr>
                    <w:spacing w:before="225" w:after="225"/>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w:t>
                  </w:r>
                </w:p>
                <w:p w14:paraId="0A43D590" w14:textId="77777777" w:rsidR="006636F1" w:rsidRPr="00FE58B8" w:rsidRDefault="006636F1" w:rsidP="005A2925">
                  <w:pPr>
                    <w:spacing w:before="225" w:after="225"/>
                    <w:jc w:val="both"/>
                    <w:rPr>
                      <w:rFonts w:ascii="Times New Roman" w:hAnsi="Times New Roman" w:cs="Times New Roman"/>
                      <w:sz w:val="24"/>
                      <w:szCs w:val="24"/>
                    </w:rPr>
                  </w:pPr>
                </w:p>
                <w:tbl>
                  <w:tblPr>
                    <w:tblStyle w:val="TableGridPHPDOCX"/>
                    <w:tblW w:w="89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61"/>
                    <w:gridCol w:w="4394"/>
                  </w:tblGrid>
                  <w:tr w:rsidR="006636F1" w:rsidRPr="00FE58B8" w14:paraId="541F5195" w14:textId="77777777" w:rsidTr="005A2925">
                    <w:tc>
                      <w:tcPr>
                        <w:tcW w:w="4561" w:type="dxa"/>
                        <w:tcBorders>
                          <w:top w:val="inset" w:sz="7" w:space="0" w:color="000000"/>
                          <w:left w:val="inset" w:sz="7" w:space="0" w:color="000000"/>
                          <w:bottom w:val="inset" w:sz="7" w:space="0" w:color="000000"/>
                          <w:right w:val="inset" w:sz="8" w:space="0" w:color="000000"/>
                        </w:tcBorders>
                        <w:tcMar>
                          <w:top w:w="0" w:type="auto"/>
                          <w:bottom w:w="0" w:type="auto"/>
                        </w:tcMar>
                        <w:vAlign w:val="center"/>
                      </w:tcPr>
                      <w:p w14:paraId="6764BA8B"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sz w:val="24"/>
                            <w:szCs w:val="24"/>
                          </w:rPr>
                          <w:t> </w:t>
                        </w:r>
                        <w:r w:rsidRPr="00FE58B8">
                          <w:rPr>
                            <w:rFonts w:ascii="Times New Roman" w:hAnsi="Times New Roman" w:cs="Times New Roman"/>
                            <w:color w:val="000000"/>
                            <w:position w:val="-2"/>
                            <w:sz w:val="24"/>
                            <w:szCs w:val="24"/>
                          </w:rPr>
                          <w:t> </w:t>
                        </w:r>
                        <w:r w:rsidRPr="00FE58B8">
                          <w:rPr>
                            <w:rFonts w:ascii="Times New Roman" w:hAnsi="Times New Roman" w:cs="Times New Roman"/>
                            <w:b/>
                            <w:bCs/>
                            <w:color w:val="000000"/>
                            <w:position w:val="-2"/>
                            <w:sz w:val="24"/>
                            <w:szCs w:val="24"/>
                          </w:rPr>
                          <w:t>POŠILJATELJ:</w:t>
                        </w:r>
                      </w:p>
                      <w:p w14:paraId="1E556068"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______________________________</w:t>
                        </w:r>
                      </w:p>
                      <w:p w14:paraId="4C603D90"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______________________________</w:t>
                        </w:r>
                      </w:p>
                      <w:p w14:paraId="2326979A" w14:textId="77777777" w:rsidR="006636F1" w:rsidRPr="00FE58B8" w:rsidRDefault="006636F1" w:rsidP="005A2925">
                        <w:pPr>
                          <w:spacing w:before="135" w:after="135"/>
                          <w:jc w:val="both"/>
                          <w:textAlignment w:val="center"/>
                          <w:rPr>
                            <w:rFonts w:ascii="Times New Roman" w:hAnsi="Times New Roman" w:cs="Times New Roman"/>
                            <w:sz w:val="24"/>
                            <w:szCs w:val="24"/>
                          </w:rPr>
                        </w:pPr>
                        <w:r>
                          <w:rPr>
                            <w:rFonts w:ascii="Times New Roman" w:hAnsi="Times New Roman" w:cs="Times New Roman"/>
                            <w:sz w:val="24"/>
                            <w:szCs w:val="24"/>
                          </w:rPr>
                          <w:t>______________________________</w:t>
                        </w:r>
                      </w:p>
                      <w:p w14:paraId="1A92C411" w14:textId="77777777" w:rsidR="006636F1" w:rsidRDefault="006636F1" w:rsidP="005A2925">
                        <w:pPr>
                          <w:spacing w:before="135" w:after="135"/>
                          <w:jc w:val="both"/>
                          <w:textAlignment w:val="center"/>
                          <w:rPr>
                            <w:rFonts w:ascii="Times New Roman" w:hAnsi="Times New Roman" w:cs="Times New Roman"/>
                            <w:b/>
                            <w:bCs/>
                            <w:color w:val="000000"/>
                            <w:position w:val="-2"/>
                            <w:sz w:val="24"/>
                            <w:szCs w:val="24"/>
                          </w:rPr>
                        </w:pPr>
                      </w:p>
                      <w:p w14:paraId="0B7880D8" w14:textId="77777777" w:rsidR="006636F1" w:rsidRDefault="006636F1" w:rsidP="005A2925">
                        <w:pPr>
                          <w:spacing w:before="135" w:after="135"/>
                          <w:jc w:val="both"/>
                          <w:textAlignment w:val="center"/>
                          <w:rPr>
                            <w:rFonts w:ascii="Times New Roman" w:hAnsi="Times New Roman" w:cs="Times New Roman"/>
                            <w:b/>
                            <w:bCs/>
                            <w:color w:val="000000"/>
                            <w:position w:val="-2"/>
                            <w:sz w:val="24"/>
                            <w:szCs w:val="24"/>
                          </w:rPr>
                        </w:pPr>
                      </w:p>
                      <w:p w14:paraId="28F38895" w14:textId="77777777" w:rsidR="006636F1" w:rsidRDefault="006636F1" w:rsidP="005A2925">
                        <w:pPr>
                          <w:spacing w:before="135" w:after="135"/>
                          <w:jc w:val="both"/>
                          <w:textAlignment w:val="center"/>
                          <w:rPr>
                            <w:rFonts w:ascii="Times New Roman" w:hAnsi="Times New Roman" w:cs="Times New Roman"/>
                            <w:b/>
                            <w:bCs/>
                            <w:color w:val="000000"/>
                            <w:position w:val="-2"/>
                            <w:sz w:val="24"/>
                            <w:szCs w:val="24"/>
                          </w:rPr>
                        </w:pPr>
                      </w:p>
                      <w:p w14:paraId="21CB72C1" w14:textId="77777777" w:rsidR="006636F1" w:rsidRDefault="006636F1" w:rsidP="005A2925">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b/>
                            <w:bCs/>
                            <w:color w:val="000000"/>
                            <w:position w:val="-2"/>
                            <w:sz w:val="24"/>
                            <w:szCs w:val="24"/>
                          </w:rPr>
                          <w:t>NE ODPIRAJ – PONUDBA</w:t>
                        </w:r>
                      </w:p>
                      <w:p w14:paraId="14FE198D" w14:textId="77777777" w:rsidR="006636F1" w:rsidRPr="00FE58B8" w:rsidRDefault="006636F1" w:rsidP="005A2925">
                        <w:pPr>
                          <w:spacing w:before="135" w:after="135"/>
                          <w:jc w:val="both"/>
                          <w:textAlignment w:val="center"/>
                          <w:rPr>
                            <w:rFonts w:ascii="Times New Roman" w:hAnsi="Times New Roman" w:cs="Times New Roman"/>
                            <w:sz w:val="24"/>
                            <w:szCs w:val="24"/>
                          </w:rPr>
                        </w:pPr>
                      </w:p>
                      <w:p w14:paraId="7326FBFA" w14:textId="327FE997" w:rsidR="006636F1" w:rsidRPr="00DD24C3" w:rsidRDefault="006636F1" w:rsidP="005A2925">
                        <w:pPr>
                          <w:jc w:val="both"/>
                          <w:rPr>
                            <w:rFonts w:ascii="Times New Roman" w:hAnsi="Times New Roman" w:cs="Times New Roman"/>
                            <w:b/>
                            <w:sz w:val="24"/>
                            <w:szCs w:val="24"/>
                          </w:rPr>
                        </w:pPr>
                        <w:r w:rsidRPr="00FB0ADA">
                          <w:rPr>
                            <w:rFonts w:ascii="Times New Roman" w:hAnsi="Times New Roman" w:cs="Times New Roman"/>
                            <w:b/>
                            <w:color w:val="000000"/>
                            <w:sz w:val="24"/>
                            <w:szCs w:val="24"/>
                          </w:rPr>
                          <w:t xml:space="preserve"> </w:t>
                        </w:r>
                        <w:r w:rsidR="00713EFC">
                          <w:rPr>
                            <w:rFonts w:ascii="Times New Roman" w:hAnsi="Times New Roman" w:cs="Times New Roman"/>
                            <w:b/>
                            <w:color w:val="000000"/>
                            <w:sz w:val="24"/>
                            <w:szCs w:val="24"/>
                          </w:rPr>
                          <w:t>»Izdelava projektne dokumentacije IzN in pridobitev soglasij za Dograditev in nadvišanje visokovodnega nasipa desni brez Mure (Bistrica)</w:t>
                        </w:r>
                        <w:r w:rsidRPr="00DD24C3">
                          <w:rPr>
                            <w:rFonts w:ascii="Times New Roman" w:hAnsi="Times New Roman" w:cs="Times New Roman"/>
                            <w:b/>
                            <w:sz w:val="24"/>
                            <w:szCs w:val="24"/>
                          </w:rPr>
                          <w:t>«</w:t>
                        </w:r>
                      </w:p>
                      <w:p w14:paraId="399DAA25"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B0ADA">
                          <w:rPr>
                            <w:rFonts w:ascii="Times New Roman" w:hAnsi="Times New Roman" w:cs="Times New Roman"/>
                            <w:b/>
                            <w:color w:val="000000"/>
                            <w:position w:val="-2"/>
                            <w:sz w:val="24"/>
                            <w:szCs w:val="24"/>
                          </w:rPr>
                          <w:t> </w:t>
                        </w:r>
                      </w:p>
                      <w:p w14:paraId="70951EE3"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23CED551"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ponudba</w:t>
                        </w:r>
                      </w:p>
                      <w:p w14:paraId="50DA38CD"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sprememba</w:t>
                        </w:r>
                      </w:p>
                      <w:p w14:paraId="5EC1E909"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 umik</w:t>
                        </w:r>
                      </w:p>
                    </w:tc>
                    <w:tc>
                      <w:tcPr>
                        <w:tcW w:w="4394" w:type="dxa"/>
                        <w:tcBorders>
                          <w:top w:val="inset" w:sz="8" w:space="0" w:color="000000"/>
                          <w:left w:val="inset" w:sz="8" w:space="0" w:color="000000"/>
                          <w:bottom w:val="inset" w:sz="8" w:space="0" w:color="000000"/>
                          <w:right w:val="single" w:sz="4" w:space="0" w:color="auto"/>
                        </w:tcBorders>
                        <w:tcMar>
                          <w:top w:w="0" w:type="auto"/>
                          <w:bottom w:w="0" w:type="auto"/>
                        </w:tcMar>
                        <w:vAlign w:val="center"/>
                      </w:tcPr>
                      <w:p w14:paraId="5015F2EF"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75158D8B"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56E3FBB7"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33C7CD1"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428D0F87"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b/>
                            <w:bCs/>
                            <w:color w:val="000000"/>
                            <w:position w:val="-2"/>
                            <w:sz w:val="24"/>
                            <w:szCs w:val="24"/>
                          </w:rPr>
                          <w:t>NASLOVNIK</w:t>
                        </w:r>
                        <w:r w:rsidRPr="00FE58B8">
                          <w:rPr>
                            <w:rFonts w:ascii="Times New Roman" w:hAnsi="Times New Roman" w:cs="Times New Roman"/>
                            <w:color w:val="000000"/>
                            <w:position w:val="-2"/>
                            <w:sz w:val="24"/>
                            <w:szCs w:val="24"/>
                          </w:rPr>
                          <w:t>:</w:t>
                        </w:r>
                      </w:p>
                      <w:p w14:paraId="38999153"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OBČINA </w:t>
                        </w:r>
                        <w:r>
                          <w:rPr>
                            <w:rFonts w:ascii="Times New Roman" w:hAnsi="Times New Roman" w:cs="Times New Roman"/>
                            <w:color w:val="000000"/>
                            <w:position w:val="-2"/>
                            <w:sz w:val="24"/>
                            <w:szCs w:val="24"/>
                          </w:rPr>
                          <w:t>LJUTOMER</w:t>
                        </w:r>
                      </w:p>
                      <w:p w14:paraId="7669017A"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Vrazova ulica 1</w:t>
                        </w:r>
                      </w:p>
                      <w:p w14:paraId="356AADD7" w14:textId="77777777" w:rsidR="006636F1" w:rsidRPr="00FE58B8" w:rsidRDefault="006636F1" w:rsidP="005A2925">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9240 Ljutomer</w:t>
                        </w:r>
                      </w:p>
                      <w:p w14:paraId="589BE925"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p>
                      <w:p w14:paraId="704C1AB0"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p>
                      <w:p w14:paraId="32A8C182"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14:paraId="0F145D8A" w14:textId="77777777" w:rsidR="006636F1" w:rsidRPr="00566FB9" w:rsidRDefault="006636F1" w:rsidP="005A2925">
                        <w:pPr>
                          <w:spacing w:before="135" w:after="135"/>
                          <w:jc w:val="both"/>
                          <w:textAlignment w:val="center"/>
                          <w:rPr>
                            <w:rFonts w:ascii="Times New Roman" w:hAnsi="Times New Roman" w:cs="Times New Roman"/>
                            <w:i/>
                            <w:sz w:val="24"/>
                            <w:szCs w:val="24"/>
                          </w:rPr>
                        </w:pPr>
                        <w:r w:rsidRPr="00566FB9">
                          <w:rPr>
                            <w:rFonts w:ascii="Times New Roman" w:hAnsi="Times New Roman" w:cs="Times New Roman"/>
                            <w:i/>
                            <w:color w:val="000000"/>
                            <w:position w:val="-2"/>
                            <w:sz w:val="24"/>
                            <w:szCs w:val="24"/>
                          </w:rPr>
                          <w:t>(izpolni vložišče naročnika):</w:t>
                        </w:r>
                      </w:p>
                      <w:p w14:paraId="1B552B49" w14:textId="77777777" w:rsidR="006636F1" w:rsidRDefault="006636F1" w:rsidP="005A2925">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w:t>
                        </w:r>
                      </w:p>
                      <w:p w14:paraId="2D6A532E"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Datum prispetja:________________</w:t>
                        </w:r>
                      </w:p>
                      <w:p w14:paraId="6305E65F" w14:textId="77777777" w:rsidR="006636F1" w:rsidRPr="00FE58B8" w:rsidRDefault="006636F1" w:rsidP="005A2925">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U</w:t>
                        </w:r>
                        <w:r>
                          <w:rPr>
                            <w:rFonts w:ascii="Times New Roman" w:hAnsi="Times New Roman" w:cs="Times New Roman"/>
                            <w:color w:val="000000"/>
                            <w:position w:val="-2"/>
                            <w:sz w:val="24"/>
                            <w:szCs w:val="24"/>
                          </w:rPr>
                          <w:t>ra prispetja:__________________</w:t>
                        </w:r>
                      </w:p>
                      <w:p w14:paraId="7463C278" w14:textId="77777777" w:rsidR="006636F1" w:rsidRDefault="006636F1" w:rsidP="005A2925">
                        <w:pPr>
                          <w:spacing w:before="135" w:after="135"/>
                          <w:textAlignment w:val="center"/>
                          <w:rPr>
                            <w:rFonts w:ascii="Times New Roman" w:hAnsi="Times New Roman" w:cs="Times New Roman"/>
                            <w:color w:val="000000"/>
                            <w:position w:val="-2"/>
                            <w:sz w:val="24"/>
                            <w:szCs w:val="24"/>
                          </w:rPr>
                        </w:pPr>
                      </w:p>
                      <w:p w14:paraId="32286E61" w14:textId="77777777" w:rsidR="006636F1" w:rsidRPr="00FE58B8" w:rsidRDefault="006636F1" w:rsidP="005A2925">
                        <w:pPr>
                          <w:spacing w:before="135" w:after="135"/>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Podpis: _______________________</w:t>
                        </w:r>
                      </w:p>
                    </w:tc>
                  </w:tr>
                </w:tbl>
                <w:p w14:paraId="5089B2DF" w14:textId="77777777" w:rsidR="006636F1" w:rsidRPr="00FE58B8" w:rsidRDefault="006636F1" w:rsidP="005A2925">
                  <w:pPr>
                    <w:rPr>
                      <w:rFonts w:ascii="Times New Roman" w:hAnsi="Times New Roman" w:cs="Times New Roman"/>
                      <w:sz w:val="24"/>
                      <w:szCs w:val="24"/>
                    </w:rPr>
                  </w:pPr>
                </w:p>
                <w:p w14:paraId="4D9FE483" w14:textId="77777777" w:rsidR="006636F1" w:rsidRPr="00FE58B8" w:rsidRDefault="006636F1" w:rsidP="005A2925">
                  <w:pPr>
                    <w:spacing w:before="225" w:after="225"/>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14:paraId="0A0E44B8" w14:textId="77777777" w:rsidR="006636F1" w:rsidRPr="00FE58B8" w:rsidRDefault="006636F1" w:rsidP="005A2925">
                  <w:pPr>
                    <w:spacing w:before="225" w:after="225"/>
                    <w:jc w:val="both"/>
                    <w:rPr>
                      <w:rFonts w:ascii="Times New Roman" w:hAnsi="Times New Roman" w:cs="Times New Roman"/>
                      <w:sz w:val="24"/>
                      <w:szCs w:val="24"/>
                    </w:rPr>
                  </w:pPr>
                  <w:r w:rsidRPr="00FE58B8">
                    <w:rPr>
                      <w:rFonts w:ascii="Times New Roman" w:hAnsi="Times New Roman" w:cs="Times New Roman"/>
                      <w:color w:val="000000"/>
                      <w:sz w:val="24"/>
                      <w:szCs w:val="24"/>
                    </w:rPr>
                    <w:t>-------------------------------------------------------------------------------------</w:t>
                  </w:r>
                </w:p>
                <w:p w14:paraId="606EF320" w14:textId="77777777" w:rsidR="006636F1" w:rsidRPr="00FE58B8" w:rsidRDefault="006636F1" w:rsidP="005A2925">
                  <w:pPr>
                    <w:rPr>
                      <w:rFonts w:ascii="Times New Roman" w:hAnsi="Times New Roman" w:cs="Times New Roman"/>
                      <w:sz w:val="24"/>
                      <w:szCs w:val="24"/>
                    </w:rPr>
                  </w:pPr>
                  <w:r w:rsidRPr="000517E2">
                    <w:rPr>
                      <w:rFonts w:ascii="Times New Roman" w:hAnsi="Times New Roman" w:cs="Times New Roman"/>
                      <w:i/>
                      <w:color w:val="000000"/>
                      <w:sz w:val="24"/>
                      <w:szCs w:val="24"/>
                    </w:rPr>
                    <w:t>odreži</w:t>
                  </w:r>
                </w:p>
              </w:tc>
            </w:tr>
          </w:tbl>
          <w:p w14:paraId="7E8BEBC0" w14:textId="77777777" w:rsidR="006636F1" w:rsidRPr="00316F1C" w:rsidRDefault="006636F1" w:rsidP="005A2925">
            <w:pPr>
              <w:tabs>
                <w:tab w:val="left" w:pos="9072"/>
              </w:tabs>
              <w:jc w:val="both"/>
              <w:rPr>
                <w:rFonts w:ascii="Times New Roman" w:hAnsi="Times New Roman" w:cs="Times New Roman"/>
                <w:sz w:val="24"/>
                <w:szCs w:val="24"/>
              </w:rPr>
            </w:pPr>
          </w:p>
        </w:tc>
      </w:tr>
      <w:tr w:rsidR="000D5FCC" w:rsidRPr="000D5FCC" w14:paraId="47D81104" w14:textId="77777777" w:rsidTr="00841D1B">
        <w:tc>
          <w:tcPr>
            <w:tcW w:w="9070" w:type="dxa"/>
            <w:shd w:val="clear" w:color="auto" w:fill="auto"/>
          </w:tcPr>
          <w:p w14:paraId="08B94D53" w14:textId="146419A5" w:rsidR="00606366" w:rsidRPr="000D5FCC" w:rsidRDefault="00606366" w:rsidP="000941F4">
            <w:pPr>
              <w:tabs>
                <w:tab w:val="left" w:pos="9072"/>
              </w:tabs>
              <w:jc w:val="both"/>
              <w:rPr>
                <w:rFonts w:ascii="Times New Roman" w:hAnsi="Times New Roman" w:cs="Times New Roman"/>
                <w:color w:val="FF0000"/>
                <w:sz w:val="24"/>
                <w:szCs w:val="24"/>
              </w:rPr>
            </w:pPr>
          </w:p>
        </w:tc>
      </w:tr>
      <w:tr w:rsidR="00373862" w:rsidRPr="000E2CA9" w14:paraId="59E89ACB" w14:textId="77777777" w:rsidTr="00841D1B">
        <w:tc>
          <w:tcPr>
            <w:tcW w:w="9070" w:type="dxa"/>
            <w:shd w:val="clear" w:color="auto" w:fill="auto"/>
            <w:vAlign w:val="center"/>
          </w:tcPr>
          <w:p w14:paraId="04DAD34B" w14:textId="77777777" w:rsidR="00373862" w:rsidRDefault="00373862" w:rsidP="00841D1B">
            <w:pPr>
              <w:tabs>
                <w:tab w:val="left" w:pos="9072"/>
              </w:tabs>
              <w:jc w:val="both"/>
              <w:rPr>
                <w:rFonts w:ascii="Times New Roman" w:hAnsi="Times New Roman" w:cs="Times New Roman"/>
                <w:color w:val="A9A9A9"/>
                <w:position w:val="-2"/>
                <w:sz w:val="24"/>
                <w:szCs w:val="24"/>
              </w:rPr>
            </w:pPr>
          </w:p>
        </w:tc>
      </w:tr>
    </w:tbl>
    <w:p w14:paraId="0A800BE5" w14:textId="77777777" w:rsidR="00820B19" w:rsidRPr="00FE58B8" w:rsidRDefault="00BC69B9" w:rsidP="00F90F52">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Vzorec pogodbe</w:t>
      </w:r>
    </w:p>
    <w:p w14:paraId="31B4F680" w14:textId="77777777" w:rsidR="00A31602" w:rsidRDefault="00A31602" w:rsidP="00861229">
      <w:pPr>
        <w:pStyle w:val="Telobesedila"/>
        <w:ind w:left="2124" w:right="46" w:hanging="2124"/>
        <w:rPr>
          <w:b/>
          <w:bCs/>
        </w:rPr>
      </w:pPr>
    </w:p>
    <w:p w14:paraId="62C2485C" w14:textId="295B616A" w:rsidR="00861229" w:rsidRPr="00706F44" w:rsidRDefault="00606366" w:rsidP="00861229">
      <w:pPr>
        <w:pStyle w:val="Telobesedila"/>
        <w:ind w:left="2124" w:right="46" w:hanging="2124"/>
        <w:rPr>
          <w:b/>
          <w:bCs/>
        </w:rPr>
      </w:pPr>
      <w:r w:rsidRPr="00706F44">
        <w:rPr>
          <w:b/>
          <w:bCs/>
        </w:rPr>
        <w:t>Občina Ljutomer, Vrazova ulica 1, 9240 Ljutomer, ki jo zastopa mag. Olga Karba,</w:t>
      </w:r>
    </w:p>
    <w:p w14:paraId="73231945" w14:textId="161946EA" w:rsidR="00606366" w:rsidRPr="00706F44" w:rsidRDefault="00606366" w:rsidP="00861229">
      <w:pPr>
        <w:pStyle w:val="Telobesedila"/>
        <w:ind w:left="2124" w:right="46" w:hanging="2124"/>
        <w:rPr>
          <w:b/>
          <w:bCs/>
        </w:rPr>
      </w:pPr>
      <w:r w:rsidRPr="00706F44">
        <w:rPr>
          <w:b/>
          <w:bCs/>
        </w:rPr>
        <w:t xml:space="preserve">županja </w:t>
      </w:r>
      <w:r w:rsidRPr="00706F44">
        <w:rPr>
          <w:b/>
          <w:bCs/>
          <w:i/>
        </w:rPr>
        <w:t>(v nadaljevanju: naročnik)</w:t>
      </w:r>
    </w:p>
    <w:p w14:paraId="248D5917" w14:textId="77777777" w:rsidR="00606366" w:rsidRPr="00706F44" w:rsidRDefault="00606366" w:rsidP="00606366">
      <w:pPr>
        <w:pStyle w:val="Telobesedila"/>
        <w:rPr>
          <w:b/>
          <w:bCs/>
        </w:rPr>
      </w:pPr>
      <w:r w:rsidRPr="00706F44">
        <w:rPr>
          <w:b/>
          <w:bCs/>
        </w:rPr>
        <w:t>Matična številka: 5874092000</w:t>
      </w:r>
    </w:p>
    <w:p w14:paraId="5D9F85EB" w14:textId="77777777" w:rsidR="00606366" w:rsidRPr="00706F44" w:rsidRDefault="00606366" w:rsidP="00606366">
      <w:pPr>
        <w:pStyle w:val="Telobesedila"/>
        <w:tabs>
          <w:tab w:val="num" w:pos="454"/>
          <w:tab w:val="left" w:pos="916"/>
          <w:tab w:val="left" w:pos="1832"/>
          <w:tab w:val="left" w:pos="21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rPr>
      </w:pPr>
      <w:r w:rsidRPr="00706F44">
        <w:rPr>
          <w:b/>
          <w:bCs/>
        </w:rPr>
        <w:t>ID za DDV: SI60214406</w:t>
      </w:r>
      <w:r w:rsidRPr="00706F44">
        <w:rPr>
          <w:b/>
          <w:bCs/>
          <w:i/>
        </w:rPr>
        <w:t xml:space="preserve"> </w:t>
      </w:r>
    </w:p>
    <w:p w14:paraId="4BE17BE9" w14:textId="77777777" w:rsidR="00606366" w:rsidRPr="00706F44" w:rsidRDefault="00606366" w:rsidP="00606366">
      <w:pPr>
        <w:spacing w:after="0" w:line="240" w:lineRule="auto"/>
        <w:jc w:val="both"/>
        <w:rPr>
          <w:rFonts w:ascii="Times New Roman" w:hAnsi="Times New Roman" w:cs="Times New Roman"/>
          <w:b/>
          <w:sz w:val="24"/>
          <w:szCs w:val="24"/>
        </w:rPr>
      </w:pPr>
      <w:r w:rsidRPr="00706F44">
        <w:rPr>
          <w:rFonts w:ascii="Times New Roman" w:hAnsi="Times New Roman" w:cs="Times New Roman"/>
          <w:b/>
          <w:sz w:val="24"/>
          <w:szCs w:val="24"/>
        </w:rPr>
        <w:t>Poslovni račun: SI56 01263-01000 13693</w:t>
      </w:r>
    </w:p>
    <w:p w14:paraId="245B76EF" w14:textId="77777777" w:rsidR="00606366" w:rsidRPr="00706F44" w:rsidRDefault="00606366" w:rsidP="00606366">
      <w:pPr>
        <w:spacing w:after="0" w:line="240" w:lineRule="auto"/>
        <w:ind w:left="708" w:firstLine="708"/>
        <w:jc w:val="both"/>
        <w:rPr>
          <w:rFonts w:ascii="Times New Roman" w:hAnsi="Times New Roman" w:cs="Times New Roman"/>
          <w:sz w:val="24"/>
          <w:szCs w:val="24"/>
        </w:rPr>
      </w:pPr>
    </w:p>
    <w:p w14:paraId="63EE67C5" w14:textId="77777777" w:rsidR="00606366" w:rsidRPr="00706F44" w:rsidRDefault="00606366" w:rsidP="00606366">
      <w:pPr>
        <w:spacing w:after="0" w:line="240" w:lineRule="auto"/>
        <w:jc w:val="both"/>
        <w:rPr>
          <w:rFonts w:ascii="Times New Roman" w:hAnsi="Times New Roman" w:cs="Times New Roman"/>
          <w:sz w:val="24"/>
          <w:szCs w:val="24"/>
        </w:rPr>
      </w:pPr>
      <w:r w:rsidRPr="00706F44">
        <w:rPr>
          <w:rFonts w:ascii="Times New Roman" w:hAnsi="Times New Roman" w:cs="Times New Roman"/>
          <w:sz w:val="24"/>
          <w:szCs w:val="24"/>
        </w:rPr>
        <w:t xml:space="preserve">in </w:t>
      </w:r>
    </w:p>
    <w:p w14:paraId="4C0FCC34" w14:textId="77777777" w:rsidR="00606366" w:rsidRPr="00706F44" w:rsidRDefault="00606366" w:rsidP="00606366">
      <w:pPr>
        <w:spacing w:after="0" w:line="240" w:lineRule="auto"/>
        <w:jc w:val="both"/>
        <w:rPr>
          <w:rFonts w:ascii="Times New Roman" w:hAnsi="Times New Roman" w:cs="Times New Roman"/>
          <w:b/>
          <w:sz w:val="24"/>
          <w:szCs w:val="24"/>
        </w:rPr>
      </w:pPr>
      <w:r w:rsidRPr="00706F44">
        <w:rPr>
          <w:rFonts w:ascii="Times New Roman" w:hAnsi="Times New Roman" w:cs="Times New Roman"/>
          <w:b/>
          <w:sz w:val="24"/>
          <w:szCs w:val="24"/>
        </w:rPr>
        <w:t xml:space="preserve">___________________________________________________________, ki ga zastopa direktor/ica podjetja ___________________________ </w:t>
      </w:r>
      <w:r w:rsidRPr="00706F44">
        <w:rPr>
          <w:rFonts w:ascii="Times New Roman" w:hAnsi="Times New Roman" w:cs="Times New Roman"/>
          <w:b/>
          <w:i/>
          <w:sz w:val="24"/>
          <w:szCs w:val="24"/>
        </w:rPr>
        <w:t>(v nadaljevanju: izvajalec)</w:t>
      </w:r>
    </w:p>
    <w:p w14:paraId="1519C65A" w14:textId="77777777" w:rsidR="00606366" w:rsidRPr="00706F44" w:rsidRDefault="00606366" w:rsidP="00606366">
      <w:pPr>
        <w:spacing w:after="0" w:line="240" w:lineRule="auto"/>
        <w:jc w:val="both"/>
        <w:rPr>
          <w:rFonts w:ascii="Times New Roman" w:hAnsi="Times New Roman" w:cs="Times New Roman"/>
          <w:b/>
          <w:sz w:val="24"/>
          <w:szCs w:val="24"/>
        </w:rPr>
      </w:pPr>
      <w:r w:rsidRPr="00706F44">
        <w:rPr>
          <w:rFonts w:ascii="Times New Roman" w:hAnsi="Times New Roman" w:cs="Times New Roman"/>
          <w:b/>
          <w:sz w:val="24"/>
          <w:szCs w:val="24"/>
        </w:rPr>
        <w:t>Matična številka: ___________________</w:t>
      </w:r>
    </w:p>
    <w:p w14:paraId="18DB2DE9" w14:textId="77777777" w:rsidR="00606366" w:rsidRPr="00706F44" w:rsidRDefault="00606366" w:rsidP="00606366">
      <w:pPr>
        <w:spacing w:after="0" w:line="240" w:lineRule="auto"/>
        <w:jc w:val="both"/>
        <w:rPr>
          <w:rFonts w:ascii="Times New Roman" w:hAnsi="Times New Roman" w:cs="Times New Roman"/>
          <w:b/>
          <w:i/>
          <w:sz w:val="24"/>
          <w:szCs w:val="24"/>
        </w:rPr>
      </w:pPr>
      <w:r w:rsidRPr="00706F44">
        <w:rPr>
          <w:rFonts w:ascii="Times New Roman" w:hAnsi="Times New Roman" w:cs="Times New Roman"/>
          <w:b/>
          <w:sz w:val="24"/>
          <w:szCs w:val="24"/>
        </w:rPr>
        <w:t>ID za DDV: ______________________</w:t>
      </w:r>
    </w:p>
    <w:p w14:paraId="2B7CF480" w14:textId="77777777" w:rsidR="00606366" w:rsidRPr="00706F44" w:rsidRDefault="00606366" w:rsidP="00606366">
      <w:pPr>
        <w:spacing w:after="0" w:line="240" w:lineRule="auto"/>
        <w:jc w:val="both"/>
        <w:rPr>
          <w:rFonts w:ascii="Times New Roman" w:hAnsi="Times New Roman" w:cs="Times New Roman"/>
          <w:b/>
          <w:sz w:val="24"/>
          <w:szCs w:val="24"/>
        </w:rPr>
      </w:pPr>
      <w:r w:rsidRPr="00706F44">
        <w:rPr>
          <w:rFonts w:ascii="Times New Roman" w:hAnsi="Times New Roman" w:cs="Times New Roman"/>
          <w:b/>
          <w:sz w:val="24"/>
          <w:szCs w:val="24"/>
        </w:rPr>
        <w:t>Poslovni račun: ____________________________, odprt pri _______________</w:t>
      </w:r>
    </w:p>
    <w:p w14:paraId="73BC9675" w14:textId="77777777" w:rsidR="00606366" w:rsidRPr="00706F44" w:rsidRDefault="00606366" w:rsidP="00606366">
      <w:pPr>
        <w:spacing w:after="0" w:line="240" w:lineRule="auto"/>
        <w:jc w:val="both"/>
        <w:rPr>
          <w:rFonts w:ascii="Times New Roman" w:hAnsi="Times New Roman" w:cs="Times New Roman"/>
          <w:sz w:val="24"/>
          <w:szCs w:val="24"/>
        </w:rPr>
      </w:pPr>
    </w:p>
    <w:p w14:paraId="24E4FD0B" w14:textId="698E94F2" w:rsidR="00606366" w:rsidRDefault="00606366" w:rsidP="00606366">
      <w:pPr>
        <w:spacing w:after="0" w:line="240" w:lineRule="auto"/>
        <w:jc w:val="both"/>
        <w:rPr>
          <w:rFonts w:ascii="Times New Roman" w:hAnsi="Times New Roman" w:cs="Times New Roman"/>
          <w:sz w:val="24"/>
          <w:szCs w:val="24"/>
        </w:rPr>
      </w:pPr>
      <w:r w:rsidRPr="00706F44">
        <w:rPr>
          <w:rFonts w:ascii="Times New Roman" w:hAnsi="Times New Roman" w:cs="Times New Roman"/>
          <w:sz w:val="24"/>
          <w:szCs w:val="24"/>
        </w:rPr>
        <w:t>skleneta naslednjo</w:t>
      </w:r>
    </w:p>
    <w:p w14:paraId="7FCC5041" w14:textId="77777777" w:rsidR="00606366" w:rsidRPr="00706F44" w:rsidRDefault="00606366" w:rsidP="00606366">
      <w:pPr>
        <w:spacing w:after="0" w:line="240" w:lineRule="auto"/>
        <w:jc w:val="both"/>
        <w:rPr>
          <w:rFonts w:ascii="Times New Roman" w:hAnsi="Times New Roman" w:cs="Times New Roman"/>
          <w:sz w:val="24"/>
          <w:szCs w:val="24"/>
        </w:rPr>
      </w:pPr>
    </w:p>
    <w:p w14:paraId="5C2FD5D5" w14:textId="3A4B3FD8" w:rsidR="00606366" w:rsidRPr="00706F44" w:rsidRDefault="000D5FCC" w:rsidP="000D5FCC">
      <w:pPr>
        <w:spacing w:after="0" w:line="240" w:lineRule="auto"/>
        <w:jc w:val="center"/>
        <w:rPr>
          <w:rFonts w:ascii="Times New Roman" w:hAnsi="Times New Roman" w:cs="Times New Roman"/>
          <w:b/>
          <w:bCs/>
          <w:sz w:val="24"/>
          <w:szCs w:val="24"/>
        </w:rPr>
      </w:pPr>
      <w:r w:rsidRPr="00706F44">
        <w:rPr>
          <w:rFonts w:ascii="Times New Roman" w:hAnsi="Times New Roman" w:cs="Times New Roman"/>
          <w:b/>
          <w:bCs/>
          <w:sz w:val="24"/>
          <w:szCs w:val="24"/>
        </w:rPr>
        <w:t>POGODBO</w:t>
      </w:r>
    </w:p>
    <w:p w14:paraId="30EECCBD" w14:textId="6AD1CEBC" w:rsidR="008E30A9" w:rsidRPr="00706F44" w:rsidRDefault="008E30A9" w:rsidP="00A307A5">
      <w:pPr>
        <w:spacing w:after="0" w:line="240" w:lineRule="auto"/>
        <w:jc w:val="center"/>
        <w:rPr>
          <w:rFonts w:ascii="Times New Roman" w:hAnsi="Times New Roman" w:cs="Times New Roman"/>
          <w:b/>
          <w:bCs/>
          <w:sz w:val="24"/>
          <w:szCs w:val="24"/>
        </w:rPr>
      </w:pPr>
    </w:p>
    <w:p w14:paraId="0DF4FC6F" w14:textId="7E9994CD" w:rsidR="00A307A5" w:rsidRDefault="00A307A5" w:rsidP="00A307A5">
      <w:pPr>
        <w:spacing w:after="0" w:line="240" w:lineRule="auto"/>
        <w:jc w:val="center"/>
        <w:rPr>
          <w:rFonts w:ascii="Times New Roman" w:hAnsi="Times New Roman" w:cs="Times New Roman"/>
          <w:b/>
          <w:bCs/>
          <w:sz w:val="24"/>
          <w:szCs w:val="24"/>
        </w:rPr>
      </w:pPr>
      <w:r w:rsidRPr="00706F44">
        <w:rPr>
          <w:rFonts w:ascii="Times New Roman" w:hAnsi="Times New Roman" w:cs="Times New Roman"/>
          <w:sz w:val="24"/>
          <w:szCs w:val="24"/>
        </w:rPr>
        <w:t>«</w:t>
      </w:r>
      <w:r w:rsidRPr="00706F44">
        <w:rPr>
          <w:rFonts w:ascii="Times New Roman" w:hAnsi="Times New Roman" w:cs="Times New Roman"/>
          <w:b/>
          <w:sz w:val="24"/>
          <w:szCs w:val="24"/>
        </w:rPr>
        <w:t>Izdelava projektne dokumentacije I</w:t>
      </w:r>
      <w:r w:rsidR="00A31602">
        <w:rPr>
          <w:rFonts w:ascii="Times New Roman" w:hAnsi="Times New Roman" w:cs="Times New Roman"/>
          <w:b/>
          <w:sz w:val="24"/>
          <w:szCs w:val="24"/>
        </w:rPr>
        <w:t>zN</w:t>
      </w:r>
      <w:r w:rsidRPr="00706F44">
        <w:rPr>
          <w:rFonts w:ascii="Times New Roman" w:hAnsi="Times New Roman" w:cs="Times New Roman"/>
          <w:b/>
          <w:sz w:val="24"/>
          <w:szCs w:val="24"/>
        </w:rPr>
        <w:t xml:space="preserve"> in pridobitev soglasij za projekt: Dograditev in nadvišanje visokovodnega nasipa desni breg Mure (Bistrica)</w:t>
      </w:r>
      <w:r w:rsidRPr="00706F44">
        <w:rPr>
          <w:rFonts w:ascii="Times New Roman" w:hAnsi="Times New Roman" w:cs="Times New Roman"/>
          <w:b/>
          <w:bCs/>
          <w:sz w:val="24"/>
          <w:szCs w:val="24"/>
        </w:rPr>
        <w:t>«</w:t>
      </w:r>
    </w:p>
    <w:p w14:paraId="69B4F164" w14:textId="41E1603A" w:rsidR="00CE6214" w:rsidRPr="00CE6214" w:rsidRDefault="00CE6214" w:rsidP="00A307A5">
      <w:pPr>
        <w:spacing w:after="0" w:line="240" w:lineRule="auto"/>
        <w:jc w:val="center"/>
        <w:rPr>
          <w:rFonts w:ascii="Times New Roman" w:hAnsi="Times New Roman" w:cs="Times New Roman"/>
          <w:sz w:val="24"/>
          <w:szCs w:val="24"/>
        </w:rPr>
      </w:pPr>
      <w:r w:rsidRPr="00CE6214">
        <w:rPr>
          <w:rFonts w:ascii="Times New Roman" w:hAnsi="Times New Roman" w:cs="Times New Roman"/>
          <w:sz w:val="24"/>
          <w:szCs w:val="24"/>
        </w:rPr>
        <w:t>Številka investicije/projekta: 1.3.</w:t>
      </w:r>
    </w:p>
    <w:p w14:paraId="15D0A139" w14:textId="3A98EB5E" w:rsidR="00606366" w:rsidRDefault="00606366" w:rsidP="00606366">
      <w:pPr>
        <w:spacing w:after="0" w:line="240" w:lineRule="auto"/>
        <w:ind w:left="5387" w:hanging="5387"/>
        <w:rPr>
          <w:rFonts w:ascii="Times New Roman" w:hAnsi="Times New Roman" w:cs="Times New Roman"/>
          <w:b/>
          <w:snapToGrid w:val="0"/>
          <w:color w:val="FF0000"/>
          <w:sz w:val="24"/>
          <w:szCs w:val="24"/>
        </w:rPr>
      </w:pPr>
    </w:p>
    <w:p w14:paraId="06B9EAF3" w14:textId="77777777" w:rsidR="00583A83" w:rsidRPr="004C66C2" w:rsidRDefault="00583A83" w:rsidP="00606366">
      <w:pPr>
        <w:spacing w:after="0" w:line="240" w:lineRule="auto"/>
        <w:ind w:left="5387" w:hanging="5387"/>
        <w:rPr>
          <w:rFonts w:ascii="Times New Roman" w:hAnsi="Times New Roman" w:cs="Times New Roman"/>
          <w:b/>
          <w:snapToGrid w:val="0"/>
          <w:color w:val="FF0000"/>
          <w:sz w:val="24"/>
          <w:szCs w:val="24"/>
        </w:rPr>
      </w:pPr>
    </w:p>
    <w:p w14:paraId="0984833D" w14:textId="77777777" w:rsidR="00706F44" w:rsidRPr="001E1F12" w:rsidRDefault="00706F44" w:rsidP="00706F44">
      <w:pPr>
        <w:pStyle w:val="Telobesedila"/>
        <w:rPr>
          <w:b/>
          <w:bCs/>
        </w:rPr>
      </w:pPr>
      <w:r w:rsidRPr="001E1F12">
        <w:rPr>
          <w:b/>
          <w:bCs/>
        </w:rPr>
        <w:t>PREDMET POGODBE</w:t>
      </w:r>
    </w:p>
    <w:p w14:paraId="3BAB6A37" w14:textId="77777777" w:rsidR="00706F44" w:rsidRPr="00764CA6" w:rsidRDefault="00706F44" w:rsidP="00706F44">
      <w:pPr>
        <w:pStyle w:val="Telobesedila"/>
        <w:numPr>
          <w:ilvl w:val="0"/>
          <w:numId w:val="44"/>
        </w:numPr>
        <w:ind w:right="1134"/>
        <w:rPr>
          <w:b/>
        </w:rPr>
      </w:pPr>
      <w:r w:rsidRPr="00764CA6">
        <w:rPr>
          <w:b/>
        </w:rPr>
        <w:t>člen</w:t>
      </w:r>
    </w:p>
    <w:p w14:paraId="3A169C85" w14:textId="77777777" w:rsidR="00706F44" w:rsidRPr="00764CA6" w:rsidRDefault="00706F44" w:rsidP="00706F44">
      <w:pPr>
        <w:pStyle w:val="Telobesedila"/>
        <w:ind w:left="360" w:right="1134"/>
      </w:pPr>
    </w:p>
    <w:p w14:paraId="107F5A4F" w14:textId="0354DC9B" w:rsidR="00706F44" w:rsidRPr="007E4C8F" w:rsidRDefault="00706F44" w:rsidP="00706F44">
      <w:pPr>
        <w:spacing w:after="0" w:line="240" w:lineRule="auto"/>
        <w:jc w:val="both"/>
        <w:rPr>
          <w:rFonts w:ascii="Times New Roman" w:hAnsi="Times New Roman" w:cs="Times New Roman"/>
          <w:bCs/>
          <w:sz w:val="24"/>
          <w:szCs w:val="24"/>
        </w:rPr>
      </w:pPr>
      <w:r w:rsidRPr="00764CA6">
        <w:rPr>
          <w:rFonts w:ascii="Times New Roman" w:hAnsi="Times New Roman" w:cs="Times New Roman"/>
          <w:bCs/>
          <w:sz w:val="24"/>
          <w:szCs w:val="24"/>
        </w:rPr>
        <w:t>Naročnik in izvajalec ugotavljata, da je bil na osnovi javnega razpisa, objavljenega na portalu javnih naročil</w:t>
      </w:r>
      <w:r>
        <w:rPr>
          <w:rFonts w:ascii="Times New Roman" w:hAnsi="Times New Roman" w:cs="Times New Roman"/>
          <w:bCs/>
          <w:sz w:val="24"/>
          <w:szCs w:val="24"/>
        </w:rPr>
        <w:t xml:space="preserve"> in </w:t>
      </w:r>
      <w:r w:rsidR="001067DF">
        <w:rPr>
          <w:rFonts w:ascii="Times New Roman" w:hAnsi="Times New Roman" w:cs="Times New Roman"/>
          <w:bCs/>
          <w:sz w:val="24"/>
          <w:szCs w:val="24"/>
        </w:rPr>
        <w:t>Uradnem listu Evropske unije</w:t>
      </w:r>
      <w:r w:rsidRPr="00764CA6">
        <w:rPr>
          <w:rFonts w:ascii="Times New Roman" w:hAnsi="Times New Roman" w:cs="Times New Roman"/>
          <w:bCs/>
          <w:sz w:val="24"/>
          <w:szCs w:val="24"/>
        </w:rPr>
        <w:t>, s sklepom št. 430-</w:t>
      </w:r>
      <w:r w:rsidR="00FB0256">
        <w:rPr>
          <w:rFonts w:ascii="Times New Roman" w:hAnsi="Times New Roman" w:cs="Times New Roman"/>
          <w:bCs/>
          <w:sz w:val="24"/>
          <w:szCs w:val="24"/>
        </w:rPr>
        <w:t>31</w:t>
      </w:r>
      <w:r w:rsidRPr="00764CA6">
        <w:rPr>
          <w:rFonts w:ascii="Times New Roman" w:hAnsi="Times New Roman" w:cs="Times New Roman"/>
          <w:bCs/>
          <w:sz w:val="24"/>
          <w:szCs w:val="24"/>
        </w:rPr>
        <w:t>/20</w:t>
      </w:r>
      <w:r>
        <w:rPr>
          <w:rFonts w:ascii="Times New Roman" w:hAnsi="Times New Roman" w:cs="Times New Roman"/>
          <w:bCs/>
          <w:sz w:val="24"/>
          <w:szCs w:val="24"/>
        </w:rPr>
        <w:t>22</w:t>
      </w:r>
      <w:r w:rsidRPr="00764CA6">
        <w:rPr>
          <w:rFonts w:ascii="Times New Roman" w:hAnsi="Times New Roman" w:cs="Times New Roman"/>
          <w:bCs/>
          <w:sz w:val="24"/>
          <w:szCs w:val="24"/>
        </w:rPr>
        <w:t>-4</w:t>
      </w:r>
      <w:r>
        <w:rPr>
          <w:rFonts w:ascii="Times New Roman" w:hAnsi="Times New Roman" w:cs="Times New Roman"/>
          <w:bCs/>
          <w:sz w:val="24"/>
          <w:szCs w:val="24"/>
        </w:rPr>
        <w:t>202</w:t>
      </w:r>
      <w:r w:rsidRPr="00764CA6">
        <w:rPr>
          <w:rFonts w:ascii="Times New Roman" w:hAnsi="Times New Roman" w:cs="Times New Roman"/>
          <w:bCs/>
          <w:sz w:val="24"/>
          <w:szCs w:val="24"/>
        </w:rPr>
        <w:t>-</w:t>
      </w:r>
      <w:r>
        <w:rPr>
          <w:rFonts w:ascii="Times New Roman" w:hAnsi="Times New Roman" w:cs="Times New Roman"/>
          <w:bCs/>
          <w:sz w:val="24"/>
          <w:szCs w:val="24"/>
        </w:rPr>
        <w:t>JR-S</w:t>
      </w:r>
      <w:r w:rsidRPr="00764CA6">
        <w:rPr>
          <w:rFonts w:ascii="Times New Roman" w:hAnsi="Times New Roman" w:cs="Times New Roman"/>
          <w:bCs/>
          <w:sz w:val="24"/>
          <w:szCs w:val="24"/>
        </w:rPr>
        <w:t>/</w:t>
      </w:r>
      <w:r w:rsidR="00FB0256">
        <w:rPr>
          <w:rFonts w:ascii="Times New Roman" w:hAnsi="Times New Roman" w:cs="Times New Roman"/>
          <w:bCs/>
          <w:sz w:val="24"/>
          <w:szCs w:val="24"/>
        </w:rPr>
        <w:t>5</w:t>
      </w:r>
      <w:r>
        <w:rPr>
          <w:rFonts w:ascii="Times New Roman" w:hAnsi="Times New Roman" w:cs="Times New Roman"/>
          <w:bCs/>
          <w:sz w:val="24"/>
          <w:szCs w:val="24"/>
        </w:rPr>
        <w:t>-___</w:t>
      </w:r>
      <w:r w:rsidRPr="00764CA6">
        <w:rPr>
          <w:rFonts w:ascii="Times New Roman" w:hAnsi="Times New Roman" w:cs="Times New Roman"/>
          <w:bCs/>
          <w:sz w:val="24"/>
          <w:szCs w:val="24"/>
        </w:rPr>
        <w:t xml:space="preserve"> z dne </w:t>
      </w:r>
      <w:r>
        <w:rPr>
          <w:rFonts w:ascii="Times New Roman" w:hAnsi="Times New Roman" w:cs="Times New Roman"/>
          <w:bCs/>
          <w:sz w:val="24"/>
          <w:szCs w:val="24"/>
        </w:rPr>
        <w:t>______________</w:t>
      </w:r>
      <w:r w:rsidR="00EB1E70">
        <w:rPr>
          <w:rFonts w:ascii="Times New Roman" w:hAnsi="Times New Roman" w:cs="Times New Roman"/>
          <w:bCs/>
          <w:sz w:val="24"/>
          <w:szCs w:val="24"/>
        </w:rPr>
        <w:t xml:space="preserve"> za izdelavo projektne dokumentacije I</w:t>
      </w:r>
      <w:r w:rsidR="00A31602">
        <w:rPr>
          <w:rFonts w:ascii="Times New Roman" w:hAnsi="Times New Roman" w:cs="Times New Roman"/>
          <w:bCs/>
          <w:sz w:val="24"/>
          <w:szCs w:val="24"/>
        </w:rPr>
        <w:t>zN</w:t>
      </w:r>
      <w:r w:rsidR="00EB1E70">
        <w:rPr>
          <w:rFonts w:ascii="Times New Roman" w:hAnsi="Times New Roman" w:cs="Times New Roman"/>
          <w:bCs/>
          <w:sz w:val="24"/>
          <w:szCs w:val="24"/>
        </w:rPr>
        <w:t xml:space="preserve"> in pridobitev soglasij</w:t>
      </w:r>
      <w:r>
        <w:rPr>
          <w:rFonts w:ascii="Times New Roman" w:hAnsi="Times New Roman" w:cs="Times New Roman"/>
          <w:bCs/>
          <w:sz w:val="24"/>
          <w:szCs w:val="24"/>
        </w:rPr>
        <w:t xml:space="preserve"> </w:t>
      </w:r>
      <w:r w:rsidRPr="00764CA6">
        <w:rPr>
          <w:rFonts w:ascii="Times New Roman" w:hAnsi="Times New Roman" w:cs="Times New Roman"/>
          <w:bCs/>
          <w:sz w:val="24"/>
          <w:szCs w:val="24"/>
        </w:rPr>
        <w:t xml:space="preserve">izbran </w:t>
      </w:r>
      <w:r>
        <w:rPr>
          <w:rFonts w:ascii="Times New Roman" w:hAnsi="Times New Roman" w:cs="Times New Roman"/>
          <w:bCs/>
          <w:sz w:val="24"/>
          <w:szCs w:val="24"/>
        </w:rPr>
        <w:t>ponudnik</w:t>
      </w:r>
      <w:r w:rsidRPr="00764CA6">
        <w:rPr>
          <w:rFonts w:ascii="Times New Roman" w:hAnsi="Times New Roman" w:cs="Times New Roman"/>
          <w:bCs/>
          <w:sz w:val="24"/>
          <w:szCs w:val="24"/>
        </w:rPr>
        <w:t xml:space="preserve"> </w:t>
      </w:r>
      <w:r>
        <w:rPr>
          <w:rFonts w:ascii="Times New Roman" w:hAnsi="Times New Roman" w:cs="Times New Roman"/>
          <w:bCs/>
          <w:sz w:val="24"/>
          <w:szCs w:val="24"/>
        </w:rPr>
        <w:t>_______________</w:t>
      </w:r>
      <w:r w:rsidR="00240A68">
        <w:rPr>
          <w:rFonts w:ascii="Times New Roman" w:hAnsi="Times New Roman" w:cs="Times New Roman"/>
          <w:bCs/>
          <w:sz w:val="24"/>
          <w:szCs w:val="24"/>
        </w:rPr>
        <w:t>________________________</w:t>
      </w:r>
      <w:r>
        <w:rPr>
          <w:rFonts w:ascii="Times New Roman" w:hAnsi="Times New Roman" w:cs="Times New Roman"/>
          <w:bCs/>
          <w:sz w:val="24"/>
          <w:szCs w:val="24"/>
        </w:rPr>
        <w:t>______________</w:t>
      </w:r>
      <w:r w:rsidRPr="00764CA6">
        <w:rPr>
          <w:rFonts w:ascii="Times New Roman" w:hAnsi="Times New Roman" w:cs="Times New Roman"/>
          <w:bCs/>
          <w:sz w:val="24"/>
          <w:szCs w:val="24"/>
        </w:rPr>
        <w:t>.</w:t>
      </w:r>
    </w:p>
    <w:p w14:paraId="00B840D3" w14:textId="77777777" w:rsidR="00706F44" w:rsidRPr="00764CA6" w:rsidRDefault="00706F44" w:rsidP="00706F44">
      <w:pPr>
        <w:pStyle w:val="Telobesedila2"/>
        <w:tabs>
          <w:tab w:val="left" w:pos="9072"/>
        </w:tabs>
        <w:spacing w:after="0" w:line="240" w:lineRule="auto"/>
        <w:jc w:val="both"/>
        <w:rPr>
          <w:rFonts w:ascii="Times New Roman" w:hAnsi="Times New Roman"/>
          <w:bCs/>
        </w:rPr>
      </w:pPr>
    </w:p>
    <w:p w14:paraId="379B9401" w14:textId="5D4516F6" w:rsidR="00706F44" w:rsidRDefault="00706F44" w:rsidP="00706F44">
      <w:pPr>
        <w:pStyle w:val="Telobesedila"/>
        <w:ind w:right="70"/>
        <w:rPr>
          <w:b/>
          <w:bCs/>
        </w:rPr>
      </w:pPr>
      <w:r>
        <w:rPr>
          <w:bCs/>
        </w:rPr>
        <w:t>Naročnik naroča, izvajalec pa prevzame v izvedbo dela navedena v 1. odstavku tega člena skladno s ponudbo izvajalca št. ___________ z dne ___________.</w:t>
      </w:r>
    </w:p>
    <w:p w14:paraId="6689AA6D" w14:textId="77777777" w:rsidR="00706F44" w:rsidRDefault="00706F44" w:rsidP="00706F44">
      <w:pPr>
        <w:spacing w:after="0" w:line="240" w:lineRule="auto"/>
        <w:jc w:val="both"/>
        <w:rPr>
          <w:rFonts w:ascii="Times New Roman" w:hAnsi="Times New Roman" w:cs="Times New Roman"/>
        </w:rPr>
      </w:pPr>
    </w:p>
    <w:p w14:paraId="4A5C0884" w14:textId="77777777" w:rsidR="00706F44" w:rsidRPr="00FB0ADA" w:rsidRDefault="00706F44" w:rsidP="00706F44">
      <w:pPr>
        <w:spacing w:after="0" w:line="240" w:lineRule="auto"/>
        <w:jc w:val="both"/>
        <w:rPr>
          <w:rFonts w:ascii="Times New Roman" w:hAnsi="Times New Roman" w:cs="Times New Roman"/>
        </w:rPr>
      </w:pPr>
    </w:p>
    <w:p w14:paraId="47BF7F87" w14:textId="77777777" w:rsidR="00706F44" w:rsidRPr="001B00E0" w:rsidRDefault="00706F44" w:rsidP="00706F44">
      <w:pPr>
        <w:pStyle w:val="Telobesedila"/>
        <w:numPr>
          <w:ilvl w:val="0"/>
          <w:numId w:val="44"/>
        </w:numPr>
        <w:ind w:right="1134"/>
        <w:rPr>
          <w:b/>
        </w:rPr>
      </w:pPr>
      <w:r w:rsidRPr="001B00E0">
        <w:rPr>
          <w:b/>
        </w:rPr>
        <w:t>člen</w:t>
      </w:r>
    </w:p>
    <w:p w14:paraId="188C3423" w14:textId="77777777" w:rsidR="00706F44" w:rsidRPr="00FB0ADA" w:rsidRDefault="00706F44" w:rsidP="00706F44">
      <w:pPr>
        <w:pStyle w:val="Telobesedila"/>
        <w:ind w:right="1134"/>
      </w:pPr>
    </w:p>
    <w:p w14:paraId="55B8F13D" w14:textId="77777777" w:rsidR="00706F44" w:rsidRDefault="00706F44" w:rsidP="00706F44">
      <w:pPr>
        <w:pStyle w:val="Telobesedila"/>
        <w:rPr>
          <w:bCs/>
        </w:rPr>
      </w:pPr>
      <w:r w:rsidRPr="00FB0ADA">
        <w:rPr>
          <w:bCs/>
        </w:rPr>
        <w:t>Dela iz prejšnjega člena se bodo izvajala na osnovi:</w:t>
      </w:r>
    </w:p>
    <w:p w14:paraId="330B98C9" w14:textId="45B9D823" w:rsidR="00706F44" w:rsidRPr="00764CA6" w:rsidRDefault="00706F44" w:rsidP="00706F44">
      <w:pPr>
        <w:pStyle w:val="Telobesedila"/>
        <w:numPr>
          <w:ilvl w:val="0"/>
          <w:numId w:val="43"/>
        </w:numPr>
        <w:rPr>
          <w:b/>
          <w:bCs/>
        </w:rPr>
      </w:pPr>
      <w:r>
        <w:rPr>
          <w:bCs/>
        </w:rPr>
        <w:t>javnega naročila št.</w:t>
      </w:r>
      <w:r w:rsidR="00EB1E70">
        <w:rPr>
          <w:bCs/>
        </w:rPr>
        <w:t xml:space="preserve"> ………………………….</w:t>
      </w:r>
    </w:p>
    <w:p w14:paraId="5EF138E0" w14:textId="77777777" w:rsidR="00706F44" w:rsidRPr="00AE565B" w:rsidRDefault="00706F44" w:rsidP="00706F44">
      <w:pPr>
        <w:pStyle w:val="Telobesedila"/>
        <w:numPr>
          <w:ilvl w:val="0"/>
          <w:numId w:val="43"/>
        </w:numPr>
        <w:rPr>
          <w:b/>
          <w:bCs/>
        </w:rPr>
      </w:pPr>
      <w:r>
        <w:rPr>
          <w:bCs/>
        </w:rPr>
        <w:t xml:space="preserve">razpisne dokumentacije </w:t>
      </w:r>
    </w:p>
    <w:p w14:paraId="53E04D66" w14:textId="0AEB46CF" w:rsidR="00583A83" w:rsidRPr="00A31602" w:rsidRDefault="00706F44" w:rsidP="00706F44">
      <w:pPr>
        <w:pStyle w:val="Telobesedila"/>
        <w:numPr>
          <w:ilvl w:val="0"/>
          <w:numId w:val="43"/>
        </w:numPr>
        <w:rPr>
          <w:b/>
          <w:bCs/>
        </w:rPr>
      </w:pPr>
      <w:r w:rsidRPr="00AE565B">
        <w:rPr>
          <w:bCs/>
        </w:rPr>
        <w:t xml:space="preserve">projektne </w:t>
      </w:r>
      <w:r w:rsidR="00583A83">
        <w:rPr>
          <w:bCs/>
        </w:rPr>
        <w:t>naloge</w:t>
      </w:r>
    </w:p>
    <w:p w14:paraId="38615F24" w14:textId="0E0678F7" w:rsidR="00A31602" w:rsidRPr="00A31602" w:rsidRDefault="00A31602" w:rsidP="00A31602">
      <w:pPr>
        <w:pStyle w:val="Odstavekseznama"/>
        <w:numPr>
          <w:ilvl w:val="0"/>
          <w:numId w:val="43"/>
        </w:numPr>
        <w:spacing w:after="0" w:line="240" w:lineRule="auto"/>
        <w:jc w:val="both"/>
        <w:rPr>
          <w:rFonts w:ascii="Times New Roman" w:eastAsiaTheme="minorEastAsia" w:hAnsi="Times New Roman" w:cs="Times New Roman"/>
          <w:sz w:val="24"/>
          <w:szCs w:val="24"/>
        </w:rPr>
      </w:pPr>
      <w:r w:rsidRPr="00A31602">
        <w:rPr>
          <w:rFonts w:ascii="Times New Roman" w:eastAsiaTheme="minorEastAsia" w:hAnsi="Times New Roman" w:cs="Times New Roman"/>
          <w:sz w:val="24"/>
          <w:szCs w:val="24"/>
        </w:rPr>
        <w:t>Idejn</w:t>
      </w:r>
      <w:r>
        <w:rPr>
          <w:rFonts w:ascii="Times New Roman" w:eastAsiaTheme="minorEastAsia" w:hAnsi="Times New Roman" w:cs="Times New Roman"/>
          <w:sz w:val="24"/>
          <w:szCs w:val="24"/>
        </w:rPr>
        <w:t>e</w:t>
      </w:r>
      <w:r w:rsidRPr="00A31602">
        <w:rPr>
          <w:rFonts w:ascii="Times New Roman" w:eastAsiaTheme="minorEastAsia" w:hAnsi="Times New Roman" w:cs="Times New Roman"/>
          <w:sz w:val="24"/>
          <w:szCs w:val="24"/>
        </w:rPr>
        <w:t xml:space="preserve"> zasnov</w:t>
      </w:r>
      <w:r>
        <w:rPr>
          <w:rFonts w:ascii="Times New Roman" w:eastAsiaTheme="minorEastAsia" w:hAnsi="Times New Roman" w:cs="Times New Roman"/>
          <w:sz w:val="24"/>
          <w:szCs w:val="24"/>
        </w:rPr>
        <w:t>e</w:t>
      </w:r>
      <w:r w:rsidRPr="00A31602">
        <w:rPr>
          <w:rFonts w:ascii="Times New Roman" w:eastAsiaTheme="minorEastAsia" w:hAnsi="Times New Roman" w:cs="Times New Roman"/>
          <w:sz w:val="24"/>
          <w:szCs w:val="24"/>
        </w:rPr>
        <w:t xml:space="preserve"> rešitve »Rekonstrukcija v.v. nasipa na desnem bregu Mure (Bistrica) je izdelal Pomgrad VGP d.d., Lipovci 256b, 9231 Beltinci.</w:t>
      </w:r>
    </w:p>
    <w:p w14:paraId="0A8BAAFE" w14:textId="77777777" w:rsidR="00A31602" w:rsidRPr="00A31602" w:rsidRDefault="00A31602" w:rsidP="00A31602">
      <w:pPr>
        <w:pStyle w:val="Odstavekseznama"/>
        <w:numPr>
          <w:ilvl w:val="0"/>
          <w:numId w:val="43"/>
        </w:numPr>
        <w:spacing w:after="0" w:line="240" w:lineRule="auto"/>
        <w:jc w:val="both"/>
        <w:rPr>
          <w:rFonts w:ascii="Times New Roman" w:hAnsi="Times New Roman" w:cs="Times New Roman"/>
          <w:sz w:val="24"/>
          <w:szCs w:val="24"/>
        </w:rPr>
      </w:pPr>
      <w:r w:rsidRPr="00A31602">
        <w:rPr>
          <w:rFonts w:ascii="Times New Roman" w:hAnsi="Times New Roman" w:cs="Times New Roman"/>
          <w:sz w:val="24"/>
          <w:szCs w:val="24"/>
        </w:rPr>
        <w:t>FRISCO 1: »Celovita študija zmanjševanja poplavne ogroženosti za čezmejno porečje reke Mure«; v sklopu tega se je tudi določila gladina visoke vode od železniške mostu v Ižakovcih do konca mejnega odseka z Republiko Hrvaško. Projekt je izdelal VGB Maribor, Glavni trg 19c, 2000 Maribor, kot partner v projektu sodeloval IHR.</w:t>
      </w:r>
    </w:p>
    <w:p w14:paraId="7F082300" w14:textId="77777777" w:rsidR="00A31602" w:rsidRPr="00583A83" w:rsidRDefault="00A31602" w:rsidP="00A31602">
      <w:pPr>
        <w:pStyle w:val="Telobesedila"/>
        <w:ind w:left="360"/>
        <w:rPr>
          <w:b/>
          <w:bCs/>
        </w:rPr>
      </w:pPr>
    </w:p>
    <w:p w14:paraId="30F1F73E" w14:textId="77777777" w:rsidR="00706F44" w:rsidRDefault="00706F44" w:rsidP="00706F44">
      <w:pPr>
        <w:spacing w:after="0" w:line="240" w:lineRule="auto"/>
        <w:jc w:val="center"/>
        <w:rPr>
          <w:rFonts w:ascii="Times New Roman" w:hAnsi="Times New Roman"/>
          <w:b/>
          <w:sz w:val="24"/>
        </w:rPr>
      </w:pPr>
      <w:r>
        <w:rPr>
          <w:rFonts w:ascii="Times New Roman" w:hAnsi="Times New Roman"/>
          <w:b/>
          <w:sz w:val="24"/>
        </w:rPr>
        <w:lastRenderedPageBreak/>
        <w:t>3. člen</w:t>
      </w:r>
    </w:p>
    <w:p w14:paraId="4DA6D180" w14:textId="77777777" w:rsidR="00706F44" w:rsidRDefault="00706F44" w:rsidP="00706F44">
      <w:pPr>
        <w:spacing w:after="0" w:line="240" w:lineRule="auto"/>
        <w:jc w:val="both"/>
        <w:rPr>
          <w:rFonts w:ascii="Times New Roman" w:hAnsi="Times New Roman"/>
          <w:sz w:val="24"/>
        </w:rPr>
      </w:pPr>
    </w:p>
    <w:p w14:paraId="13BFFC63"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Dodatne storitve, ki niso opredeljena v tej pogodbi, izvajalec izvede le na podlagi predhodnega pisnega soglasja naročnika.</w:t>
      </w:r>
    </w:p>
    <w:p w14:paraId="4742101F" w14:textId="77777777" w:rsidR="00706F44" w:rsidRDefault="00706F44" w:rsidP="00706F44">
      <w:pPr>
        <w:spacing w:after="0" w:line="240" w:lineRule="auto"/>
        <w:rPr>
          <w:rFonts w:ascii="Times New Roman" w:hAnsi="Times New Roman"/>
          <w:b/>
          <w:sz w:val="24"/>
        </w:rPr>
      </w:pPr>
    </w:p>
    <w:p w14:paraId="4C714AE8"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Za dodatne storitve, ki se bodo izkazale za potrebne šele po sklenitvi te pogodbe, lahko naročnik odda naročilo izvajalcu osnovnega naročila ob upoštevanju določb ZJN-3. Z izvajalcem se v tem primeru sklene dodatek k osnovni pogodbi ali nova pogodba.</w:t>
      </w:r>
    </w:p>
    <w:p w14:paraId="3153715C" w14:textId="77777777" w:rsidR="00706F44" w:rsidRDefault="00706F44" w:rsidP="00706F44">
      <w:pPr>
        <w:spacing w:after="0" w:line="240" w:lineRule="auto"/>
        <w:jc w:val="both"/>
        <w:rPr>
          <w:rFonts w:ascii="Times New Roman" w:hAnsi="Times New Roman"/>
          <w:sz w:val="24"/>
        </w:rPr>
      </w:pPr>
    </w:p>
    <w:p w14:paraId="6930B069"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Naročnik si pridržuje pravico, da zmanjša obseg razpisanih del, ne da bi zato moral navajati posebne razloge.</w:t>
      </w:r>
    </w:p>
    <w:p w14:paraId="0BEC8BC2" w14:textId="77777777" w:rsidR="00706F44" w:rsidRDefault="00706F44" w:rsidP="00706F44">
      <w:pPr>
        <w:spacing w:after="0" w:line="240" w:lineRule="auto"/>
        <w:jc w:val="both"/>
        <w:rPr>
          <w:rFonts w:ascii="Times New Roman" w:hAnsi="Times New Roman"/>
          <w:sz w:val="24"/>
        </w:rPr>
      </w:pPr>
    </w:p>
    <w:p w14:paraId="0CBA3C44" w14:textId="0B4D5C9B" w:rsidR="00706F44" w:rsidRDefault="00706F44" w:rsidP="00706F44">
      <w:pPr>
        <w:spacing w:after="0" w:line="240" w:lineRule="auto"/>
        <w:jc w:val="both"/>
        <w:rPr>
          <w:rFonts w:ascii="Times New Roman" w:hAnsi="Times New Roman"/>
          <w:sz w:val="24"/>
        </w:rPr>
      </w:pPr>
      <w:r>
        <w:rPr>
          <w:rFonts w:ascii="Times New Roman" w:hAnsi="Times New Roman"/>
          <w:sz w:val="24"/>
        </w:rPr>
        <w:t>Prav tako si naročnik pridržuje pravico, da poveča obseg del, kadar bo to gospodarno in v okviru določil ZJN-3.</w:t>
      </w:r>
    </w:p>
    <w:p w14:paraId="5FA6A550" w14:textId="77777777" w:rsidR="00706F44" w:rsidRDefault="00706F44" w:rsidP="00706F44">
      <w:pPr>
        <w:spacing w:after="0" w:line="240" w:lineRule="auto"/>
        <w:rPr>
          <w:rFonts w:ascii="Times New Roman" w:hAnsi="Times New Roman"/>
          <w:b/>
          <w:sz w:val="24"/>
        </w:rPr>
      </w:pPr>
    </w:p>
    <w:p w14:paraId="1720D923" w14:textId="77777777" w:rsidR="00706F44" w:rsidRPr="005F4C20" w:rsidRDefault="00706F44" w:rsidP="005F4C20">
      <w:pPr>
        <w:spacing w:after="0" w:line="240" w:lineRule="auto"/>
        <w:rPr>
          <w:rFonts w:ascii="Times New Roman" w:hAnsi="Times New Roman"/>
          <w:b/>
          <w:sz w:val="24"/>
        </w:rPr>
      </w:pPr>
      <w:r w:rsidRPr="005F4C20">
        <w:rPr>
          <w:rFonts w:ascii="Times New Roman" w:hAnsi="Times New Roman"/>
          <w:b/>
          <w:sz w:val="24"/>
        </w:rPr>
        <w:t>POGODBENA CENA IN PLAČILNI POGOJI</w:t>
      </w:r>
    </w:p>
    <w:p w14:paraId="6236DCD8" w14:textId="77777777" w:rsidR="00706F44" w:rsidRDefault="00706F44" w:rsidP="00706F44">
      <w:pPr>
        <w:pStyle w:val="Odstavekseznama"/>
        <w:spacing w:after="0" w:line="240" w:lineRule="auto"/>
        <w:rPr>
          <w:rFonts w:ascii="Times New Roman" w:hAnsi="Times New Roman"/>
          <w:b/>
          <w:sz w:val="24"/>
        </w:rPr>
      </w:pPr>
    </w:p>
    <w:p w14:paraId="6DC32F18"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73F2A9BF" w14:textId="77777777" w:rsidR="00706F44" w:rsidRDefault="00706F44" w:rsidP="00706F44">
      <w:pPr>
        <w:pStyle w:val="Odstavekseznama"/>
        <w:spacing w:after="0" w:line="240" w:lineRule="auto"/>
        <w:rPr>
          <w:rFonts w:ascii="Times New Roman" w:hAnsi="Times New Roman"/>
          <w:b/>
          <w:sz w:val="24"/>
        </w:rPr>
      </w:pPr>
    </w:p>
    <w:p w14:paraId="3F66F24F" w14:textId="362EF77C"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Pogodbena vrednost del je dogovorjena na osnovi ponudbe izvajalca in znaša </w:t>
      </w:r>
      <w:r w:rsidR="005F4C20">
        <w:rPr>
          <w:rFonts w:ascii="Times New Roman" w:hAnsi="Times New Roman"/>
          <w:sz w:val="24"/>
        </w:rPr>
        <w:t>____________</w:t>
      </w:r>
      <w:r>
        <w:rPr>
          <w:rFonts w:ascii="Times New Roman" w:hAnsi="Times New Roman"/>
          <w:sz w:val="24"/>
        </w:rPr>
        <w:t xml:space="preserve"> EUR brez DDV oziroma </w:t>
      </w:r>
      <w:r w:rsidR="005F4C20">
        <w:rPr>
          <w:rFonts w:ascii="Times New Roman" w:hAnsi="Times New Roman"/>
          <w:sz w:val="24"/>
        </w:rPr>
        <w:t>_____________</w:t>
      </w:r>
      <w:r>
        <w:rPr>
          <w:rFonts w:ascii="Times New Roman" w:hAnsi="Times New Roman"/>
          <w:sz w:val="24"/>
        </w:rPr>
        <w:t xml:space="preserve"> EUR z DDV.</w:t>
      </w:r>
    </w:p>
    <w:p w14:paraId="6B6A8628" w14:textId="77777777" w:rsidR="00706F44" w:rsidRDefault="00706F44" w:rsidP="00706F44">
      <w:pPr>
        <w:spacing w:after="0" w:line="240" w:lineRule="auto"/>
        <w:jc w:val="both"/>
        <w:rPr>
          <w:rFonts w:ascii="Times New Roman" w:hAnsi="Times New Roman"/>
          <w:sz w:val="24"/>
        </w:rPr>
      </w:pPr>
    </w:p>
    <w:p w14:paraId="70A994FB"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Potni stroški in ostali spremljajoči stroški za izvedbo storitev po tej pogodbi so vključeni v pogodbeno ceno.</w:t>
      </w:r>
    </w:p>
    <w:p w14:paraId="34C5431E" w14:textId="77777777" w:rsidR="00706F44" w:rsidRPr="005F4C20" w:rsidRDefault="00706F44" w:rsidP="00706F44">
      <w:pPr>
        <w:spacing w:after="0" w:line="240" w:lineRule="auto"/>
        <w:jc w:val="both"/>
        <w:rPr>
          <w:rFonts w:ascii="Times New Roman" w:hAnsi="Times New Roman" w:cs="Times New Roman"/>
          <w:sz w:val="24"/>
          <w:szCs w:val="24"/>
        </w:rPr>
      </w:pPr>
    </w:p>
    <w:p w14:paraId="0EAC98F6" w14:textId="55806F2A" w:rsidR="00706F44" w:rsidRPr="00587DBA" w:rsidRDefault="00706F44" w:rsidP="00706F44">
      <w:pPr>
        <w:spacing w:after="0" w:line="240" w:lineRule="auto"/>
        <w:jc w:val="both"/>
        <w:rPr>
          <w:rFonts w:ascii="Times New Roman" w:hAnsi="Times New Roman" w:cs="Times New Roman"/>
          <w:sz w:val="24"/>
          <w:szCs w:val="24"/>
        </w:rPr>
      </w:pPr>
      <w:r w:rsidRPr="005F4C20">
        <w:rPr>
          <w:rFonts w:ascii="Times New Roman" w:hAnsi="Times New Roman" w:cs="Times New Roman"/>
          <w:sz w:val="24"/>
          <w:szCs w:val="24"/>
        </w:rPr>
        <w:t xml:space="preserve">Sredstva za izvedbo javnega naročila so zagotovljena v proračunu Občine Ljutomer za leto 2021, proračunski postavki št. </w:t>
      </w:r>
      <w:r w:rsidR="005F4C20" w:rsidRPr="005F4C20">
        <w:rPr>
          <w:rFonts w:ascii="Times New Roman" w:hAnsi="Times New Roman" w:cs="Times New Roman"/>
          <w:sz w:val="24"/>
          <w:szCs w:val="24"/>
        </w:rPr>
        <w:t>1504021 – Visokovodni nasipi za varstvo pred poplavami</w:t>
      </w:r>
      <w:r w:rsidRPr="005F4C20">
        <w:rPr>
          <w:rFonts w:ascii="Times New Roman" w:hAnsi="Times New Roman" w:cs="Times New Roman"/>
          <w:sz w:val="24"/>
          <w:szCs w:val="24"/>
        </w:rPr>
        <w:t xml:space="preserve"> ter v </w:t>
      </w:r>
      <w:r w:rsidRPr="00587DBA">
        <w:rPr>
          <w:rFonts w:ascii="Times New Roman" w:hAnsi="Times New Roman" w:cs="Times New Roman"/>
          <w:sz w:val="24"/>
          <w:szCs w:val="24"/>
        </w:rPr>
        <w:t>NRP Občine Ljutomer  202</w:t>
      </w:r>
      <w:r w:rsidR="005F4C20" w:rsidRPr="00587DBA">
        <w:rPr>
          <w:rFonts w:ascii="Times New Roman" w:hAnsi="Times New Roman" w:cs="Times New Roman"/>
          <w:sz w:val="24"/>
          <w:szCs w:val="24"/>
        </w:rPr>
        <w:t>2</w:t>
      </w:r>
      <w:r w:rsidRPr="00587DBA">
        <w:rPr>
          <w:rFonts w:ascii="Times New Roman" w:hAnsi="Times New Roman" w:cs="Times New Roman"/>
          <w:sz w:val="24"/>
          <w:szCs w:val="24"/>
        </w:rPr>
        <w:t xml:space="preserve"> - 202</w:t>
      </w:r>
      <w:r w:rsidR="005F4C20" w:rsidRPr="00587DBA">
        <w:rPr>
          <w:rFonts w:ascii="Times New Roman" w:hAnsi="Times New Roman" w:cs="Times New Roman"/>
          <w:sz w:val="24"/>
          <w:szCs w:val="24"/>
        </w:rPr>
        <w:t>5</w:t>
      </w:r>
      <w:r w:rsidRPr="00587DBA">
        <w:rPr>
          <w:rFonts w:ascii="Times New Roman" w:hAnsi="Times New Roman" w:cs="Times New Roman"/>
          <w:sz w:val="24"/>
          <w:szCs w:val="24"/>
        </w:rPr>
        <w:t>.</w:t>
      </w:r>
    </w:p>
    <w:p w14:paraId="3B35777F" w14:textId="0D3629CB" w:rsidR="00CE6214" w:rsidRPr="00587DBA" w:rsidRDefault="00CE6214" w:rsidP="00706F44">
      <w:pPr>
        <w:spacing w:after="0" w:line="240" w:lineRule="auto"/>
        <w:jc w:val="both"/>
        <w:rPr>
          <w:rFonts w:ascii="Times New Roman" w:hAnsi="Times New Roman" w:cs="Times New Roman"/>
          <w:sz w:val="24"/>
          <w:szCs w:val="24"/>
        </w:rPr>
      </w:pPr>
    </w:p>
    <w:p w14:paraId="52449A77" w14:textId="4CF47134" w:rsidR="00CE6214" w:rsidRPr="00587DBA" w:rsidRDefault="00CE6214" w:rsidP="00CE6214">
      <w:pPr>
        <w:jc w:val="both"/>
        <w:rPr>
          <w:rFonts w:ascii="Times New Roman" w:hAnsi="Times New Roman" w:cs="Times New Roman"/>
          <w:sz w:val="24"/>
          <w:szCs w:val="24"/>
        </w:rPr>
      </w:pPr>
      <w:r w:rsidRPr="00587DBA">
        <w:rPr>
          <w:rFonts w:ascii="Times New Roman" w:hAnsi="Times New Roman" w:cs="Times New Roman"/>
          <w:sz w:val="24"/>
          <w:szCs w:val="24"/>
        </w:rPr>
        <w:t>Projekt bo</w:t>
      </w:r>
      <w:r w:rsidR="004526AA">
        <w:rPr>
          <w:rFonts w:ascii="Times New Roman" w:hAnsi="Times New Roman" w:cs="Times New Roman"/>
          <w:sz w:val="24"/>
          <w:szCs w:val="24"/>
        </w:rPr>
        <w:t xml:space="preserve"> skladno s sporazumom</w:t>
      </w:r>
      <w:r w:rsidRPr="00587DBA">
        <w:rPr>
          <w:rFonts w:ascii="Times New Roman" w:hAnsi="Times New Roman" w:cs="Times New Roman"/>
          <w:sz w:val="24"/>
          <w:szCs w:val="24"/>
        </w:rPr>
        <w:t xml:space="preserve"> financiran iz</w:t>
      </w:r>
      <w:r w:rsidR="004526AA">
        <w:rPr>
          <w:rFonts w:ascii="Times New Roman" w:hAnsi="Times New Roman" w:cs="Times New Roman"/>
          <w:sz w:val="24"/>
          <w:szCs w:val="24"/>
        </w:rPr>
        <w:t xml:space="preserve"> sredstev</w:t>
      </w:r>
      <w:r w:rsidRPr="00587DBA">
        <w:rPr>
          <w:rFonts w:ascii="Times New Roman" w:hAnsi="Times New Roman" w:cs="Times New Roman"/>
          <w:sz w:val="24"/>
          <w:szCs w:val="24"/>
        </w:rPr>
        <w:t xml:space="preserve"> Evropske unije: iz ukrepa, ki se financira s sredstvi Mehanizma za okrevanje in odpornost  v okviru slovenskega načrta.</w:t>
      </w:r>
    </w:p>
    <w:p w14:paraId="348E5282"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530014A6" w14:textId="77777777" w:rsidR="00706F44" w:rsidRDefault="00706F44" w:rsidP="00706F44">
      <w:pPr>
        <w:pStyle w:val="Odstavekseznama"/>
        <w:spacing w:after="0" w:line="240" w:lineRule="auto"/>
        <w:rPr>
          <w:rFonts w:ascii="Times New Roman" w:hAnsi="Times New Roman"/>
          <w:sz w:val="24"/>
        </w:rPr>
      </w:pPr>
    </w:p>
    <w:p w14:paraId="452512D3"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Izvajalec izda naročniku račun v osmih (8) dneh po opravljeni storitvi. Račun se izstavi v elektronki obliki (eRačun) preko spletnega portala UJPnet. Kot uradni prejem računa se šteje datum prejema računa v sistem UJPnet.</w:t>
      </w:r>
    </w:p>
    <w:p w14:paraId="3A4FFF6C" w14:textId="77777777" w:rsidR="00706F44" w:rsidRDefault="00706F44" w:rsidP="00706F44">
      <w:pPr>
        <w:spacing w:after="0" w:line="240" w:lineRule="auto"/>
        <w:jc w:val="both"/>
        <w:rPr>
          <w:rFonts w:ascii="Times New Roman" w:hAnsi="Times New Roman"/>
          <w:sz w:val="24"/>
        </w:rPr>
      </w:pPr>
    </w:p>
    <w:p w14:paraId="2A0692C0"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V kolikor naročnik računa ne zavrne v roku 8 delovnih dni od prejema, se račun šteje za potrjenega.</w:t>
      </w:r>
    </w:p>
    <w:p w14:paraId="6A50DFBF"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3BA48B70" w14:textId="77777777" w:rsidR="00706F44" w:rsidRDefault="00706F44" w:rsidP="00706F44">
      <w:pPr>
        <w:spacing w:after="0" w:line="240" w:lineRule="auto"/>
        <w:rPr>
          <w:rFonts w:ascii="Times New Roman" w:hAnsi="Times New Roman"/>
          <w:sz w:val="24"/>
        </w:rPr>
      </w:pPr>
    </w:p>
    <w:p w14:paraId="3286147D"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Naročnik se zaveže plačati račun 30. dan od prejema računa na poslovni račun izvajalca. Za zamudo pri plačilu je izvajalec upravičen do zaračunavanja zakonitih zamudnih obresti. </w:t>
      </w:r>
    </w:p>
    <w:p w14:paraId="5CCCE037" w14:textId="77777777" w:rsidR="00706F44" w:rsidRDefault="00706F44" w:rsidP="00706F44">
      <w:pPr>
        <w:spacing w:after="0" w:line="240" w:lineRule="auto"/>
        <w:jc w:val="both"/>
        <w:rPr>
          <w:rFonts w:ascii="Times New Roman" w:hAnsi="Times New Roman"/>
          <w:sz w:val="24"/>
        </w:rPr>
      </w:pPr>
    </w:p>
    <w:p w14:paraId="3AC291E5"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Naročnik bo pravilno izstavljen in potrjen račun poravnal na transakcijski račun izvajalca naveden na računu. V primeru, da TRR ni naveden na računu, se plačilo nakaže na prvi račun naveden pri podatkih o izvajalcu.</w:t>
      </w:r>
    </w:p>
    <w:p w14:paraId="5563D7F4" w14:textId="066161EC" w:rsidR="00706F44" w:rsidRDefault="00706F44" w:rsidP="00706F44">
      <w:pPr>
        <w:spacing w:after="0" w:line="240" w:lineRule="auto"/>
        <w:rPr>
          <w:rFonts w:ascii="Times New Roman" w:hAnsi="Times New Roman"/>
          <w:sz w:val="24"/>
        </w:rPr>
      </w:pPr>
    </w:p>
    <w:p w14:paraId="60F650E8" w14:textId="77777777" w:rsidR="00A31602" w:rsidRDefault="00A31602" w:rsidP="00706F44">
      <w:pPr>
        <w:spacing w:after="0" w:line="240" w:lineRule="auto"/>
        <w:rPr>
          <w:rFonts w:ascii="Times New Roman" w:hAnsi="Times New Roman"/>
          <w:sz w:val="24"/>
        </w:rPr>
      </w:pPr>
    </w:p>
    <w:p w14:paraId="72609CB4"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lastRenderedPageBreak/>
        <w:t>IZVEDBENI ROKI</w:t>
      </w:r>
    </w:p>
    <w:p w14:paraId="7F68A943"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6D32638D" w14:textId="77777777" w:rsidR="00706F44" w:rsidRDefault="00706F44" w:rsidP="00706F44">
      <w:pPr>
        <w:spacing w:after="0" w:line="240" w:lineRule="auto"/>
        <w:rPr>
          <w:rFonts w:ascii="Times New Roman" w:hAnsi="Times New Roman"/>
          <w:sz w:val="24"/>
        </w:rPr>
      </w:pPr>
    </w:p>
    <w:p w14:paraId="41220DEF" w14:textId="39482972" w:rsidR="00706F44" w:rsidRPr="00587DBA" w:rsidRDefault="00706F44" w:rsidP="00A31602">
      <w:pPr>
        <w:spacing w:after="0" w:line="240" w:lineRule="auto"/>
        <w:jc w:val="both"/>
        <w:rPr>
          <w:rFonts w:ascii="Times New Roman" w:hAnsi="Times New Roman"/>
          <w:sz w:val="24"/>
        </w:rPr>
      </w:pPr>
      <w:r w:rsidRPr="00587DBA">
        <w:rPr>
          <w:rFonts w:ascii="Times New Roman" w:hAnsi="Times New Roman"/>
          <w:sz w:val="24"/>
        </w:rPr>
        <w:t xml:space="preserve">Rok za izdelavo in predajo </w:t>
      </w:r>
      <w:r w:rsidR="00E2307C" w:rsidRPr="00587DBA">
        <w:rPr>
          <w:rFonts w:ascii="Times New Roman" w:hAnsi="Times New Roman"/>
          <w:sz w:val="24"/>
        </w:rPr>
        <w:t>d</w:t>
      </w:r>
      <w:r w:rsidRPr="00587DBA">
        <w:rPr>
          <w:rFonts w:ascii="Times New Roman" w:hAnsi="Times New Roman"/>
          <w:sz w:val="24"/>
        </w:rPr>
        <w:t xml:space="preserve">okumentacije, ki je predmet te pogodbe, je najpozneje do </w:t>
      </w:r>
      <w:r w:rsidR="001B69F4" w:rsidRPr="00587DBA">
        <w:rPr>
          <w:rFonts w:ascii="Times New Roman" w:hAnsi="Times New Roman"/>
          <w:sz w:val="24"/>
        </w:rPr>
        <w:t>31. maja 2023.</w:t>
      </w:r>
    </w:p>
    <w:p w14:paraId="206AD647" w14:textId="77777777" w:rsidR="00A31602" w:rsidRPr="00587DBA" w:rsidRDefault="00A31602" w:rsidP="00A31602">
      <w:pPr>
        <w:spacing w:after="0" w:line="240" w:lineRule="auto"/>
        <w:jc w:val="both"/>
        <w:rPr>
          <w:rFonts w:ascii="Times New Roman" w:hAnsi="Times New Roman" w:cs="Times New Roman"/>
          <w:sz w:val="24"/>
          <w:szCs w:val="24"/>
        </w:rPr>
      </w:pPr>
    </w:p>
    <w:p w14:paraId="15ABA045" w14:textId="3DAB2FCB" w:rsidR="00E2307C"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Izvajalec del naročniku preda osnutek projekta v potrditev (digitalno + 1x tiskani izvod). Po potrditvi ustreznosti preda 6 (šest) fizičnih izvodov in digitalen izvod vseh načrtov. Vsi fizični izvodi  morajo biti zloženi v standardnih formatih A4.</w:t>
      </w:r>
    </w:p>
    <w:p w14:paraId="6B555BF4" w14:textId="77777777" w:rsidR="00A31602" w:rsidRPr="00331D59" w:rsidRDefault="00A31602" w:rsidP="00A31602">
      <w:pPr>
        <w:spacing w:after="0" w:line="240" w:lineRule="auto"/>
        <w:jc w:val="both"/>
        <w:rPr>
          <w:rFonts w:ascii="Times New Roman" w:hAnsi="Times New Roman" w:cs="Times New Roman"/>
          <w:sz w:val="24"/>
          <w:szCs w:val="24"/>
        </w:rPr>
      </w:pPr>
    </w:p>
    <w:p w14:paraId="74302DD6" w14:textId="77777777" w:rsidR="00E2307C" w:rsidRPr="00331D59"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Projektno dokumentacijo mora izdelovalec oddati v digitalni obliki v aktivni ter pasivni obliki in sicer:</w:t>
      </w:r>
    </w:p>
    <w:p w14:paraId="07DDC65A" w14:textId="77777777" w:rsidR="00E2307C" w:rsidRPr="00331D59"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 grafični del v vektorskem .dwg ter .pdf formatu,</w:t>
      </w:r>
    </w:p>
    <w:p w14:paraId="620F310D" w14:textId="77777777" w:rsidR="00E2307C" w:rsidRPr="00331D59"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 tekstualni del v formatu .docx in .pdf,</w:t>
      </w:r>
    </w:p>
    <w:p w14:paraId="7BD9AF10" w14:textId="77777777" w:rsidR="00E2307C" w:rsidRPr="00331D59"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 tabelarični del v formatu .xlsx in .pdf.</w:t>
      </w:r>
    </w:p>
    <w:p w14:paraId="691DF5DE" w14:textId="77777777" w:rsidR="00E2307C" w:rsidRPr="00331D59" w:rsidRDefault="00E2307C" w:rsidP="00A31602">
      <w:pPr>
        <w:spacing w:after="0" w:line="240" w:lineRule="auto"/>
        <w:jc w:val="both"/>
        <w:rPr>
          <w:rFonts w:ascii="Times New Roman" w:hAnsi="Times New Roman" w:cs="Times New Roman"/>
          <w:sz w:val="24"/>
          <w:szCs w:val="24"/>
        </w:rPr>
      </w:pPr>
    </w:p>
    <w:p w14:paraId="3D6E25A2" w14:textId="0D65B278" w:rsidR="00E2307C" w:rsidRPr="00331D59" w:rsidRDefault="00E2307C" w:rsidP="00A31602">
      <w:pPr>
        <w:spacing w:after="0" w:line="240" w:lineRule="auto"/>
        <w:jc w:val="both"/>
        <w:rPr>
          <w:rFonts w:ascii="Times New Roman" w:hAnsi="Times New Roman" w:cs="Times New Roman"/>
          <w:sz w:val="24"/>
          <w:szCs w:val="24"/>
        </w:rPr>
      </w:pPr>
      <w:r w:rsidRPr="00331D59">
        <w:rPr>
          <w:rFonts w:ascii="Times New Roman" w:hAnsi="Times New Roman" w:cs="Times New Roman"/>
          <w:sz w:val="24"/>
          <w:szCs w:val="24"/>
        </w:rPr>
        <w:t>Vse mora biti v nezaklenjeni obliki. Projektant digitalni izvod odda na elektronskem mediju (USB ključ ali enakovredno).</w:t>
      </w:r>
    </w:p>
    <w:p w14:paraId="117C5D91" w14:textId="77777777" w:rsidR="00331D59" w:rsidRPr="00ED371B" w:rsidRDefault="00331D59" w:rsidP="00E2307C">
      <w:pPr>
        <w:spacing w:after="0"/>
        <w:jc w:val="both"/>
        <w:rPr>
          <w:rFonts w:cstheme="minorHAnsi"/>
        </w:rPr>
      </w:pPr>
    </w:p>
    <w:p w14:paraId="6474A33A" w14:textId="77777777" w:rsidR="00706F44" w:rsidRDefault="00706F44" w:rsidP="00706F44">
      <w:pPr>
        <w:spacing w:after="0" w:line="240" w:lineRule="auto"/>
        <w:jc w:val="both"/>
        <w:rPr>
          <w:rFonts w:ascii="Times New Roman" w:hAnsi="Times New Roman"/>
          <w:b/>
          <w:sz w:val="24"/>
        </w:rPr>
      </w:pPr>
      <w:r>
        <w:rPr>
          <w:rFonts w:ascii="Times New Roman" w:hAnsi="Times New Roman"/>
          <w:sz w:val="24"/>
        </w:rPr>
        <w:t>Če izvajalec zamuja z izvedbo storitev, je o tem dolžan takoj pisno obvestiti naročnika in ga zaprositi za podaljšanje roka dokončanja del. Če se naročnik s podaljšanjem strinja, mu podaljšanje roka odobri pisno.</w:t>
      </w:r>
    </w:p>
    <w:p w14:paraId="69A6DE61" w14:textId="77777777" w:rsidR="00706F44" w:rsidRDefault="00706F44" w:rsidP="00706F44">
      <w:pPr>
        <w:spacing w:after="0" w:line="240" w:lineRule="auto"/>
        <w:rPr>
          <w:rFonts w:ascii="Times New Roman" w:hAnsi="Times New Roman"/>
          <w:b/>
          <w:sz w:val="24"/>
        </w:rPr>
      </w:pPr>
    </w:p>
    <w:p w14:paraId="41AE282C"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OBVEZNOSTI NAROČNIKA</w:t>
      </w:r>
    </w:p>
    <w:p w14:paraId="51480044"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523F1A34" w14:textId="77777777" w:rsidR="00706F44" w:rsidRDefault="00706F44" w:rsidP="00706F44">
      <w:pPr>
        <w:pStyle w:val="Odstavekseznama"/>
        <w:spacing w:after="0" w:line="240" w:lineRule="auto"/>
        <w:rPr>
          <w:rFonts w:ascii="Times New Roman" w:hAnsi="Times New Roman"/>
          <w:b/>
          <w:sz w:val="24"/>
        </w:rPr>
      </w:pPr>
    </w:p>
    <w:p w14:paraId="59DD0D23" w14:textId="77777777" w:rsidR="00706F44" w:rsidRDefault="00706F44" w:rsidP="00706F44">
      <w:pPr>
        <w:spacing w:after="0" w:line="240" w:lineRule="auto"/>
        <w:rPr>
          <w:rFonts w:ascii="Times New Roman" w:hAnsi="Times New Roman"/>
          <w:sz w:val="24"/>
        </w:rPr>
      </w:pPr>
      <w:r>
        <w:rPr>
          <w:rFonts w:ascii="Times New Roman" w:hAnsi="Times New Roman"/>
          <w:sz w:val="24"/>
        </w:rPr>
        <w:t>Naročnik se zavezuje poravnati pogodbeno ceno za pravilno izvedbo del po tej pogodbi.</w:t>
      </w:r>
    </w:p>
    <w:p w14:paraId="104DE62A" w14:textId="77777777" w:rsidR="00706F44" w:rsidRDefault="00706F44" w:rsidP="00706F44">
      <w:pPr>
        <w:spacing w:after="0" w:line="240" w:lineRule="auto"/>
        <w:rPr>
          <w:rFonts w:ascii="Times New Roman" w:hAnsi="Times New Roman"/>
          <w:sz w:val="24"/>
        </w:rPr>
      </w:pPr>
      <w:r>
        <w:rPr>
          <w:rFonts w:ascii="Times New Roman" w:hAnsi="Times New Roman"/>
          <w:sz w:val="24"/>
        </w:rPr>
        <w:t>Naročnik se zavezuje, da bo za nemoteno izvajanje pogodbenih obveznosti izvajalca zagotovil sodelovanje oseb, ki bodo v stiku z izvajalcem.</w:t>
      </w:r>
    </w:p>
    <w:p w14:paraId="178382B2" w14:textId="77777777" w:rsidR="00706F44" w:rsidRDefault="00706F44" w:rsidP="00706F44">
      <w:pPr>
        <w:spacing w:after="0" w:line="240" w:lineRule="auto"/>
        <w:rPr>
          <w:rFonts w:ascii="Times New Roman" w:hAnsi="Times New Roman"/>
          <w:sz w:val="24"/>
        </w:rPr>
      </w:pPr>
    </w:p>
    <w:p w14:paraId="2B39AB4D"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OBVEZNOSTI IZVAJALCA</w:t>
      </w:r>
    </w:p>
    <w:p w14:paraId="5E6D6B22"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26B3E01A" w14:textId="77777777" w:rsidR="00706F44" w:rsidRDefault="00706F44" w:rsidP="00706F44">
      <w:pPr>
        <w:spacing w:after="0" w:line="240" w:lineRule="auto"/>
        <w:rPr>
          <w:rFonts w:ascii="Times New Roman" w:hAnsi="Times New Roman"/>
          <w:sz w:val="24"/>
        </w:rPr>
      </w:pPr>
    </w:p>
    <w:p w14:paraId="5DA91CBC" w14:textId="77777777" w:rsidR="00706F44" w:rsidRDefault="00706F44" w:rsidP="00706F44">
      <w:pPr>
        <w:spacing w:after="0" w:line="240" w:lineRule="auto"/>
        <w:rPr>
          <w:rFonts w:ascii="Times New Roman" w:hAnsi="Times New Roman"/>
          <w:sz w:val="24"/>
        </w:rPr>
      </w:pPr>
      <w:r>
        <w:rPr>
          <w:rFonts w:ascii="Times New Roman" w:hAnsi="Times New Roman"/>
          <w:sz w:val="24"/>
        </w:rPr>
        <w:t>Izvajalec se obvezuje, da bo:</w:t>
      </w:r>
    </w:p>
    <w:p w14:paraId="3BC04997"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vsa dela po tej pogodbi opravil vestno in po pravilih stroke ob upoštevanju določil pogodbe in sestavin delov te pogodbe, veljavnih predpisov, pri čemer mora skrbeti, da bo storitev opravljena ekonomično v okviru določil te pogodbe in morebitnih dodatnih dogovorov med pogodbenima strankama,</w:t>
      </w:r>
    </w:p>
    <w:p w14:paraId="5AD3F1E8"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na zahtevno naročnik izvršil dopolnitve in spremembe izvedenih del, če se naknadno ugotovijo pomanjkljivosti, vse na svoje stroške in brez kakršnihkoli zahtevkov do naročnika,</w:t>
      </w:r>
    </w:p>
    <w:p w14:paraId="0FF43923"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storitve izvedel v pogodbeno določenih rokih,</w:t>
      </w:r>
    </w:p>
    <w:p w14:paraId="27409DC0"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naročniku po predhodnem pozivu posredoval dodatne informacije o poteku izvajanja storitve,</w:t>
      </w:r>
    </w:p>
    <w:p w14:paraId="74F0A4C4"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pravočasno opozoril naročnika na morebitne ovire pri izvajanju storitev,</w:t>
      </w:r>
    </w:p>
    <w:p w14:paraId="4EEDE11F" w14:textId="77777777" w:rsidR="00706F44" w:rsidRDefault="00706F44" w:rsidP="00706F44">
      <w:pPr>
        <w:pStyle w:val="Odstavekseznama"/>
        <w:numPr>
          <w:ilvl w:val="0"/>
          <w:numId w:val="41"/>
        </w:numPr>
        <w:spacing w:after="0" w:line="240" w:lineRule="auto"/>
        <w:jc w:val="both"/>
        <w:rPr>
          <w:rFonts w:ascii="Times New Roman" w:hAnsi="Times New Roman"/>
          <w:sz w:val="24"/>
        </w:rPr>
      </w:pPr>
      <w:r>
        <w:rPr>
          <w:rFonts w:ascii="Times New Roman" w:hAnsi="Times New Roman"/>
          <w:sz w:val="24"/>
        </w:rPr>
        <w:t>ščitil interese naročnika.</w:t>
      </w:r>
    </w:p>
    <w:p w14:paraId="16E24E16" w14:textId="77777777" w:rsidR="00706F44" w:rsidRDefault="00706F44" w:rsidP="00706F44">
      <w:pPr>
        <w:spacing w:after="0" w:line="240" w:lineRule="auto"/>
        <w:rPr>
          <w:rFonts w:ascii="Times New Roman" w:hAnsi="Times New Roman"/>
          <w:b/>
          <w:sz w:val="24"/>
        </w:rPr>
      </w:pPr>
    </w:p>
    <w:p w14:paraId="02DA6415"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Izvajalec naročnika mora opozoriti na pomanjkljivosti posredovanih informacij, če te ne zadoščajo za kvalitetno in pravočasno izvedbo naročila. Izvajalec ni dolžan izvesti storitve </w:t>
      </w:r>
      <w:r>
        <w:rPr>
          <w:rFonts w:ascii="Times New Roman" w:hAnsi="Times New Roman"/>
          <w:sz w:val="24"/>
        </w:rPr>
        <w:lastRenderedPageBreak/>
        <w:t>dokler mu naročnik ne sporoči zahtevanih informacij ali ga obvesti, da naročilo izvede s pomanjkljivimi informacijami.</w:t>
      </w:r>
    </w:p>
    <w:p w14:paraId="0F3E350D" w14:textId="77777777" w:rsidR="00706F44" w:rsidRDefault="00706F44" w:rsidP="00706F44">
      <w:pPr>
        <w:spacing w:after="0" w:line="240" w:lineRule="auto"/>
        <w:jc w:val="both"/>
        <w:rPr>
          <w:rFonts w:ascii="Times New Roman" w:hAnsi="Times New Roman"/>
          <w:sz w:val="24"/>
        </w:rPr>
      </w:pPr>
    </w:p>
    <w:p w14:paraId="0C3FD57D" w14:textId="12CB981D" w:rsidR="00706F44" w:rsidRDefault="00706F44" w:rsidP="00706F44">
      <w:pPr>
        <w:spacing w:after="0" w:line="240" w:lineRule="auto"/>
        <w:jc w:val="both"/>
        <w:rPr>
          <w:rFonts w:ascii="Times New Roman" w:hAnsi="Times New Roman"/>
          <w:sz w:val="24"/>
        </w:rPr>
      </w:pPr>
      <w:r>
        <w:rPr>
          <w:rFonts w:ascii="Times New Roman" w:hAnsi="Times New Roman"/>
          <w:sz w:val="24"/>
        </w:rPr>
        <w:t>Izvajalec mora delo izvajati v skladu z naročnikovimi navodili, ki morajo biti izdana na način, kot je predviden za poslovno komunikacijo.</w:t>
      </w:r>
    </w:p>
    <w:p w14:paraId="07EDE2EC"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pri tej pogodbi.</w:t>
      </w:r>
    </w:p>
    <w:p w14:paraId="4C27284A" w14:textId="77777777" w:rsidR="00706F44" w:rsidRDefault="00706F44" w:rsidP="00706F44">
      <w:pPr>
        <w:spacing w:after="0" w:line="240" w:lineRule="auto"/>
        <w:rPr>
          <w:rFonts w:ascii="Times New Roman" w:hAnsi="Times New Roman"/>
          <w:b/>
          <w:sz w:val="24"/>
        </w:rPr>
      </w:pPr>
    </w:p>
    <w:p w14:paraId="15416D56"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SKRBNIKI POGODBE</w:t>
      </w:r>
    </w:p>
    <w:p w14:paraId="0A0C368A"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11950BC0" w14:textId="77777777" w:rsidR="00706F44" w:rsidRDefault="00706F44" w:rsidP="00706F44">
      <w:pPr>
        <w:spacing w:after="0" w:line="240" w:lineRule="auto"/>
        <w:rPr>
          <w:rFonts w:ascii="Times New Roman" w:hAnsi="Times New Roman"/>
          <w:sz w:val="24"/>
        </w:rPr>
      </w:pPr>
    </w:p>
    <w:p w14:paraId="1DF08065" w14:textId="7E992060" w:rsidR="00706F44" w:rsidRDefault="00706F44" w:rsidP="00706F44">
      <w:pPr>
        <w:spacing w:after="0" w:line="240" w:lineRule="auto"/>
        <w:rPr>
          <w:rFonts w:ascii="Times New Roman" w:hAnsi="Times New Roman"/>
          <w:sz w:val="24"/>
        </w:rPr>
      </w:pPr>
      <w:r>
        <w:rPr>
          <w:rFonts w:ascii="Times New Roman" w:hAnsi="Times New Roman"/>
          <w:sz w:val="24"/>
        </w:rPr>
        <w:t xml:space="preserve">Skrbnik pogodbe s strani naročnika je </w:t>
      </w:r>
      <w:r w:rsidR="005F4C20">
        <w:rPr>
          <w:rFonts w:ascii="Times New Roman" w:hAnsi="Times New Roman"/>
          <w:sz w:val="24"/>
        </w:rPr>
        <w:t>______________________</w:t>
      </w:r>
      <w:r>
        <w:rPr>
          <w:rFonts w:ascii="Times New Roman" w:hAnsi="Times New Roman"/>
          <w:sz w:val="24"/>
        </w:rPr>
        <w:t>.</w:t>
      </w:r>
    </w:p>
    <w:p w14:paraId="2E7A6CA6"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Predstavnik naročnika je pooblaščen, da zastopa naročnika v vseh vprašanjih, ki se nanašajo na izvedbo storitev, dogovorjenih s to pogodbo.</w:t>
      </w:r>
    </w:p>
    <w:p w14:paraId="29A6DA7F" w14:textId="77777777" w:rsidR="00706F44" w:rsidRDefault="00706F44" w:rsidP="00706F44">
      <w:pPr>
        <w:spacing w:after="0" w:line="240" w:lineRule="auto"/>
        <w:rPr>
          <w:rFonts w:ascii="Times New Roman" w:hAnsi="Times New Roman"/>
          <w:sz w:val="24"/>
        </w:rPr>
      </w:pPr>
    </w:p>
    <w:p w14:paraId="01190AD7" w14:textId="736B97D2" w:rsidR="00706F44" w:rsidRDefault="00706F44" w:rsidP="00706F44">
      <w:pPr>
        <w:spacing w:after="0" w:line="240" w:lineRule="auto"/>
        <w:rPr>
          <w:rFonts w:ascii="Times New Roman" w:hAnsi="Times New Roman"/>
          <w:sz w:val="24"/>
        </w:rPr>
      </w:pPr>
      <w:r>
        <w:rPr>
          <w:rFonts w:ascii="Times New Roman" w:hAnsi="Times New Roman"/>
          <w:sz w:val="24"/>
        </w:rPr>
        <w:t xml:space="preserve">Pooblaščeni predstavnik izvajalca je </w:t>
      </w:r>
      <w:r w:rsidR="00E2307C">
        <w:rPr>
          <w:rFonts w:ascii="Times New Roman" w:hAnsi="Times New Roman"/>
          <w:sz w:val="24"/>
        </w:rPr>
        <w:t>________________________.</w:t>
      </w:r>
    </w:p>
    <w:p w14:paraId="38C17F45" w14:textId="2432791A" w:rsidR="00706F44" w:rsidRDefault="00706F44" w:rsidP="00706F44">
      <w:pPr>
        <w:spacing w:after="0" w:line="240" w:lineRule="auto"/>
        <w:jc w:val="both"/>
        <w:rPr>
          <w:rFonts w:ascii="Times New Roman" w:hAnsi="Times New Roman"/>
          <w:sz w:val="24"/>
        </w:rPr>
      </w:pPr>
      <w:r>
        <w:rPr>
          <w:rFonts w:ascii="Times New Roman" w:hAnsi="Times New Roman"/>
          <w:sz w:val="24"/>
        </w:rPr>
        <w:t>Pooblaščeni predstavnik izvajalca je pooblaščen, da zastopa izvajalca v vseh vprašanjih, ki se nanašajo na izvajanje storitev po tej pogodbi.</w:t>
      </w:r>
    </w:p>
    <w:p w14:paraId="3F5C8FDF" w14:textId="5D08250B" w:rsidR="0055259D" w:rsidRDefault="0055259D" w:rsidP="00706F44">
      <w:pPr>
        <w:spacing w:after="0" w:line="240" w:lineRule="auto"/>
        <w:jc w:val="both"/>
        <w:rPr>
          <w:rFonts w:ascii="Times New Roman" w:hAnsi="Times New Roman"/>
          <w:sz w:val="24"/>
        </w:rPr>
      </w:pPr>
    </w:p>
    <w:p w14:paraId="1C81F855" w14:textId="2BE12802" w:rsidR="0055259D" w:rsidRDefault="0055259D" w:rsidP="00706F44">
      <w:pPr>
        <w:spacing w:after="0" w:line="240" w:lineRule="auto"/>
        <w:jc w:val="both"/>
        <w:rPr>
          <w:rFonts w:ascii="Times New Roman" w:hAnsi="Times New Roman"/>
          <w:sz w:val="24"/>
        </w:rPr>
      </w:pPr>
      <w:r>
        <w:rPr>
          <w:rFonts w:ascii="Times New Roman" w:hAnsi="Times New Roman"/>
          <w:sz w:val="24"/>
        </w:rPr>
        <w:t>Izvajalec za odgovornega nosilca prevzetih nalog določa: _________________________.</w:t>
      </w:r>
    </w:p>
    <w:p w14:paraId="77C898C2" w14:textId="659947FB" w:rsidR="0055259D" w:rsidRDefault="0055259D" w:rsidP="00706F44">
      <w:pPr>
        <w:spacing w:after="0" w:line="240" w:lineRule="auto"/>
        <w:jc w:val="both"/>
        <w:rPr>
          <w:rFonts w:ascii="Times New Roman" w:hAnsi="Times New Roman"/>
          <w:sz w:val="24"/>
        </w:rPr>
      </w:pPr>
    </w:p>
    <w:p w14:paraId="446B4B9D" w14:textId="2EE57036" w:rsidR="0055259D" w:rsidRDefault="0055259D" w:rsidP="00706F44">
      <w:pPr>
        <w:spacing w:after="0" w:line="240" w:lineRule="auto"/>
        <w:jc w:val="both"/>
        <w:rPr>
          <w:rFonts w:ascii="Times New Roman" w:hAnsi="Times New Roman"/>
          <w:sz w:val="24"/>
        </w:rPr>
      </w:pPr>
      <w:r>
        <w:rPr>
          <w:rFonts w:ascii="Times New Roman" w:hAnsi="Times New Roman"/>
          <w:sz w:val="24"/>
        </w:rPr>
        <w:t>Izvajalec kot strokovnjaka določa: ______________________________________.</w:t>
      </w:r>
    </w:p>
    <w:p w14:paraId="723C5780" w14:textId="77777777" w:rsidR="00706F44" w:rsidRDefault="00706F44" w:rsidP="00706F44">
      <w:pPr>
        <w:spacing w:after="0" w:line="240" w:lineRule="auto"/>
        <w:rPr>
          <w:rFonts w:ascii="Times New Roman" w:hAnsi="Times New Roman"/>
          <w:sz w:val="24"/>
        </w:rPr>
      </w:pPr>
    </w:p>
    <w:p w14:paraId="0FF5C236"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POGODBENA KAZEN</w:t>
      </w:r>
    </w:p>
    <w:p w14:paraId="62285D11"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41875202" w14:textId="77777777" w:rsidR="00706F44" w:rsidRDefault="00706F44" w:rsidP="00706F44">
      <w:pPr>
        <w:spacing w:after="0" w:line="240" w:lineRule="auto"/>
        <w:jc w:val="both"/>
        <w:rPr>
          <w:rFonts w:ascii="Times New Roman" w:hAnsi="Times New Roman"/>
          <w:sz w:val="24"/>
        </w:rPr>
      </w:pPr>
    </w:p>
    <w:p w14:paraId="7F61E1BA"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Če se izvajalec po svoji krivdi pri izvedbi del ne drži dogovorjenih rokov, sme naročnik za vsak dan zamude zahtevati plačilo pogodbene kazni v višini 1 promila od vrednosti celotne pogodbe z DDV, vendar skupaj ne več kot 10 % celotne pogodbene vrednosti.</w:t>
      </w:r>
    </w:p>
    <w:p w14:paraId="691D95F4" w14:textId="77777777" w:rsidR="00706F44" w:rsidRDefault="00706F44" w:rsidP="00706F44">
      <w:pPr>
        <w:spacing w:after="0" w:line="240" w:lineRule="auto"/>
        <w:rPr>
          <w:rFonts w:ascii="Times New Roman" w:hAnsi="Times New Roman"/>
          <w:b/>
          <w:sz w:val="24"/>
        </w:rPr>
      </w:pPr>
    </w:p>
    <w:p w14:paraId="2F0E955F" w14:textId="77777777" w:rsidR="00706F44" w:rsidRDefault="00706F44" w:rsidP="00706F44">
      <w:pPr>
        <w:spacing w:after="0" w:line="240" w:lineRule="auto"/>
        <w:rPr>
          <w:rFonts w:ascii="Times New Roman" w:hAnsi="Times New Roman"/>
          <w:sz w:val="24"/>
        </w:rPr>
      </w:pPr>
      <w:r>
        <w:rPr>
          <w:rFonts w:ascii="Times New Roman" w:hAnsi="Times New Roman"/>
          <w:sz w:val="24"/>
        </w:rPr>
        <w:t>Pogodbena kazen se obračuna pri plačilu za opravljeno storitev.</w:t>
      </w:r>
    </w:p>
    <w:p w14:paraId="5D852E48" w14:textId="77777777" w:rsidR="00706F44" w:rsidRDefault="00706F44" w:rsidP="00706F44">
      <w:pPr>
        <w:spacing w:after="0" w:line="240" w:lineRule="auto"/>
        <w:rPr>
          <w:rFonts w:ascii="Times New Roman" w:hAnsi="Times New Roman"/>
          <w:sz w:val="24"/>
        </w:rPr>
      </w:pPr>
    </w:p>
    <w:p w14:paraId="594D7904"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C2867C5" w14:textId="77777777" w:rsidR="00706F44" w:rsidRDefault="00706F44" w:rsidP="00706F44">
      <w:pPr>
        <w:spacing w:after="0" w:line="240" w:lineRule="auto"/>
        <w:rPr>
          <w:rFonts w:ascii="Times New Roman" w:hAnsi="Times New Roman"/>
          <w:sz w:val="24"/>
        </w:rPr>
      </w:pPr>
    </w:p>
    <w:p w14:paraId="0521B7D4"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ZAVAROVANJE POSLA</w:t>
      </w:r>
    </w:p>
    <w:p w14:paraId="7995E986"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12B385A7" w14:textId="77777777" w:rsidR="00E2307C" w:rsidRDefault="00E2307C" w:rsidP="00706F44">
      <w:pPr>
        <w:spacing w:after="0" w:line="240" w:lineRule="auto"/>
        <w:rPr>
          <w:rFonts w:ascii="Times New Roman" w:hAnsi="Times New Roman"/>
          <w:sz w:val="24"/>
        </w:rPr>
      </w:pPr>
    </w:p>
    <w:p w14:paraId="57C1BD6B" w14:textId="0DCB7C54" w:rsidR="00706F44" w:rsidRDefault="00706F44" w:rsidP="00706F44">
      <w:pPr>
        <w:spacing w:after="0" w:line="240" w:lineRule="auto"/>
        <w:rPr>
          <w:rFonts w:ascii="Times New Roman" w:hAnsi="Times New Roman"/>
          <w:sz w:val="24"/>
        </w:rPr>
      </w:pPr>
      <w:r>
        <w:rPr>
          <w:rFonts w:ascii="Times New Roman" w:hAnsi="Times New Roman"/>
          <w:sz w:val="24"/>
        </w:rPr>
        <w:t xml:space="preserve">Zavarovanje za dobro izvedbo del </w:t>
      </w:r>
      <w:r w:rsidR="00E2307C">
        <w:rPr>
          <w:rFonts w:ascii="Times New Roman" w:hAnsi="Times New Roman"/>
          <w:sz w:val="24"/>
        </w:rPr>
        <w:t>z garancijo</w:t>
      </w:r>
      <w:r>
        <w:rPr>
          <w:rFonts w:ascii="Times New Roman" w:hAnsi="Times New Roman"/>
          <w:sz w:val="24"/>
        </w:rPr>
        <w:t>.</w:t>
      </w:r>
    </w:p>
    <w:p w14:paraId="3E8CA1F7" w14:textId="77777777" w:rsidR="00706F44" w:rsidRDefault="00706F44" w:rsidP="00706F44">
      <w:pPr>
        <w:spacing w:after="0" w:line="240" w:lineRule="auto"/>
        <w:rPr>
          <w:rFonts w:ascii="Times New Roman" w:hAnsi="Times New Roman"/>
          <w:sz w:val="24"/>
        </w:rPr>
      </w:pPr>
      <w:r>
        <w:rPr>
          <w:rFonts w:ascii="Times New Roman" w:hAnsi="Times New Roman"/>
          <w:sz w:val="24"/>
        </w:rPr>
        <w:t>Višina zavarovanja: 10 % od vrednosti z DDV</w:t>
      </w:r>
    </w:p>
    <w:p w14:paraId="342E5061" w14:textId="77777777" w:rsidR="00706F44" w:rsidRDefault="00706F44" w:rsidP="00706F44">
      <w:pPr>
        <w:spacing w:after="0" w:line="240" w:lineRule="auto"/>
        <w:rPr>
          <w:rFonts w:ascii="Times New Roman" w:hAnsi="Times New Roman"/>
          <w:sz w:val="24"/>
        </w:rPr>
      </w:pPr>
      <w:r>
        <w:rPr>
          <w:rFonts w:ascii="Times New Roman" w:hAnsi="Times New Roman"/>
          <w:sz w:val="24"/>
        </w:rPr>
        <w:t>Čas veljavnosti: 30 dni od datuma predaje dokumentacije</w:t>
      </w:r>
    </w:p>
    <w:p w14:paraId="6FCE764C" w14:textId="77777777" w:rsidR="00706F44" w:rsidRDefault="00706F44" w:rsidP="00706F44">
      <w:pPr>
        <w:spacing w:after="0" w:line="240" w:lineRule="auto"/>
        <w:rPr>
          <w:rFonts w:ascii="Times New Roman" w:hAnsi="Times New Roman"/>
          <w:sz w:val="24"/>
        </w:rPr>
      </w:pPr>
    </w:p>
    <w:p w14:paraId="5E9D3260" w14:textId="37247C90"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Izvajalec mora najpozneje v </w:t>
      </w:r>
      <w:r w:rsidR="00E2307C">
        <w:rPr>
          <w:rFonts w:ascii="Times New Roman" w:hAnsi="Times New Roman"/>
          <w:sz w:val="24"/>
        </w:rPr>
        <w:t xml:space="preserve">10 delovnih </w:t>
      </w:r>
      <w:r>
        <w:rPr>
          <w:rFonts w:ascii="Times New Roman" w:hAnsi="Times New Roman"/>
          <w:sz w:val="24"/>
        </w:rPr>
        <w:t xml:space="preserve"> dneh od sklenitve pogodbe kot pogoj za veljavnost pogodbe izročiti naročniku zavarovanje za dobro izvedbo pogodbenih obveznosti, v nasprotnem primeru lahko naročnik odstopi od pogodbe.</w:t>
      </w:r>
    </w:p>
    <w:p w14:paraId="4FA274F3" w14:textId="77777777" w:rsidR="00706F44" w:rsidRDefault="00706F44" w:rsidP="00706F44">
      <w:pPr>
        <w:spacing w:after="0" w:line="240" w:lineRule="auto"/>
        <w:jc w:val="both"/>
        <w:rPr>
          <w:rFonts w:ascii="Times New Roman" w:hAnsi="Times New Roman"/>
          <w:sz w:val="24"/>
        </w:rPr>
      </w:pPr>
    </w:p>
    <w:p w14:paraId="36572D37" w14:textId="496E643B" w:rsidR="001B1DF2" w:rsidRDefault="00706F44" w:rsidP="00706F44">
      <w:pPr>
        <w:spacing w:after="0" w:line="240" w:lineRule="auto"/>
        <w:jc w:val="both"/>
        <w:rPr>
          <w:rFonts w:ascii="Times New Roman" w:hAnsi="Times New Roman"/>
          <w:sz w:val="24"/>
        </w:rPr>
      </w:pPr>
      <w:r>
        <w:rPr>
          <w:rFonts w:ascii="Times New Roman" w:hAnsi="Times New Roman"/>
          <w:sz w:val="24"/>
        </w:rPr>
        <w:lastRenderedPageBreak/>
        <w:t>Zavarovanje za dobro izvedbo pogodbeni obveznosti naročnik unovči za vse primere kršitev obveznosti izvajalca iz te pogodbe, vezanih na izvajanje pogodbe, pri čemer v zvezi z višino unovčitve upošteva naravo in obseg kršitve pogodbenih obveznosti.</w:t>
      </w:r>
    </w:p>
    <w:p w14:paraId="52DEFC7A" w14:textId="77777777" w:rsidR="0055259D" w:rsidRDefault="0055259D" w:rsidP="00706F44">
      <w:pPr>
        <w:spacing w:after="0" w:line="240" w:lineRule="auto"/>
        <w:jc w:val="both"/>
        <w:rPr>
          <w:rFonts w:ascii="Times New Roman" w:hAnsi="Times New Roman"/>
          <w:sz w:val="24"/>
        </w:rPr>
      </w:pPr>
    </w:p>
    <w:p w14:paraId="70A03D55"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ODSTOP OD POGODBE</w:t>
      </w:r>
    </w:p>
    <w:p w14:paraId="4E5DD4B3"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00B5A362" w14:textId="77777777" w:rsidR="00706F44" w:rsidRDefault="00706F44" w:rsidP="00706F44">
      <w:pPr>
        <w:spacing w:after="0" w:line="240" w:lineRule="auto"/>
        <w:rPr>
          <w:rFonts w:ascii="Times New Roman" w:hAnsi="Times New Roman"/>
          <w:sz w:val="24"/>
        </w:rPr>
      </w:pPr>
    </w:p>
    <w:p w14:paraId="53499D99" w14:textId="77777777" w:rsidR="00706F44" w:rsidRDefault="00706F44" w:rsidP="00706F44">
      <w:pPr>
        <w:spacing w:after="0" w:line="240" w:lineRule="auto"/>
        <w:rPr>
          <w:rFonts w:ascii="Times New Roman" w:hAnsi="Times New Roman"/>
          <w:sz w:val="24"/>
        </w:rPr>
      </w:pPr>
      <w:r>
        <w:rPr>
          <w:rFonts w:ascii="Times New Roman" w:hAnsi="Times New Roman"/>
          <w:sz w:val="24"/>
        </w:rPr>
        <w:t>Če pride do prekinitve del oziroma razdrtja pogodbe po krivdi ene od pogodbenih strank, nosi nastale stroške tista pogodbena stranka, ki je povzročila prekinitev dela ali razdrtje pogodbe.</w:t>
      </w:r>
    </w:p>
    <w:p w14:paraId="4A2FDCDC" w14:textId="77777777" w:rsidR="00706F44" w:rsidRDefault="00706F44" w:rsidP="00706F44">
      <w:pPr>
        <w:spacing w:after="0" w:line="240" w:lineRule="auto"/>
        <w:rPr>
          <w:rFonts w:ascii="Times New Roman" w:hAnsi="Times New Roman"/>
          <w:sz w:val="24"/>
        </w:rPr>
      </w:pPr>
    </w:p>
    <w:p w14:paraId="2938C6E7" w14:textId="77777777" w:rsidR="00706F44" w:rsidRDefault="00706F44" w:rsidP="00706F44">
      <w:pPr>
        <w:spacing w:after="0" w:line="240" w:lineRule="auto"/>
        <w:rPr>
          <w:rFonts w:ascii="Times New Roman" w:hAnsi="Times New Roman"/>
          <w:sz w:val="24"/>
        </w:rPr>
      </w:pPr>
      <w:r>
        <w:rPr>
          <w:rFonts w:ascii="Times New Roman" w:hAnsi="Times New Roman"/>
          <w:sz w:val="24"/>
        </w:rPr>
        <w:t>Naročnik ima pravico odstopiti od pogodbe kadarkoli, brez posledic za naročnika, če:</w:t>
      </w:r>
    </w:p>
    <w:p w14:paraId="023363BD" w14:textId="77777777" w:rsidR="00706F44" w:rsidRDefault="00706F44" w:rsidP="00706F44">
      <w:pPr>
        <w:pStyle w:val="Odstavekseznama"/>
        <w:numPr>
          <w:ilvl w:val="0"/>
          <w:numId w:val="42"/>
        </w:numPr>
        <w:spacing w:after="0" w:line="240" w:lineRule="auto"/>
        <w:ind w:left="357" w:hanging="357"/>
        <w:rPr>
          <w:rFonts w:ascii="Times New Roman" w:hAnsi="Times New Roman"/>
          <w:sz w:val="24"/>
        </w:rPr>
      </w:pPr>
      <w:r>
        <w:rPr>
          <w:rFonts w:ascii="Times New Roman" w:hAnsi="Times New Roman"/>
          <w:sz w:val="24"/>
        </w:rPr>
        <w:t>pride izvajalec v takšno finančno situacijo, ki bi mu onemogočala izvedbo pogodbenih obveznosti,</w:t>
      </w:r>
    </w:p>
    <w:p w14:paraId="0885F8A5" w14:textId="77777777" w:rsidR="00706F44" w:rsidRDefault="00706F44" w:rsidP="00706F44">
      <w:pPr>
        <w:pStyle w:val="Odstavekseznama"/>
        <w:numPr>
          <w:ilvl w:val="0"/>
          <w:numId w:val="42"/>
        </w:numPr>
        <w:spacing w:after="0" w:line="240" w:lineRule="auto"/>
        <w:ind w:left="357" w:hanging="357"/>
        <w:jc w:val="both"/>
        <w:rPr>
          <w:rFonts w:ascii="Times New Roman" w:hAnsi="Times New Roman"/>
          <w:sz w:val="24"/>
        </w:rPr>
      </w:pPr>
      <w:r>
        <w:rPr>
          <w:rFonts w:ascii="Times New Roman" w:hAnsi="Times New Roman"/>
          <w:sz w:val="24"/>
        </w:rPr>
        <w:t>izvajalec po svoji krivdi v roku 14 dni od veljavnosti pogodbe ne prične izvajati pogodbenih aktivnosti, kar izkazuje riziko nedokončanja pogodbenih obveznosti skladno s terminskim planom in končnim rokom,</w:t>
      </w:r>
    </w:p>
    <w:p w14:paraId="16A08127" w14:textId="77777777" w:rsidR="00706F44" w:rsidRDefault="00706F44" w:rsidP="00706F44">
      <w:pPr>
        <w:pStyle w:val="Odstavekseznama"/>
        <w:numPr>
          <w:ilvl w:val="0"/>
          <w:numId w:val="42"/>
        </w:numPr>
        <w:spacing w:after="0" w:line="240" w:lineRule="auto"/>
        <w:ind w:left="357" w:hanging="357"/>
        <w:jc w:val="both"/>
        <w:rPr>
          <w:rFonts w:ascii="Times New Roman" w:hAnsi="Times New Roman"/>
          <w:sz w:val="24"/>
        </w:rPr>
      </w:pPr>
      <w:r>
        <w:rPr>
          <w:rFonts w:ascii="Times New Roman" w:hAnsi="Times New Roman"/>
          <w:sz w:val="24"/>
        </w:rPr>
        <w:t>izvajalec svojih obveznosti po pogodbi ne dokonča pravočasno oz. le-teh ne izvaja skladno s terminskim planom.</w:t>
      </w:r>
    </w:p>
    <w:p w14:paraId="268769E9" w14:textId="77777777" w:rsidR="00706F44" w:rsidRDefault="00706F44" w:rsidP="00706F44">
      <w:pPr>
        <w:spacing w:after="0" w:line="240" w:lineRule="auto"/>
        <w:jc w:val="both"/>
        <w:rPr>
          <w:rFonts w:ascii="Times New Roman" w:hAnsi="Times New Roman"/>
          <w:sz w:val="24"/>
        </w:rPr>
      </w:pPr>
    </w:p>
    <w:p w14:paraId="33F6D571"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Odstop od pogodbe učinkuje z dnem, ko izvajalec prejme pisno izjavo naročnika o odstopu.</w:t>
      </w:r>
    </w:p>
    <w:p w14:paraId="1F671E51" w14:textId="77777777" w:rsidR="00706F44" w:rsidRDefault="00706F44" w:rsidP="00706F44">
      <w:pPr>
        <w:spacing w:after="0" w:line="240" w:lineRule="auto"/>
        <w:jc w:val="both"/>
        <w:rPr>
          <w:rFonts w:ascii="Times New Roman" w:hAnsi="Times New Roman"/>
          <w:sz w:val="24"/>
        </w:rPr>
      </w:pPr>
    </w:p>
    <w:p w14:paraId="5202C57B"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Naročnik bo istočasno z odstopom od pogodbe pričel s postopkom za unovčenje garancije za dobro izvedbo pogodbenih obveznosti.</w:t>
      </w:r>
    </w:p>
    <w:p w14:paraId="4F5EDCC8" w14:textId="77777777" w:rsidR="00706F44" w:rsidRDefault="00706F44" w:rsidP="00706F44">
      <w:pPr>
        <w:pStyle w:val="Odstavekseznama"/>
        <w:spacing w:after="0" w:line="240" w:lineRule="auto"/>
        <w:rPr>
          <w:rFonts w:ascii="Times New Roman" w:hAnsi="Times New Roman"/>
          <w:b/>
          <w:sz w:val="24"/>
        </w:rPr>
      </w:pPr>
    </w:p>
    <w:p w14:paraId="0548C5C4"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AVTORSKE PRAVICE</w:t>
      </w:r>
    </w:p>
    <w:p w14:paraId="53D7B343"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150500FC" w14:textId="77777777" w:rsidR="00706F44" w:rsidRDefault="00706F44" w:rsidP="00706F44">
      <w:pPr>
        <w:spacing w:after="0" w:line="240" w:lineRule="auto"/>
        <w:jc w:val="both"/>
        <w:rPr>
          <w:rFonts w:ascii="Times New Roman" w:hAnsi="Times New Roman"/>
          <w:sz w:val="24"/>
        </w:rPr>
      </w:pPr>
    </w:p>
    <w:p w14:paraId="7C038FBF"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Izvajalec jamči, da so vsi materiali in gradiva, izdelana za naročnika na podlagi te pogodbe, njegovo lastno avtorsko delo, prosto kakršnihkoli avtorskih pravic tretjih oseb, razen kadar gradiva posreduje naročnik.</w:t>
      </w:r>
    </w:p>
    <w:p w14:paraId="2FAE882D"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Izvajalec prevzema polno odškodninsko odgovornost zaradi škode, ki bi naročniku nastala zaradi avtorskih zahtevkov tretjih oseb v zvezi z izdelki po tej pogodbi.</w:t>
      </w:r>
    </w:p>
    <w:p w14:paraId="55AAEE81" w14:textId="77777777" w:rsidR="00706F44" w:rsidRDefault="00706F44" w:rsidP="00706F44">
      <w:pPr>
        <w:pStyle w:val="Odstavekseznama"/>
        <w:spacing w:after="0" w:line="240" w:lineRule="auto"/>
        <w:rPr>
          <w:rFonts w:ascii="Times New Roman" w:hAnsi="Times New Roman"/>
          <w:b/>
          <w:sz w:val="24"/>
        </w:rPr>
      </w:pPr>
    </w:p>
    <w:p w14:paraId="198CA1A2"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4321845D" w14:textId="77777777" w:rsidR="00706F44" w:rsidRDefault="00706F44" w:rsidP="00706F44">
      <w:pPr>
        <w:spacing w:after="0" w:line="240" w:lineRule="auto"/>
        <w:jc w:val="both"/>
        <w:rPr>
          <w:rFonts w:ascii="Times New Roman" w:hAnsi="Times New Roman"/>
          <w:sz w:val="24"/>
        </w:rPr>
      </w:pPr>
    </w:p>
    <w:p w14:paraId="77DFCCAF"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Vse materialno avtorske pravice na nastalih gradivih ne glede na obliko (govorjena dela, pisana dela, fotografska dela, avdiovizualna dela, ipd.) preidejo v last naročniku s posredovanjem v objavo ali izročitvijo.</w:t>
      </w:r>
    </w:p>
    <w:p w14:paraId="5FBC3ACD" w14:textId="77777777" w:rsidR="00706F44" w:rsidRDefault="00706F44" w:rsidP="00706F44">
      <w:pPr>
        <w:pStyle w:val="Odstavekseznama"/>
        <w:spacing w:after="0" w:line="240" w:lineRule="auto"/>
        <w:rPr>
          <w:rFonts w:ascii="Times New Roman" w:hAnsi="Times New Roman"/>
          <w:b/>
          <w:sz w:val="24"/>
        </w:rPr>
      </w:pPr>
    </w:p>
    <w:p w14:paraId="5328B399"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POSLOVNA SKRIVNOST</w:t>
      </w:r>
    </w:p>
    <w:p w14:paraId="5B7EC85A"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29D90162" w14:textId="77777777" w:rsidR="00706F44" w:rsidRDefault="00706F44" w:rsidP="00706F44">
      <w:pPr>
        <w:spacing w:after="0" w:line="240" w:lineRule="auto"/>
        <w:jc w:val="both"/>
        <w:rPr>
          <w:rFonts w:ascii="Times New Roman" w:hAnsi="Times New Roman"/>
          <w:sz w:val="24"/>
        </w:rPr>
      </w:pPr>
    </w:p>
    <w:p w14:paraId="0516DA88"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Pogodbeni stranki sta dolžni vse podatke, do katerih prideta pri izpolnjevanju poslovnih obveznosti ali v zvezi z njimi, varovati kot poslovno skrivnost in sta za to odškodninsko odgovorni.</w:t>
      </w:r>
    </w:p>
    <w:p w14:paraId="58CA4349" w14:textId="77777777" w:rsidR="00706F44" w:rsidRDefault="00706F44" w:rsidP="00706F44">
      <w:pPr>
        <w:spacing w:after="0" w:line="240" w:lineRule="auto"/>
        <w:jc w:val="both"/>
        <w:rPr>
          <w:rFonts w:ascii="Times New Roman" w:hAnsi="Times New Roman"/>
          <w:sz w:val="24"/>
        </w:rPr>
      </w:pPr>
    </w:p>
    <w:p w14:paraId="628423FB"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w:t>
      </w:r>
      <w:r>
        <w:rPr>
          <w:rFonts w:ascii="Times New Roman" w:hAnsi="Times New Roman"/>
          <w:sz w:val="24"/>
        </w:rPr>
        <w:lastRenderedPageBreak/>
        <w:t>poslovne skrivnosti s kateri se seznanijo pri svojem delu. Za poslovno skrivnost se ne štejejo podatki, ki so po zakonu  javni ali podatki o kršitvi zakona ali dobrih poslovnih običajev.</w:t>
      </w:r>
    </w:p>
    <w:p w14:paraId="02653392" w14:textId="77777777" w:rsidR="00706F44" w:rsidRDefault="00706F44" w:rsidP="00706F44">
      <w:pPr>
        <w:spacing w:after="0" w:line="240" w:lineRule="auto"/>
        <w:rPr>
          <w:rFonts w:ascii="Times New Roman" w:hAnsi="Times New Roman"/>
          <w:b/>
          <w:sz w:val="24"/>
        </w:rPr>
      </w:pPr>
    </w:p>
    <w:p w14:paraId="191D17BA"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REVIZIJSKA SLED</w:t>
      </w:r>
    </w:p>
    <w:p w14:paraId="0C240534"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5CE84C11" w14:textId="77777777" w:rsidR="00706F44" w:rsidRDefault="00706F44" w:rsidP="00706F44">
      <w:pPr>
        <w:spacing w:after="0" w:line="240" w:lineRule="auto"/>
        <w:rPr>
          <w:rFonts w:ascii="Times New Roman" w:hAnsi="Times New Roman"/>
          <w:sz w:val="24"/>
        </w:rPr>
      </w:pPr>
    </w:p>
    <w:p w14:paraId="56BB2082" w14:textId="77777777" w:rsidR="00706F44" w:rsidRDefault="00706F44" w:rsidP="00706F44">
      <w:pPr>
        <w:spacing w:after="0" w:line="240" w:lineRule="auto"/>
        <w:rPr>
          <w:rFonts w:ascii="Times New Roman" w:hAnsi="Times New Roman"/>
          <w:sz w:val="24"/>
        </w:rPr>
      </w:pPr>
      <w:r>
        <w:rPr>
          <w:rFonts w:ascii="Times New Roman" w:hAnsi="Times New Roman"/>
          <w:sz w:val="24"/>
        </w:rPr>
        <w:t>Vsa dokumentacija, povezana z izvedbo projekta, mora biti hranjena na način, da zagotavlja revizijsko sled izvedbe storitev.</w:t>
      </w:r>
    </w:p>
    <w:p w14:paraId="63DB107D" w14:textId="77777777" w:rsidR="00706F44" w:rsidRDefault="00706F44" w:rsidP="00706F44">
      <w:pPr>
        <w:spacing w:after="0" w:line="240" w:lineRule="auto"/>
        <w:rPr>
          <w:rFonts w:ascii="Times New Roman" w:hAnsi="Times New Roman"/>
          <w:sz w:val="24"/>
        </w:rPr>
      </w:pPr>
    </w:p>
    <w:p w14:paraId="66146F83"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Izvajalec je vso dokumentacijo, povezano z izvedb storitev, dolžan hraniti v skladu z veljavno zakonodajo oziroma še najmanj 10 let po izpolnitvi pogodbenih obveznosti za potrebe naknadnih preverjanj. Dokumentacija o izvedbi storitev je podlaga za spremljanje in nadzor nad izvedbo storitve.</w:t>
      </w:r>
    </w:p>
    <w:p w14:paraId="3906E834" w14:textId="77777777" w:rsidR="00706F44" w:rsidRDefault="00706F44" w:rsidP="00706F44">
      <w:pPr>
        <w:spacing w:after="0" w:line="240" w:lineRule="auto"/>
        <w:jc w:val="both"/>
        <w:rPr>
          <w:rFonts w:ascii="Times New Roman" w:hAnsi="Times New Roman"/>
          <w:sz w:val="24"/>
        </w:rPr>
      </w:pPr>
    </w:p>
    <w:p w14:paraId="5906F725"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xml:space="preserve">Revizijska sled mora omogočati predstavitev časovnega zaporedja vseh dogodkov, povezanih z izvedbo posamezne aktivnosti izvajanja storitev in poslovnih dogodkov, shranjenih v računovodskih in drugih evidencah. </w:t>
      </w:r>
    </w:p>
    <w:p w14:paraId="7B4421A0" w14:textId="77777777" w:rsidR="00706F44" w:rsidRDefault="00706F44" w:rsidP="00706F44">
      <w:pPr>
        <w:pStyle w:val="Odstavekseznama"/>
        <w:spacing w:after="0" w:line="240" w:lineRule="auto"/>
        <w:rPr>
          <w:rFonts w:ascii="Times New Roman" w:hAnsi="Times New Roman"/>
          <w:b/>
          <w:sz w:val="24"/>
        </w:rPr>
      </w:pPr>
    </w:p>
    <w:p w14:paraId="7FCAF97F" w14:textId="77777777" w:rsidR="00706F44" w:rsidRDefault="00706F44" w:rsidP="00706F44">
      <w:pPr>
        <w:pStyle w:val="Odstavekseznama"/>
        <w:spacing w:after="0" w:line="240" w:lineRule="auto"/>
        <w:ind w:left="0"/>
        <w:rPr>
          <w:rFonts w:ascii="Times New Roman" w:hAnsi="Times New Roman"/>
          <w:b/>
          <w:sz w:val="24"/>
        </w:rPr>
      </w:pPr>
      <w:r>
        <w:rPr>
          <w:rFonts w:ascii="Times New Roman" w:hAnsi="Times New Roman"/>
          <w:b/>
          <w:sz w:val="24"/>
        </w:rPr>
        <w:t>IX.   OSTALA DOLOČILA</w:t>
      </w:r>
    </w:p>
    <w:p w14:paraId="28D27F70"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2E6FC0BC" w14:textId="77777777" w:rsidR="00706F44" w:rsidRDefault="00706F44" w:rsidP="00706F44">
      <w:pPr>
        <w:pStyle w:val="Odstavekseznama"/>
        <w:spacing w:after="0" w:line="240" w:lineRule="auto"/>
        <w:rPr>
          <w:rFonts w:ascii="Times New Roman" w:hAnsi="Times New Roman"/>
          <w:b/>
          <w:sz w:val="24"/>
        </w:rPr>
      </w:pPr>
    </w:p>
    <w:p w14:paraId="1041A5FF"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Upoštevajoč določbe prvega odstavka 14. čl. Zakona o integriteti in preprečevanju korupcije (ZIntPK) (Ur.l. RS št. 69/2011 – uradno prečiščeno besedilo) je nična vsaka pogodba, pri kateri kdo v imenu ali na račun druge pogodbene stranke, predstavniku ali posredniku organa ali organizacije iz javnega sektorja obljubi, ponudi ali da kakšno nedovoljeno korist za:</w:t>
      </w:r>
    </w:p>
    <w:p w14:paraId="4189D5DE"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pridobitev posla ali,</w:t>
      </w:r>
    </w:p>
    <w:p w14:paraId="5FDE8242"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sklenitev posla pod ugodnejšimi pogoji ali</w:t>
      </w:r>
    </w:p>
    <w:p w14:paraId="76380B4B"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opustitev dolžnega nadzora nad izvajanjem pogodbenih obveznosti ali</w:t>
      </w:r>
    </w:p>
    <w:p w14:paraId="5F163CF9"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2DF8B1" w14:textId="77777777" w:rsidR="00706F44" w:rsidRDefault="00706F44" w:rsidP="00706F44">
      <w:pPr>
        <w:spacing w:after="0" w:line="240" w:lineRule="auto"/>
        <w:jc w:val="both"/>
        <w:rPr>
          <w:rFonts w:ascii="Times New Roman" w:hAnsi="Times New Roman"/>
          <w:sz w:val="24"/>
        </w:rPr>
      </w:pPr>
    </w:p>
    <w:p w14:paraId="45AA8F25"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REŠEVANJE SPOROV</w:t>
      </w:r>
    </w:p>
    <w:p w14:paraId="3B424733"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78B23150" w14:textId="77777777" w:rsidR="00706F44" w:rsidRDefault="00706F44" w:rsidP="00706F44">
      <w:pPr>
        <w:spacing w:after="0" w:line="240" w:lineRule="auto"/>
        <w:jc w:val="both"/>
        <w:rPr>
          <w:rFonts w:ascii="Times New Roman" w:hAnsi="Times New Roman"/>
          <w:sz w:val="24"/>
        </w:rPr>
      </w:pPr>
    </w:p>
    <w:p w14:paraId="671AB655"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Morebitne spore v zvezi z izvajanjem te pogodbe bosta pogodbeni strank skušali rešiti sporazumno v skladu s pogodbo. Če to ne bo mogoče, lahko vsaka pogodbena stranka sproži spor pri stvarno pristojnem sodišču po sedežu naročnika.</w:t>
      </w:r>
    </w:p>
    <w:p w14:paraId="06D1C6DB" w14:textId="77777777" w:rsidR="00706F44" w:rsidRDefault="00706F44" w:rsidP="00706F44">
      <w:pPr>
        <w:spacing w:after="0" w:line="240" w:lineRule="auto"/>
        <w:rPr>
          <w:rFonts w:ascii="Times New Roman" w:hAnsi="Times New Roman"/>
          <w:b/>
          <w:sz w:val="24"/>
        </w:rPr>
      </w:pPr>
    </w:p>
    <w:p w14:paraId="38C66938" w14:textId="77777777" w:rsidR="00706F44" w:rsidRDefault="00706F44" w:rsidP="00706F44">
      <w:pPr>
        <w:pStyle w:val="Odstavekseznama"/>
        <w:numPr>
          <w:ilvl w:val="0"/>
          <w:numId w:val="37"/>
        </w:numPr>
        <w:spacing w:after="0" w:line="240" w:lineRule="auto"/>
        <w:rPr>
          <w:rFonts w:ascii="Times New Roman" w:hAnsi="Times New Roman"/>
          <w:b/>
          <w:sz w:val="24"/>
        </w:rPr>
      </w:pPr>
      <w:r>
        <w:rPr>
          <w:rFonts w:ascii="Times New Roman" w:hAnsi="Times New Roman"/>
          <w:b/>
          <w:sz w:val="24"/>
        </w:rPr>
        <w:t>KONČNE DOLOČBE</w:t>
      </w:r>
    </w:p>
    <w:p w14:paraId="2EBF62E2" w14:textId="77777777" w:rsidR="00706F44" w:rsidRDefault="00706F44" w:rsidP="00706F44">
      <w:pPr>
        <w:pStyle w:val="Odstavekseznama"/>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7F415443" w14:textId="77777777" w:rsidR="00706F44" w:rsidRDefault="00706F44" w:rsidP="00706F44">
      <w:pPr>
        <w:spacing w:after="0" w:line="240" w:lineRule="auto"/>
        <w:jc w:val="both"/>
        <w:rPr>
          <w:rFonts w:ascii="Times New Roman" w:hAnsi="Times New Roman"/>
          <w:sz w:val="24"/>
        </w:rPr>
      </w:pPr>
    </w:p>
    <w:p w14:paraId="084A7838"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Ta pogodba je sklenjena in prične veljati z dnem, ko jo podpišeta obe pogodbeni stranki.</w:t>
      </w:r>
    </w:p>
    <w:p w14:paraId="2BF2A2C9"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Pogodba se lahko spremeni ali dopolni s pisnim dodatkom, ki ga sprejmeta in podpišeta obe pogodbeni stranki.</w:t>
      </w:r>
    </w:p>
    <w:p w14:paraId="165BB377"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Za razmerja, ki jih predmetna pogodba ne ureja, veljajo določbe zakona, ki ureja obligacijska razmerja.</w:t>
      </w:r>
    </w:p>
    <w:p w14:paraId="5700A9C8"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lastRenderedPageBreak/>
        <w:t>Če pride do statusne spremembe izvajalca, pridobi status izvajalca novi subjekt le v primeru, če naročnik s tem soglaša, razen v primeru univerzalnega pravnega nasledstva. Enako velja tudi v primeru stečaja ali prisilne poravnave.</w:t>
      </w:r>
    </w:p>
    <w:p w14:paraId="636178B2" w14:textId="77777777" w:rsidR="00706F44" w:rsidRDefault="00706F44" w:rsidP="00706F44">
      <w:pPr>
        <w:spacing w:after="0" w:line="240" w:lineRule="auto"/>
        <w:rPr>
          <w:rFonts w:ascii="Times New Roman" w:hAnsi="Times New Roman"/>
          <w:sz w:val="24"/>
        </w:rPr>
      </w:pPr>
    </w:p>
    <w:p w14:paraId="2D6038E1" w14:textId="77777777" w:rsidR="00706F44" w:rsidRDefault="00706F44" w:rsidP="00706F44">
      <w:pPr>
        <w:numPr>
          <w:ilvl w:val="0"/>
          <w:numId w:val="40"/>
        </w:numPr>
        <w:spacing w:after="0" w:line="240" w:lineRule="auto"/>
        <w:jc w:val="center"/>
        <w:rPr>
          <w:rFonts w:ascii="Times New Roman" w:hAnsi="Times New Roman"/>
          <w:b/>
          <w:sz w:val="24"/>
        </w:rPr>
      </w:pPr>
      <w:r>
        <w:rPr>
          <w:rFonts w:ascii="Times New Roman" w:hAnsi="Times New Roman"/>
          <w:b/>
          <w:sz w:val="24"/>
        </w:rPr>
        <w:t>člen</w:t>
      </w:r>
    </w:p>
    <w:p w14:paraId="5F72DF03" w14:textId="77777777" w:rsidR="00706F44" w:rsidRDefault="00706F44" w:rsidP="00706F44">
      <w:pPr>
        <w:spacing w:after="0" w:line="240" w:lineRule="auto"/>
        <w:rPr>
          <w:rFonts w:ascii="Times New Roman" w:hAnsi="Times New Roman"/>
          <w:sz w:val="24"/>
        </w:rPr>
      </w:pPr>
    </w:p>
    <w:p w14:paraId="54E256AC" w14:textId="77777777" w:rsidR="00706F44" w:rsidRDefault="00706F44" w:rsidP="00706F44">
      <w:pPr>
        <w:spacing w:after="0" w:line="240" w:lineRule="auto"/>
        <w:jc w:val="both"/>
        <w:rPr>
          <w:rFonts w:ascii="Times New Roman" w:hAnsi="Times New Roman"/>
          <w:sz w:val="24"/>
        </w:rPr>
      </w:pPr>
      <w:r>
        <w:rPr>
          <w:rFonts w:ascii="Times New Roman" w:hAnsi="Times New Roman"/>
          <w:sz w:val="24"/>
        </w:rPr>
        <w:t>Pogodba je napisana v štirih (4) enakih izvodih, od katerih prejme vsaka pogodbena stranka po dva (2) izvoda.</w:t>
      </w:r>
    </w:p>
    <w:p w14:paraId="0A23E37F" w14:textId="77777777" w:rsidR="00706F44" w:rsidRDefault="00706F44" w:rsidP="00706F44">
      <w:pPr>
        <w:spacing w:after="0" w:line="240" w:lineRule="auto"/>
        <w:rPr>
          <w:rFonts w:ascii="Times New Roman" w:hAnsi="Times New Roman"/>
          <w:sz w:val="24"/>
        </w:rPr>
      </w:pPr>
    </w:p>
    <w:p w14:paraId="1DDB3EE7" w14:textId="77777777" w:rsidR="00706F44" w:rsidRDefault="00706F44" w:rsidP="00706F44">
      <w:pPr>
        <w:spacing w:after="0" w:line="240" w:lineRule="auto"/>
        <w:rPr>
          <w:rFonts w:ascii="Times New Roman" w:hAnsi="Times New Roman"/>
          <w:sz w:val="24"/>
        </w:rPr>
      </w:pPr>
    </w:p>
    <w:p w14:paraId="7F08ED7E" w14:textId="3688450A" w:rsidR="00706F44" w:rsidRDefault="00706F44" w:rsidP="00706F44">
      <w:pPr>
        <w:spacing w:after="0" w:line="240" w:lineRule="auto"/>
        <w:jc w:val="both"/>
        <w:rPr>
          <w:rFonts w:ascii="Times New Roman" w:hAnsi="Times New Roman"/>
          <w:sz w:val="24"/>
          <w:lang w:val="sv-SE"/>
        </w:rPr>
      </w:pPr>
      <w:r>
        <w:rPr>
          <w:rFonts w:ascii="Times New Roman" w:hAnsi="Times New Roman"/>
          <w:sz w:val="24"/>
          <w:lang w:val="sv-SE"/>
        </w:rPr>
        <w:t xml:space="preserve">         </w:t>
      </w:r>
      <w:r>
        <w:rPr>
          <w:rFonts w:ascii="Times New Roman" w:hAnsi="Times New Roman"/>
          <w:sz w:val="24"/>
          <w:lang w:val="sv-SE"/>
        </w:rPr>
        <w:tab/>
      </w:r>
      <w:r>
        <w:rPr>
          <w:rFonts w:ascii="Times New Roman" w:hAnsi="Times New Roman"/>
          <w:sz w:val="24"/>
          <w:lang w:val="sv-SE"/>
        </w:rPr>
        <w:tab/>
      </w:r>
      <w:r>
        <w:rPr>
          <w:rFonts w:ascii="Times New Roman" w:hAnsi="Times New Roman"/>
          <w:sz w:val="24"/>
          <w:lang w:val="sv-SE"/>
        </w:rPr>
        <w:tab/>
      </w:r>
      <w:r>
        <w:rPr>
          <w:rFonts w:ascii="Times New Roman" w:hAnsi="Times New Roman"/>
          <w:sz w:val="24"/>
          <w:lang w:val="sv-SE"/>
        </w:rPr>
        <w:tab/>
        <w:t xml:space="preserve">                                     Številka: 430-</w:t>
      </w:r>
      <w:r w:rsidR="004526AA">
        <w:rPr>
          <w:rFonts w:ascii="Times New Roman" w:hAnsi="Times New Roman"/>
          <w:sz w:val="24"/>
          <w:lang w:val="sv-SE"/>
        </w:rPr>
        <w:t>31</w:t>
      </w:r>
      <w:r>
        <w:rPr>
          <w:rFonts w:ascii="Times New Roman" w:hAnsi="Times New Roman"/>
          <w:sz w:val="24"/>
          <w:lang w:val="sv-SE"/>
        </w:rPr>
        <w:t>/202</w:t>
      </w:r>
      <w:r w:rsidR="00E2307C">
        <w:rPr>
          <w:rFonts w:ascii="Times New Roman" w:hAnsi="Times New Roman"/>
          <w:sz w:val="24"/>
          <w:lang w:val="sv-SE"/>
        </w:rPr>
        <w:t>2</w:t>
      </w:r>
      <w:r>
        <w:rPr>
          <w:rFonts w:ascii="Times New Roman" w:hAnsi="Times New Roman"/>
          <w:sz w:val="24"/>
          <w:lang w:val="sv-SE"/>
        </w:rPr>
        <w:t>-4202-EV-S/</w:t>
      </w:r>
      <w:r w:rsidR="004526AA">
        <w:rPr>
          <w:rFonts w:ascii="Times New Roman" w:hAnsi="Times New Roman"/>
          <w:sz w:val="24"/>
          <w:lang w:val="sv-SE"/>
        </w:rPr>
        <w:t>5</w:t>
      </w:r>
    </w:p>
    <w:p w14:paraId="148C0937" w14:textId="3EB7E371" w:rsidR="00706F44" w:rsidRDefault="00C833CD" w:rsidP="00706F44">
      <w:pPr>
        <w:spacing w:after="0" w:line="240" w:lineRule="auto"/>
        <w:jc w:val="both"/>
        <w:rPr>
          <w:rFonts w:ascii="Times New Roman" w:hAnsi="Times New Roman"/>
          <w:sz w:val="24"/>
          <w:lang w:val="sv-SE"/>
        </w:rPr>
      </w:pPr>
      <w:r>
        <w:rPr>
          <w:rFonts w:ascii="Times New Roman" w:hAnsi="Times New Roman"/>
          <w:sz w:val="24"/>
          <w:lang w:val="sv-SE"/>
        </w:rPr>
        <w:t>____________</w:t>
      </w:r>
      <w:r w:rsidR="00706F44">
        <w:rPr>
          <w:rFonts w:ascii="Times New Roman" w:hAnsi="Times New Roman"/>
          <w:sz w:val="24"/>
          <w:lang w:val="sv-SE"/>
        </w:rPr>
        <w:t xml:space="preserve">, ____________    </w:t>
      </w:r>
      <w:r>
        <w:rPr>
          <w:rFonts w:ascii="Times New Roman" w:hAnsi="Times New Roman"/>
          <w:sz w:val="24"/>
          <w:lang w:val="sv-SE"/>
        </w:rPr>
        <w:t xml:space="preserve"> </w:t>
      </w:r>
      <w:r w:rsidR="00706F44">
        <w:rPr>
          <w:rFonts w:ascii="Times New Roman" w:hAnsi="Times New Roman"/>
          <w:sz w:val="24"/>
          <w:lang w:val="sv-SE"/>
        </w:rPr>
        <w:t xml:space="preserve">                              Ljutomer, _____________</w:t>
      </w:r>
    </w:p>
    <w:p w14:paraId="5B4A41FE" w14:textId="77777777" w:rsidR="00706F44" w:rsidRDefault="00706F44" w:rsidP="00706F44">
      <w:pPr>
        <w:spacing w:after="0" w:line="240" w:lineRule="auto"/>
        <w:jc w:val="both"/>
        <w:rPr>
          <w:rFonts w:ascii="Times New Roman" w:hAnsi="Times New Roman"/>
          <w:sz w:val="24"/>
          <w:lang w:val="sv-SE"/>
        </w:rPr>
      </w:pPr>
    </w:p>
    <w:p w14:paraId="4AD2A442" w14:textId="77777777" w:rsidR="00706F44" w:rsidRDefault="00706F44" w:rsidP="00706F44">
      <w:pPr>
        <w:spacing w:after="0" w:line="240" w:lineRule="auto"/>
        <w:jc w:val="both"/>
        <w:rPr>
          <w:rFonts w:ascii="Times New Roman" w:hAnsi="Times New Roman"/>
          <w:sz w:val="24"/>
          <w:lang w:val="sv-SE"/>
        </w:rPr>
      </w:pPr>
    </w:p>
    <w:p w14:paraId="0DF462E7" w14:textId="77777777" w:rsidR="00706F44" w:rsidRDefault="00706F44" w:rsidP="00706F44">
      <w:pPr>
        <w:spacing w:after="0" w:line="240" w:lineRule="auto"/>
        <w:jc w:val="both"/>
        <w:rPr>
          <w:rFonts w:ascii="Times New Roman" w:hAnsi="Times New Roman"/>
          <w:sz w:val="24"/>
          <w:lang w:val="sv-SE"/>
        </w:rPr>
      </w:pPr>
    </w:p>
    <w:p w14:paraId="7382F31C" w14:textId="77777777" w:rsidR="00706F44" w:rsidRDefault="00706F44" w:rsidP="00706F44">
      <w:pPr>
        <w:spacing w:after="0" w:line="240" w:lineRule="auto"/>
        <w:jc w:val="both"/>
        <w:rPr>
          <w:rFonts w:ascii="Times New Roman" w:hAnsi="Times New Roman"/>
          <w:b/>
          <w:bCs/>
          <w:sz w:val="24"/>
          <w:lang w:val="de-DE"/>
        </w:rPr>
      </w:pPr>
      <w:r>
        <w:rPr>
          <w:rFonts w:ascii="Times New Roman" w:hAnsi="Times New Roman"/>
          <w:b/>
          <w:bCs/>
          <w:sz w:val="24"/>
          <w:lang w:val="de-DE"/>
        </w:rPr>
        <w:t xml:space="preserve">Izvajalec:                                                                    </w:t>
      </w:r>
      <w:r>
        <w:rPr>
          <w:rFonts w:ascii="Times New Roman" w:hAnsi="Times New Roman"/>
          <w:b/>
          <w:bCs/>
          <w:sz w:val="24"/>
          <w:lang w:val="de-DE"/>
        </w:rPr>
        <w:tab/>
        <w:t xml:space="preserve">               Naročnik:</w:t>
      </w:r>
    </w:p>
    <w:p w14:paraId="01B5660C" w14:textId="61BD7FF2" w:rsidR="00706F44" w:rsidRDefault="00E2307C" w:rsidP="00706F44">
      <w:pPr>
        <w:spacing w:after="0" w:line="240" w:lineRule="auto"/>
        <w:jc w:val="both"/>
        <w:rPr>
          <w:rFonts w:ascii="Times New Roman" w:hAnsi="Times New Roman"/>
          <w:b/>
          <w:bCs/>
          <w:sz w:val="24"/>
          <w:lang w:val="de-DE"/>
        </w:rPr>
      </w:pPr>
      <w:r>
        <w:rPr>
          <w:rFonts w:ascii="Times New Roman" w:hAnsi="Times New Roman"/>
          <w:b/>
          <w:bCs/>
          <w:sz w:val="24"/>
          <w:lang w:val="de-DE"/>
        </w:rPr>
        <w:t>___________________</w:t>
      </w:r>
      <w:r w:rsidR="00706F44">
        <w:rPr>
          <w:rFonts w:ascii="Times New Roman" w:hAnsi="Times New Roman"/>
          <w:b/>
          <w:bCs/>
          <w:sz w:val="24"/>
          <w:lang w:val="de-DE"/>
        </w:rPr>
        <w:tab/>
      </w:r>
      <w:r w:rsidR="00706F44">
        <w:rPr>
          <w:rFonts w:ascii="Times New Roman" w:hAnsi="Times New Roman"/>
          <w:b/>
          <w:bCs/>
          <w:sz w:val="24"/>
          <w:lang w:val="de-DE"/>
        </w:rPr>
        <w:tab/>
      </w:r>
      <w:r w:rsidR="00706F44">
        <w:rPr>
          <w:rFonts w:ascii="Times New Roman" w:hAnsi="Times New Roman"/>
          <w:b/>
          <w:bCs/>
          <w:sz w:val="24"/>
          <w:lang w:val="de-DE"/>
        </w:rPr>
        <w:tab/>
        <w:t xml:space="preserve">                 </w:t>
      </w:r>
      <w:r w:rsidR="00706F44">
        <w:rPr>
          <w:rFonts w:ascii="Times New Roman" w:hAnsi="Times New Roman"/>
          <w:b/>
          <w:bCs/>
          <w:sz w:val="24"/>
          <w:lang w:val="de-DE"/>
        </w:rPr>
        <w:tab/>
        <w:t xml:space="preserve">       Občina Ljutomer</w:t>
      </w:r>
    </w:p>
    <w:p w14:paraId="27188AFD" w14:textId="23219896" w:rsidR="00706F44" w:rsidRDefault="00E2307C" w:rsidP="00706F44">
      <w:pPr>
        <w:spacing w:after="0" w:line="240" w:lineRule="auto"/>
        <w:jc w:val="both"/>
        <w:rPr>
          <w:rFonts w:ascii="Times New Roman" w:hAnsi="Times New Roman"/>
          <w:b/>
          <w:sz w:val="24"/>
          <w:lang w:val="de-DE"/>
        </w:rPr>
      </w:pPr>
      <w:r>
        <w:rPr>
          <w:rFonts w:ascii="Times New Roman" w:hAnsi="Times New Roman"/>
          <w:b/>
          <w:sz w:val="24"/>
          <w:lang w:val="de-DE"/>
        </w:rPr>
        <w:t>___________________</w:t>
      </w:r>
      <w:r w:rsidR="00706F44">
        <w:rPr>
          <w:rFonts w:ascii="Times New Roman" w:hAnsi="Times New Roman"/>
          <w:b/>
          <w:sz w:val="24"/>
          <w:lang w:val="de-DE"/>
        </w:rPr>
        <w:tab/>
      </w:r>
      <w:r w:rsidR="00706F44">
        <w:rPr>
          <w:rFonts w:ascii="Times New Roman" w:hAnsi="Times New Roman"/>
          <w:b/>
          <w:sz w:val="24"/>
          <w:lang w:val="de-DE"/>
        </w:rPr>
        <w:tab/>
        <w:t xml:space="preserve">              </w:t>
      </w:r>
      <w:r w:rsidR="00706F44">
        <w:rPr>
          <w:rFonts w:ascii="Times New Roman" w:hAnsi="Times New Roman"/>
          <w:b/>
          <w:sz w:val="24"/>
          <w:lang w:val="de-DE"/>
        </w:rPr>
        <w:tab/>
        <w:t xml:space="preserve">                   mag. Olga Karba</w:t>
      </w:r>
    </w:p>
    <w:p w14:paraId="7398E154" w14:textId="3F957B39" w:rsidR="00706F44" w:rsidRDefault="00E2307C" w:rsidP="00706F44">
      <w:pPr>
        <w:spacing w:after="0" w:line="240" w:lineRule="auto"/>
        <w:jc w:val="both"/>
        <w:rPr>
          <w:rFonts w:ascii="Times New Roman" w:hAnsi="Times New Roman"/>
          <w:b/>
          <w:sz w:val="24"/>
          <w:lang w:val="de-DE"/>
        </w:rPr>
      </w:pPr>
      <w:r>
        <w:rPr>
          <w:rFonts w:ascii="Times New Roman" w:hAnsi="Times New Roman"/>
          <w:b/>
          <w:sz w:val="24"/>
          <w:lang w:val="de-DE"/>
        </w:rPr>
        <w:t>___________________</w:t>
      </w:r>
      <w:r w:rsidR="00706F44">
        <w:rPr>
          <w:rFonts w:ascii="Times New Roman" w:hAnsi="Times New Roman"/>
          <w:b/>
          <w:sz w:val="24"/>
          <w:lang w:val="de-DE"/>
        </w:rPr>
        <w:tab/>
      </w:r>
      <w:r w:rsidR="00706F44">
        <w:rPr>
          <w:rFonts w:ascii="Times New Roman" w:hAnsi="Times New Roman"/>
          <w:b/>
          <w:sz w:val="24"/>
          <w:lang w:val="de-DE"/>
        </w:rPr>
        <w:tab/>
        <w:t xml:space="preserve">                                   </w:t>
      </w:r>
      <w:r w:rsidR="00706F44">
        <w:rPr>
          <w:rFonts w:ascii="Times New Roman" w:hAnsi="Times New Roman"/>
          <w:b/>
          <w:sz w:val="24"/>
          <w:lang w:val="de-DE"/>
        </w:rPr>
        <w:tab/>
        <w:t xml:space="preserve">             ŽUPANJA</w:t>
      </w:r>
    </w:p>
    <w:p w14:paraId="4B09470E" w14:textId="77777777" w:rsidR="00706F44" w:rsidRDefault="00706F44" w:rsidP="00706F44">
      <w:pPr>
        <w:pStyle w:val="Telobesedila"/>
      </w:pPr>
    </w:p>
    <w:p w14:paraId="3DF7C186" w14:textId="77777777" w:rsidR="00706F44" w:rsidRDefault="00706F44" w:rsidP="00706F44">
      <w:pPr>
        <w:pStyle w:val="Telobesedila"/>
        <w:rPr>
          <w:color w:val="FF0000"/>
        </w:rPr>
      </w:pPr>
    </w:p>
    <w:p w14:paraId="64C7F88F" w14:textId="77777777" w:rsidR="00706F44" w:rsidRDefault="00706F44" w:rsidP="00706F44">
      <w:pPr>
        <w:pStyle w:val="Telobesedila"/>
        <w:rPr>
          <w:color w:val="FF0000"/>
        </w:rPr>
      </w:pPr>
    </w:p>
    <w:sectPr w:rsidR="00706F44" w:rsidSect="00D931BF">
      <w:footerReference w:type="default" r:id="rId2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DB19" w14:textId="77777777" w:rsidR="003E1EC6" w:rsidRDefault="003E1EC6" w:rsidP="006975C6">
      <w:pPr>
        <w:spacing w:after="0" w:line="240" w:lineRule="auto"/>
      </w:pPr>
      <w:r>
        <w:separator/>
      </w:r>
    </w:p>
  </w:endnote>
  <w:endnote w:type="continuationSeparator" w:id="0">
    <w:p w14:paraId="3C40045D" w14:textId="77777777" w:rsidR="003E1EC6" w:rsidRDefault="003E1EC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mplex">
    <w:charset w:val="00"/>
    <w:family w:val="auto"/>
    <w:pitch w:val="variable"/>
    <w:sig w:usb0="00000287" w:usb1="00001800" w:usb2="00000000" w:usb3="00000000" w:csb0="0000000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96A4" w14:textId="77777777" w:rsidR="003E1EC6" w:rsidRDefault="003E1EC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99631248"/>
      <w:docPartObj>
        <w:docPartGallery w:val="Page Numbers (Bottom of Page)"/>
        <w:docPartUnique/>
      </w:docPartObj>
    </w:sdtPr>
    <w:sdtEndPr>
      <w:rPr>
        <w:noProof/>
      </w:rPr>
    </w:sdtEndPr>
    <w:sdtContent>
      <w:p w14:paraId="1B4E6436" w14:textId="77777777" w:rsidR="003E1EC6" w:rsidRDefault="003E1EC6" w:rsidP="00820B19">
        <w:pPr>
          <w:pStyle w:val="Noga"/>
          <w:shd w:val="clear" w:color="auto" w:fill="FFFFFF" w:themeFill="background1"/>
          <w:ind w:left="7513"/>
          <w:jc w:val="center"/>
          <w:rPr>
            <w:rFonts w:ascii="Arial" w:hAnsi="Arial" w:cs="Arial"/>
          </w:rPr>
        </w:pPr>
      </w:p>
      <w:p w14:paraId="2E4FB464" w14:textId="296732F3" w:rsidR="003E1EC6" w:rsidRPr="006F1DA5" w:rsidRDefault="008D0B1E" w:rsidP="00820B19">
        <w:pPr>
          <w:pStyle w:val="Noga"/>
          <w:shd w:val="clear" w:color="auto" w:fill="FFFFFF" w:themeFill="background1"/>
          <w:ind w:left="7513"/>
          <w:jc w:val="center"/>
          <w:rPr>
            <w:rFonts w:ascii="Arial" w:hAnsi="Arial" w:cs="Arial"/>
          </w:rPr>
        </w:pPr>
      </w:p>
    </w:sdtContent>
  </w:sdt>
  <w:p w14:paraId="42C831C6" w14:textId="77777777" w:rsidR="003E1EC6" w:rsidRDefault="003E1EC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D52F" w14:textId="77777777" w:rsidR="003E1EC6" w:rsidRDefault="003E1EC6" w:rsidP="0043202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1DB3" w14:textId="77777777" w:rsidR="003E1EC6" w:rsidRDefault="003E1EC6" w:rsidP="0043202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7222" w14:textId="77777777" w:rsidR="003E1EC6" w:rsidRDefault="003E1EC6" w:rsidP="00820B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D8A7" w14:textId="77777777" w:rsidR="003E1EC6" w:rsidRDefault="003E1EC6" w:rsidP="006975C6">
      <w:pPr>
        <w:spacing w:after="0" w:line="240" w:lineRule="auto"/>
      </w:pPr>
      <w:r>
        <w:separator/>
      </w:r>
    </w:p>
  </w:footnote>
  <w:footnote w:type="continuationSeparator" w:id="0">
    <w:p w14:paraId="7F379EF6" w14:textId="77777777" w:rsidR="003E1EC6" w:rsidRDefault="003E1EC6" w:rsidP="006975C6">
      <w:pPr>
        <w:spacing w:after="0" w:line="240" w:lineRule="auto"/>
      </w:pPr>
      <w:r>
        <w:continuationSeparator/>
      </w:r>
    </w:p>
  </w:footnote>
  <w:footnote w:id="1">
    <w:p w14:paraId="1364924E" w14:textId="77777777" w:rsidR="00AB047A" w:rsidRPr="00276A20" w:rsidRDefault="00AB047A" w:rsidP="00AB047A">
      <w:pPr>
        <w:pStyle w:val="Sprotnaopomba-besedilo"/>
        <w:rPr>
          <w:rFonts w:ascii="Times New Roman" w:hAnsi="Times New Roman"/>
          <w:sz w:val="16"/>
          <w:szCs w:val="16"/>
          <w:lang w:val="sl-SI"/>
        </w:rPr>
      </w:pPr>
      <w:r w:rsidRPr="00276A20">
        <w:rPr>
          <w:rStyle w:val="Sprotnaopomba-sklic"/>
          <w:rFonts w:ascii="Times New Roman" w:hAnsi="Times New Roman"/>
          <w:sz w:val="16"/>
          <w:szCs w:val="16"/>
        </w:rPr>
        <w:sym w:font="Symbol" w:char="F02A"/>
      </w:r>
      <w:r w:rsidRPr="00276A20">
        <w:rPr>
          <w:rFonts w:ascii="Times New Roman" w:hAnsi="Times New Roman"/>
          <w:sz w:val="16"/>
          <w:szCs w:val="16"/>
        </w:rPr>
        <w:t xml:space="preserve"> Navede se vse kadre, ne glede na to kateremu gospodarskemu subjektu v ponudbi pripadajo.  </w:t>
      </w:r>
    </w:p>
  </w:footnote>
  <w:footnote w:id="2">
    <w:p w14:paraId="144D76BB" w14:textId="71598242" w:rsidR="00AB047A" w:rsidRPr="00276A20" w:rsidRDefault="00AB047A" w:rsidP="00AB047A">
      <w:pPr>
        <w:pStyle w:val="Sprotnaopomba-besedilo"/>
        <w:rPr>
          <w:sz w:val="16"/>
          <w:szCs w:val="16"/>
          <w:lang w:val="sl-SI"/>
        </w:rPr>
      </w:pPr>
      <w:r w:rsidRPr="00276A20">
        <w:rPr>
          <w:rFonts w:ascii="Times New Roman" w:hAnsi="Times New Roman"/>
          <w:sz w:val="16"/>
          <w:szCs w:val="16"/>
        </w:rPr>
        <w:footnoteRef/>
      </w:r>
      <w:r w:rsidR="001D2BBB" w:rsidRPr="00276A20">
        <w:rPr>
          <w:rFonts w:ascii="Times New Roman" w:hAnsi="Times New Roman"/>
          <w:sz w:val="16"/>
          <w:szCs w:val="16"/>
        </w:rPr>
        <w:t xml:space="preserve"> - </w:t>
      </w:r>
      <w:r w:rsidRPr="00276A20">
        <w:rPr>
          <w:rFonts w:ascii="Times New Roman" w:hAnsi="Times New Roman"/>
          <w:sz w:val="16"/>
          <w:szCs w:val="16"/>
        </w:rPr>
        <w:t xml:space="preserve"> Gre za kadre s katerimi gospodarski subjekti v ponudbi izpolnjujejo pogoje Tehnične in strokovne sposobnosti (76. člen ZJN-3)</w:t>
      </w:r>
      <w:r w:rsidR="001D2BBB" w:rsidRPr="00276A20">
        <w:rPr>
          <w:rFonts w:ascii="Times New Roman" w:hAnsi="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C330" w14:textId="77777777" w:rsidR="00B05E34" w:rsidRDefault="00B05E34" w:rsidP="00B05E34">
    <w:pPr>
      <w:pStyle w:val="Glava"/>
    </w:pPr>
    <w:r>
      <w:rPr>
        <w:noProof/>
        <w:lang w:eastAsia="sl-SI"/>
      </w:rPr>
      <w:drawing>
        <wp:anchor distT="0" distB="0" distL="114300" distR="114300" simplePos="0" relativeHeight="251659264" behindDoc="1" locked="0" layoutInCell="1" allowOverlap="1" wp14:anchorId="4C0DC4AE" wp14:editId="2DF20AB2">
          <wp:simplePos x="0" y="0"/>
          <wp:positionH relativeFrom="margin">
            <wp:posOffset>-296131</wp:posOffset>
          </wp:positionH>
          <wp:positionV relativeFrom="paragraph">
            <wp:posOffset>-201019</wp:posOffset>
          </wp:positionV>
          <wp:extent cx="1940118" cy="559941"/>
          <wp:effectExtent l="0" t="0" r="317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190" cy="5798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540">
      <w:rPr>
        <w:noProof/>
        <w:lang w:eastAsia="sl-SI"/>
      </w:rPr>
      <w:drawing>
        <wp:anchor distT="0" distB="0" distL="114300" distR="114300" simplePos="0" relativeHeight="251660288" behindDoc="1" locked="0" layoutInCell="1" allowOverlap="1" wp14:anchorId="5C1D3ECE" wp14:editId="68FF5EE4">
          <wp:simplePos x="0" y="0"/>
          <wp:positionH relativeFrom="margin">
            <wp:align>right</wp:align>
          </wp:positionH>
          <wp:positionV relativeFrom="paragraph">
            <wp:posOffset>-172085</wp:posOffset>
          </wp:positionV>
          <wp:extent cx="1691640" cy="505460"/>
          <wp:effectExtent l="0" t="0" r="3810" b="8890"/>
          <wp:wrapNone/>
          <wp:docPr id="4" name="Slika 4"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91640" cy="505460"/>
                  </a:xfrm>
                  <a:prstGeom prst="rect">
                    <a:avLst/>
                  </a:prstGeom>
                  <a:noFill/>
                  <a:ln>
                    <a:noFill/>
                  </a:ln>
                </pic:spPr>
              </pic:pic>
            </a:graphicData>
          </a:graphic>
        </wp:anchor>
      </w:drawing>
    </w:r>
  </w:p>
  <w:p w14:paraId="4344D113" w14:textId="77777777" w:rsidR="003E1EC6" w:rsidRDefault="003E1E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2041" w14:textId="77777777" w:rsidR="003E1EC6" w:rsidRPr="003D5E00" w:rsidRDefault="003E1EC6" w:rsidP="003D5E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2" w15:restartNumberingAfterBreak="0">
    <w:nsid w:val="00963906"/>
    <w:multiLevelType w:val="hybridMultilevel"/>
    <w:tmpl w:val="9E767CA6"/>
    <w:lvl w:ilvl="0" w:tplc="6D048AD2">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A56716"/>
    <w:multiLevelType w:val="hybridMultilevel"/>
    <w:tmpl w:val="05E6C47C"/>
    <w:lvl w:ilvl="0" w:tplc="F5B012F0">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4EC7446"/>
    <w:multiLevelType w:val="hybridMultilevel"/>
    <w:tmpl w:val="56A68CE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7C41207"/>
    <w:multiLevelType w:val="hybridMultilevel"/>
    <w:tmpl w:val="F9E2FB8A"/>
    <w:lvl w:ilvl="0" w:tplc="7770758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B73F6"/>
    <w:multiLevelType w:val="hybridMultilevel"/>
    <w:tmpl w:val="0078777C"/>
    <w:lvl w:ilvl="0" w:tplc="645ED432">
      <w:start w:val="1"/>
      <w:numFmt w:val="bullet"/>
      <w:lvlText w:val=""/>
      <w:lvlJc w:val="left"/>
      <w:pPr>
        <w:ind w:left="720" w:hanging="360"/>
      </w:pPr>
      <w:rPr>
        <w:rFonts w:ascii="Symbol" w:hAnsi="Symbol" w:cs="Symbol" w:hint="default"/>
        <w:sz w:val="18"/>
        <w:szCs w:val="18"/>
      </w:rPr>
    </w:lvl>
    <w:lvl w:ilvl="1" w:tplc="0E566B78">
      <w:start w:val="1"/>
      <w:numFmt w:val="bullet"/>
      <w:lvlText w:val="o"/>
      <w:lvlJc w:val="left"/>
      <w:pPr>
        <w:ind w:left="1440" w:hanging="360"/>
      </w:pPr>
      <w:rPr>
        <w:rFonts w:ascii="Courier New" w:hAnsi="Courier New" w:cs="Courier New" w:hint="default"/>
      </w:rPr>
    </w:lvl>
    <w:lvl w:ilvl="2" w:tplc="518262FA">
      <w:start w:val="1"/>
      <w:numFmt w:val="bullet"/>
      <w:lvlText w:val=""/>
      <w:lvlJc w:val="left"/>
      <w:pPr>
        <w:ind w:left="2160" w:hanging="360"/>
      </w:pPr>
      <w:rPr>
        <w:rFonts w:ascii="Wingdings" w:hAnsi="Wingdings" w:cs="Wingdings" w:hint="default"/>
      </w:rPr>
    </w:lvl>
    <w:lvl w:ilvl="3" w:tplc="8716BB02">
      <w:start w:val="1"/>
      <w:numFmt w:val="bullet"/>
      <w:lvlText w:val=""/>
      <w:lvlJc w:val="left"/>
      <w:pPr>
        <w:ind w:left="2880" w:hanging="360"/>
      </w:pPr>
      <w:rPr>
        <w:rFonts w:ascii="Symbol" w:hAnsi="Symbol" w:cs="Symbol" w:hint="default"/>
      </w:rPr>
    </w:lvl>
    <w:lvl w:ilvl="4" w:tplc="D9CE3E46">
      <w:start w:val="1"/>
      <w:numFmt w:val="bullet"/>
      <w:lvlText w:val="o"/>
      <w:lvlJc w:val="left"/>
      <w:pPr>
        <w:ind w:left="3600" w:hanging="360"/>
      </w:pPr>
      <w:rPr>
        <w:rFonts w:ascii="Courier New" w:hAnsi="Courier New" w:cs="Courier New" w:hint="default"/>
      </w:rPr>
    </w:lvl>
    <w:lvl w:ilvl="5" w:tplc="652E0640">
      <w:start w:val="1"/>
      <w:numFmt w:val="bullet"/>
      <w:lvlText w:val=""/>
      <w:lvlJc w:val="left"/>
      <w:pPr>
        <w:ind w:left="4320" w:hanging="360"/>
      </w:pPr>
      <w:rPr>
        <w:rFonts w:ascii="Wingdings" w:hAnsi="Wingdings" w:cs="Wingdings" w:hint="default"/>
      </w:rPr>
    </w:lvl>
    <w:lvl w:ilvl="6" w:tplc="41584D5A">
      <w:start w:val="1"/>
      <w:numFmt w:val="bullet"/>
      <w:lvlText w:val=""/>
      <w:lvlJc w:val="left"/>
      <w:pPr>
        <w:ind w:left="5040" w:hanging="360"/>
      </w:pPr>
      <w:rPr>
        <w:rFonts w:ascii="Symbol" w:hAnsi="Symbol" w:cs="Symbol" w:hint="default"/>
      </w:rPr>
    </w:lvl>
    <w:lvl w:ilvl="7" w:tplc="0BAC4134">
      <w:start w:val="1"/>
      <w:numFmt w:val="bullet"/>
      <w:lvlText w:val="o"/>
      <w:lvlJc w:val="left"/>
      <w:pPr>
        <w:ind w:left="5760" w:hanging="360"/>
      </w:pPr>
      <w:rPr>
        <w:rFonts w:ascii="Courier New" w:hAnsi="Courier New" w:cs="Courier New" w:hint="default"/>
      </w:rPr>
    </w:lvl>
    <w:lvl w:ilvl="8" w:tplc="C4E64C8C">
      <w:start w:val="1"/>
      <w:numFmt w:val="bullet"/>
      <w:lvlText w:val=""/>
      <w:lvlJc w:val="left"/>
      <w:pPr>
        <w:ind w:left="6480" w:hanging="360"/>
      </w:pPr>
      <w:rPr>
        <w:rFonts w:ascii="Wingdings" w:hAnsi="Wingdings" w:cs="Wingdings" w:hint="default"/>
      </w:rPr>
    </w:lvl>
  </w:abstractNum>
  <w:abstractNum w:abstractNumId="7" w15:restartNumberingAfterBreak="0">
    <w:nsid w:val="0A313A8F"/>
    <w:multiLevelType w:val="hybridMultilevel"/>
    <w:tmpl w:val="4636EBB0"/>
    <w:lvl w:ilvl="0" w:tplc="460231D2">
      <w:start w:val="9240"/>
      <w:numFmt w:val="bullet"/>
      <w:lvlText w:val="-"/>
      <w:lvlJc w:val="left"/>
      <w:pPr>
        <w:ind w:left="360" w:hanging="360"/>
      </w:pPr>
      <w:rPr>
        <w:rFonts w:ascii="Times New Roman" w:eastAsiaTheme="minorHAnsi" w:hAnsi="Times New Roman" w:cs="Times New Roman" w:hint="default"/>
      </w:rPr>
    </w:lvl>
    <w:lvl w:ilvl="1" w:tplc="0A363A62">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D8472A"/>
    <w:multiLevelType w:val="hybridMultilevel"/>
    <w:tmpl w:val="9ADC7370"/>
    <w:lvl w:ilvl="0" w:tplc="160AEBC6">
      <w:start w:val="1"/>
      <w:numFmt w:val="bullet"/>
      <w:lvlText w:val=""/>
      <w:lvlJc w:val="left"/>
      <w:pPr>
        <w:ind w:left="360" w:hanging="360"/>
      </w:pPr>
      <w:rPr>
        <w:rFonts w:ascii="Symbol" w:hAnsi="Symbol" w:cs="Symbol" w:hint="default"/>
        <w:sz w:val="18"/>
        <w:szCs w:val="18"/>
      </w:rPr>
    </w:lvl>
    <w:lvl w:ilvl="1" w:tplc="AE9AB666">
      <w:start w:val="1"/>
      <w:numFmt w:val="bullet"/>
      <w:lvlText w:val="o"/>
      <w:lvlJc w:val="left"/>
      <w:pPr>
        <w:ind w:left="1080" w:hanging="360"/>
      </w:pPr>
      <w:rPr>
        <w:rFonts w:ascii="Courier New" w:hAnsi="Courier New" w:cs="Courier New" w:hint="default"/>
      </w:rPr>
    </w:lvl>
    <w:lvl w:ilvl="2" w:tplc="148822B4">
      <w:start w:val="1"/>
      <w:numFmt w:val="bullet"/>
      <w:lvlText w:val=""/>
      <w:lvlJc w:val="left"/>
      <w:pPr>
        <w:ind w:left="1800" w:hanging="360"/>
      </w:pPr>
      <w:rPr>
        <w:rFonts w:ascii="Wingdings" w:hAnsi="Wingdings" w:cs="Wingdings" w:hint="default"/>
      </w:rPr>
    </w:lvl>
    <w:lvl w:ilvl="3" w:tplc="972267A4">
      <w:start w:val="1"/>
      <w:numFmt w:val="bullet"/>
      <w:lvlText w:val=""/>
      <w:lvlJc w:val="left"/>
      <w:pPr>
        <w:ind w:left="2520" w:hanging="360"/>
      </w:pPr>
      <w:rPr>
        <w:rFonts w:ascii="Symbol" w:hAnsi="Symbol" w:cs="Symbol" w:hint="default"/>
      </w:rPr>
    </w:lvl>
    <w:lvl w:ilvl="4" w:tplc="6E4CC11C">
      <w:start w:val="1"/>
      <w:numFmt w:val="bullet"/>
      <w:lvlText w:val="o"/>
      <w:lvlJc w:val="left"/>
      <w:pPr>
        <w:ind w:left="3240" w:hanging="360"/>
      </w:pPr>
      <w:rPr>
        <w:rFonts w:ascii="Courier New" w:hAnsi="Courier New" w:cs="Courier New" w:hint="default"/>
      </w:rPr>
    </w:lvl>
    <w:lvl w:ilvl="5" w:tplc="DE586394">
      <w:start w:val="1"/>
      <w:numFmt w:val="bullet"/>
      <w:lvlText w:val=""/>
      <w:lvlJc w:val="left"/>
      <w:pPr>
        <w:ind w:left="3960" w:hanging="360"/>
      </w:pPr>
      <w:rPr>
        <w:rFonts w:ascii="Wingdings" w:hAnsi="Wingdings" w:cs="Wingdings" w:hint="default"/>
      </w:rPr>
    </w:lvl>
    <w:lvl w:ilvl="6" w:tplc="B6AA3B24">
      <w:start w:val="1"/>
      <w:numFmt w:val="bullet"/>
      <w:lvlText w:val=""/>
      <w:lvlJc w:val="left"/>
      <w:pPr>
        <w:ind w:left="4680" w:hanging="360"/>
      </w:pPr>
      <w:rPr>
        <w:rFonts w:ascii="Symbol" w:hAnsi="Symbol" w:cs="Symbol" w:hint="default"/>
      </w:rPr>
    </w:lvl>
    <w:lvl w:ilvl="7" w:tplc="53CAD13C">
      <w:start w:val="1"/>
      <w:numFmt w:val="bullet"/>
      <w:lvlText w:val="o"/>
      <w:lvlJc w:val="left"/>
      <w:pPr>
        <w:ind w:left="5400" w:hanging="360"/>
      </w:pPr>
      <w:rPr>
        <w:rFonts w:ascii="Courier New" w:hAnsi="Courier New" w:cs="Courier New" w:hint="default"/>
      </w:rPr>
    </w:lvl>
    <w:lvl w:ilvl="8" w:tplc="7F820E24">
      <w:start w:val="1"/>
      <w:numFmt w:val="bullet"/>
      <w:lvlText w:val=""/>
      <w:lvlJc w:val="left"/>
      <w:pPr>
        <w:ind w:left="6120" w:hanging="360"/>
      </w:pPr>
      <w:rPr>
        <w:rFonts w:ascii="Wingdings" w:hAnsi="Wingdings" w:cs="Wingdings" w:hint="default"/>
      </w:rPr>
    </w:lvl>
  </w:abstractNum>
  <w:abstractNum w:abstractNumId="10" w15:restartNumberingAfterBreak="0">
    <w:nsid w:val="0EDE0FA1"/>
    <w:multiLevelType w:val="hybridMultilevel"/>
    <w:tmpl w:val="71A06C4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176415AF"/>
    <w:multiLevelType w:val="hybridMultilevel"/>
    <w:tmpl w:val="417E0B56"/>
    <w:lvl w:ilvl="0" w:tplc="6766366E">
      <w:start w:val="1"/>
      <w:numFmt w:val="bullet"/>
      <w:lvlText w:val=""/>
      <w:lvlJc w:val="left"/>
      <w:pPr>
        <w:ind w:left="360" w:hanging="360"/>
      </w:pPr>
      <w:rPr>
        <w:rFonts w:ascii="Symbol" w:hAnsi="Symbol" w:cs="Symbol" w:hint="default"/>
        <w:sz w:val="18"/>
        <w:szCs w:val="18"/>
      </w:rPr>
    </w:lvl>
    <w:lvl w:ilvl="1" w:tplc="970E5A06">
      <w:start w:val="1"/>
      <w:numFmt w:val="bullet"/>
      <w:lvlText w:val="o"/>
      <w:lvlJc w:val="left"/>
      <w:pPr>
        <w:ind w:left="1080" w:hanging="360"/>
      </w:pPr>
      <w:rPr>
        <w:rFonts w:ascii="Courier New" w:hAnsi="Courier New" w:cs="Courier New" w:hint="default"/>
      </w:rPr>
    </w:lvl>
    <w:lvl w:ilvl="2" w:tplc="F7E001A8">
      <w:start w:val="1"/>
      <w:numFmt w:val="bullet"/>
      <w:lvlText w:val=""/>
      <w:lvlJc w:val="left"/>
      <w:pPr>
        <w:ind w:left="1800" w:hanging="360"/>
      </w:pPr>
      <w:rPr>
        <w:rFonts w:ascii="Wingdings" w:hAnsi="Wingdings" w:cs="Wingdings" w:hint="default"/>
      </w:rPr>
    </w:lvl>
    <w:lvl w:ilvl="3" w:tplc="E0F24534">
      <w:start w:val="1"/>
      <w:numFmt w:val="bullet"/>
      <w:lvlText w:val=""/>
      <w:lvlJc w:val="left"/>
      <w:pPr>
        <w:ind w:left="2520" w:hanging="360"/>
      </w:pPr>
      <w:rPr>
        <w:rFonts w:ascii="Symbol" w:hAnsi="Symbol" w:cs="Symbol" w:hint="default"/>
      </w:rPr>
    </w:lvl>
    <w:lvl w:ilvl="4" w:tplc="39FCC01A">
      <w:start w:val="1"/>
      <w:numFmt w:val="bullet"/>
      <w:lvlText w:val="o"/>
      <w:lvlJc w:val="left"/>
      <w:pPr>
        <w:ind w:left="3240" w:hanging="360"/>
      </w:pPr>
      <w:rPr>
        <w:rFonts w:ascii="Courier New" w:hAnsi="Courier New" w:cs="Courier New" w:hint="default"/>
      </w:rPr>
    </w:lvl>
    <w:lvl w:ilvl="5" w:tplc="1CC40622">
      <w:start w:val="1"/>
      <w:numFmt w:val="bullet"/>
      <w:lvlText w:val=""/>
      <w:lvlJc w:val="left"/>
      <w:pPr>
        <w:ind w:left="3960" w:hanging="360"/>
      </w:pPr>
      <w:rPr>
        <w:rFonts w:ascii="Wingdings" w:hAnsi="Wingdings" w:cs="Wingdings" w:hint="default"/>
      </w:rPr>
    </w:lvl>
    <w:lvl w:ilvl="6" w:tplc="8C3AF24A">
      <w:start w:val="1"/>
      <w:numFmt w:val="bullet"/>
      <w:lvlText w:val=""/>
      <w:lvlJc w:val="left"/>
      <w:pPr>
        <w:ind w:left="4680" w:hanging="360"/>
      </w:pPr>
      <w:rPr>
        <w:rFonts w:ascii="Symbol" w:hAnsi="Symbol" w:cs="Symbol" w:hint="default"/>
      </w:rPr>
    </w:lvl>
    <w:lvl w:ilvl="7" w:tplc="98489156">
      <w:start w:val="1"/>
      <w:numFmt w:val="bullet"/>
      <w:lvlText w:val="o"/>
      <w:lvlJc w:val="left"/>
      <w:pPr>
        <w:ind w:left="5400" w:hanging="360"/>
      </w:pPr>
      <w:rPr>
        <w:rFonts w:ascii="Courier New" w:hAnsi="Courier New" w:cs="Courier New" w:hint="default"/>
      </w:rPr>
    </w:lvl>
    <w:lvl w:ilvl="8" w:tplc="0E54F190">
      <w:start w:val="1"/>
      <w:numFmt w:val="bullet"/>
      <w:lvlText w:val=""/>
      <w:lvlJc w:val="left"/>
      <w:pPr>
        <w:ind w:left="6120" w:hanging="360"/>
      </w:pPr>
      <w:rPr>
        <w:rFonts w:ascii="Wingdings" w:hAnsi="Wingdings" w:cs="Wingdings" w:hint="default"/>
      </w:rPr>
    </w:lvl>
  </w:abstractNum>
  <w:abstractNum w:abstractNumId="12"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13" w15:restartNumberingAfterBreak="0">
    <w:nsid w:val="1FB10D33"/>
    <w:multiLevelType w:val="hybridMultilevel"/>
    <w:tmpl w:val="2E40D07A"/>
    <w:lvl w:ilvl="0" w:tplc="2544E434">
      <w:start w:val="1"/>
      <w:numFmt w:val="bullet"/>
      <w:pStyle w:val="Kazalovsebine3"/>
      <w:lvlText w:val="-"/>
      <w:lvlJc w:val="left"/>
      <w:pPr>
        <w:tabs>
          <w:tab w:val="num" w:pos="1814"/>
        </w:tabs>
        <w:ind w:left="1814" w:hanging="396"/>
      </w:pPr>
      <w:rPr>
        <w:rFonts w:ascii="Complex" w:hAnsi="Complex" w:hint="default"/>
        <w:b w:val="0"/>
        <w:i w:val="0"/>
        <w:sz w:val="20"/>
        <w:u w:val="none"/>
      </w:rPr>
    </w:lvl>
    <w:lvl w:ilvl="1" w:tplc="04240003">
      <w:start w:val="1"/>
      <w:numFmt w:val="bullet"/>
      <w:lvlText w:val="o"/>
      <w:lvlJc w:val="left"/>
      <w:pPr>
        <w:tabs>
          <w:tab w:val="num" w:pos="2574"/>
        </w:tabs>
        <w:ind w:left="2574" w:hanging="360"/>
      </w:pPr>
      <w:rPr>
        <w:rFonts w:ascii="Courier New" w:hAnsi="Courier New" w:hint="default"/>
      </w:rPr>
    </w:lvl>
    <w:lvl w:ilvl="2" w:tplc="04240005" w:tentative="1">
      <w:start w:val="1"/>
      <w:numFmt w:val="bullet"/>
      <w:lvlText w:val=""/>
      <w:lvlJc w:val="left"/>
      <w:pPr>
        <w:tabs>
          <w:tab w:val="num" w:pos="3294"/>
        </w:tabs>
        <w:ind w:left="3294" w:hanging="360"/>
      </w:pPr>
      <w:rPr>
        <w:rFonts w:ascii="Wingdings" w:hAnsi="Wingdings" w:hint="default"/>
      </w:rPr>
    </w:lvl>
    <w:lvl w:ilvl="3" w:tplc="04240001" w:tentative="1">
      <w:start w:val="1"/>
      <w:numFmt w:val="bullet"/>
      <w:lvlText w:val=""/>
      <w:lvlJc w:val="left"/>
      <w:pPr>
        <w:tabs>
          <w:tab w:val="num" w:pos="4014"/>
        </w:tabs>
        <w:ind w:left="4014" w:hanging="360"/>
      </w:pPr>
      <w:rPr>
        <w:rFonts w:ascii="Symbol" w:hAnsi="Symbol" w:hint="default"/>
      </w:rPr>
    </w:lvl>
    <w:lvl w:ilvl="4" w:tplc="04240003" w:tentative="1">
      <w:start w:val="1"/>
      <w:numFmt w:val="bullet"/>
      <w:lvlText w:val="o"/>
      <w:lvlJc w:val="left"/>
      <w:pPr>
        <w:tabs>
          <w:tab w:val="num" w:pos="4734"/>
        </w:tabs>
        <w:ind w:left="4734" w:hanging="360"/>
      </w:pPr>
      <w:rPr>
        <w:rFonts w:ascii="Courier New" w:hAnsi="Courier New" w:hint="default"/>
      </w:rPr>
    </w:lvl>
    <w:lvl w:ilvl="5" w:tplc="04240005" w:tentative="1">
      <w:start w:val="1"/>
      <w:numFmt w:val="bullet"/>
      <w:lvlText w:val=""/>
      <w:lvlJc w:val="left"/>
      <w:pPr>
        <w:tabs>
          <w:tab w:val="num" w:pos="5454"/>
        </w:tabs>
        <w:ind w:left="5454" w:hanging="360"/>
      </w:pPr>
      <w:rPr>
        <w:rFonts w:ascii="Wingdings" w:hAnsi="Wingdings" w:hint="default"/>
      </w:rPr>
    </w:lvl>
    <w:lvl w:ilvl="6" w:tplc="04240001" w:tentative="1">
      <w:start w:val="1"/>
      <w:numFmt w:val="bullet"/>
      <w:lvlText w:val=""/>
      <w:lvlJc w:val="left"/>
      <w:pPr>
        <w:tabs>
          <w:tab w:val="num" w:pos="6174"/>
        </w:tabs>
        <w:ind w:left="6174" w:hanging="360"/>
      </w:pPr>
      <w:rPr>
        <w:rFonts w:ascii="Symbol" w:hAnsi="Symbol" w:hint="default"/>
      </w:rPr>
    </w:lvl>
    <w:lvl w:ilvl="7" w:tplc="04240003" w:tentative="1">
      <w:start w:val="1"/>
      <w:numFmt w:val="bullet"/>
      <w:lvlText w:val="o"/>
      <w:lvlJc w:val="left"/>
      <w:pPr>
        <w:tabs>
          <w:tab w:val="num" w:pos="6894"/>
        </w:tabs>
        <w:ind w:left="6894" w:hanging="360"/>
      </w:pPr>
      <w:rPr>
        <w:rFonts w:ascii="Courier New" w:hAnsi="Courier New" w:hint="default"/>
      </w:rPr>
    </w:lvl>
    <w:lvl w:ilvl="8" w:tplc="04240005" w:tentative="1">
      <w:start w:val="1"/>
      <w:numFmt w:val="bullet"/>
      <w:lvlText w:val=""/>
      <w:lvlJc w:val="left"/>
      <w:pPr>
        <w:tabs>
          <w:tab w:val="num" w:pos="7614"/>
        </w:tabs>
        <w:ind w:left="7614" w:hanging="360"/>
      </w:pPr>
      <w:rPr>
        <w:rFonts w:ascii="Wingdings" w:hAnsi="Wingdings" w:hint="default"/>
      </w:rPr>
    </w:lvl>
  </w:abstractNum>
  <w:abstractNum w:abstractNumId="14"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15"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16" w15:restartNumberingAfterBreak="0">
    <w:nsid w:val="27D313EE"/>
    <w:multiLevelType w:val="hybridMultilevel"/>
    <w:tmpl w:val="89AAE6CA"/>
    <w:lvl w:ilvl="0" w:tplc="998E6D60">
      <w:start w:val="1"/>
      <w:numFmt w:val="bullet"/>
      <w:lvlText w:val=""/>
      <w:lvlJc w:val="left"/>
      <w:pPr>
        <w:ind w:left="720" w:hanging="360"/>
      </w:pPr>
      <w:rPr>
        <w:rFonts w:ascii="Symbol" w:hAnsi="Symbol" w:cs="Symbol" w:hint="default"/>
        <w:sz w:val="18"/>
        <w:szCs w:val="18"/>
      </w:rPr>
    </w:lvl>
    <w:lvl w:ilvl="1" w:tplc="87CC12C8">
      <w:start w:val="1"/>
      <w:numFmt w:val="bullet"/>
      <w:lvlText w:val="o"/>
      <w:lvlJc w:val="left"/>
      <w:pPr>
        <w:ind w:left="1440" w:hanging="360"/>
      </w:pPr>
      <w:rPr>
        <w:rFonts w:ascii="Courier New" w:hAnsi="Courier New" w:cs="Courier New" w:hint="default"/>
      </w:rPr>
    </w:lvl>
    <w:lvl w:ilvl="2" w:tplc="CBE0D3DE">
      <w:start w:val="1"/>
      <w:numFmt w:val="bullet"/>
      <w:lvlText w:val=""/>
      <w:lvlJc w:val="left"/>
      <w:pPr>
        <w:ind w:left="2160" w:hanging="360"/>
      </w:pPr>
      <w:rPr>
        <w:rFonts w:ascii="Wingdings" w:hAnsi="Wingdings" w:cs="Wingdings" w:hint="default"/>
      </w:rPr>
    </w:lvl>
    <w:lvl w:ilvl="3" w:tplc="8098B85C">
      <w:start w:val="1"/>
      <w:numFmt w:val="bullet"/>
      <w:lvlText w:val=""/>
      <w:lvlJc w:val="left"/>
      <w:pPr>
        <w:ind w:left="2880" w:hanging="360"/>
      </w:pPr>
      <w:rPr>
        <w:rFonts w:ascii="Symbol" w:hAnsi="Symbol" w:cs="Symbol" w:hint="default"/>
      </w:rPr>
    </w:lvl>
    <w:lvl w:ilvl="4" w:tplc="3D4AADC0">
      <w:start w:val="1"/>
      <w:numFmt w:val="bullet"/>
      <w:lvlText w:val="o"/>
      <w:lvlJc w:val="left"/>
      <w:pPr>
        <w:ind w:left="3600" w:hanging="360"/>
      </w:pPr>
      <w:rPr>
        <w:rFonts w:ascii="Courier New" w:hAnsi="Courier New" w:cs="Courier New" w:hint="default"/>
      </w:rPr>
    </w:lvl>
    <w:lvl w:ilvl="5" w:tplc="1B4ED214">
      <w:start w:val="1"/>
      <w:numFmt w:val="bullet"/>
      <w:lvlText w:val=""/>
      <w:lvlJc w:val="left"/>
      <w:pPr>
        <w:ind w:left="4320" w:hanging="360"/>
      </w:pPr>
      <w:rPr>
        <w:rFonts w:ascii="Wingdings" w:hAnsi="Wingdings" w:cs="Wingdings" w:hint="default"/>
      </w:rPr>
    </w:lvl>
    <w:lvl w:ilvl="6" w:tplc="D1461540">
      <w:start w:val="1"/>
      <w:numFmt w:val="bullet"/>
      <w:lvlText w:val=""/>
      <w:lvlJc w:val="left"/>
      <w:pPr>
        <w:ind w:left="5040" w:hanging="360"/>
      </w:pPr>
      <w:rPr>
        <w:rFonts w:ascii="Symbol" w:hAnsi="Symbol" w:cs="Symbol" w:hint="default"/>
      </w:rPr>
    </w:lvl>
    <w:lvl w:ilvl="7" w:tplc="96CCAC76">
      <w:start w:val="1"/>
      <w:numFmt w:val="bullet"/>
      <w:lvlText w:val="o"/>
      <w:lvlJc w:val="left"/>
      <w:pPr>
        <w:ind w:left="5760" w:hanging="360"/>
      </w:pPr>
      <w:rPr>
        <w:rFonts w:ascii="Courier New" w:hAnsi="Courier New" w:cs="Courier New" w:hint="default"/>
      </w:rPr>
    </w:lvl>
    <w:lvl w:ilvl="8" w:tplc="D0F6F178">
      <w:start w:val="1"/>
      <w:numFmt w:val="bullet"/>
      <w:lvlText w:val=""/>
      <w:lvlJc w:val="left"/>
      <w:pPr>
        <w:ind w:left="6480" w:hanging="360"/>
      </w:pPr>
      <w:rPr>
        <w:rFonts w:ascii="Wingdings" w:hAnsi="Wingdings" w:cs="Wingdings" w:hint="default"/>
      </w:rPr>
    </w:lvl>
  </w:abstractNum>
  <w:abstractNum w:abstractNumId="17"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8" w15:restartNumberingAfterBreak="0">
    <w:nsid w:val="2D5B3E73"/>
    <w:multiLevelType w:val="hybridMultilevel"/>
    <w:tmpl w:val="F18E692A"/>
    <w:lvl w:ilvl="0" w:tplc="CC06A5F6">
      <w:start w:val="1"/>
      <w:numFmt w:val="bullet"/>
      <w:lvlText w:val=""/>
      <w:lvlJc w:val="left"/>
      <w:pPr>
        <w:ind w:left="360" w:hanging="360"/>
      </w:pPr>
      <w:rPr>
        <w:rFonts w:ascii="Symbol" w:hAnsi="Symbol" w:cs="Symbol" w:hint="default"/>
        <w:sz w:val="18"/>
        <w:szCs w:val="18"/>
      </w:rPr>
    </w:lvl>
    <w:lvl w:ilvl="1" w:tplc="5A8C33C2">
      <w:start w:val="1"/>
      <w:numFmt w:val="bullet"/>
      <w:lvlText w:val="o"/>
      <w:lvlJc w:val="left"/>
      <w:pPr>
        <w:ind w:left="1080" w:hanging="360"/>
      </w:pPr>
      <w:rPr>
        <w:rFonts w:ascii="Courier New" w:hAnsi="Courier New" w:cs="Courier New" w:hint="default"/>
      </w:rPr>
    </w:lvl>
    <w:lvl w:ilvl="2" w:tplc="F8243FB4">
      <w:start w:val="1"/>
      <w:numFmt w:val="bullet"/>
      <w:lvlText w:val=""/>
      <w:lvlJc w:val="left"/>
      <w:pPr>
        <w:ind w:left="1800" w:hanging="360"/>
      </w:pPr>
      <w:rPr>
        <w:rFonts w:ascii="Wingdings" w:hAnsi="Wingdings" w:cs="Wingdings" w:hint="default"/>
      </w:rPr>
    </w:lvl>
    <w:lvl w:ilvl="3" w:tplc="3F4C901A">
      <w:start w:val="1"/>
      <w:numFmt w:val="bullet"/>
      <w:lvlText w:val=""/>
      <w:lvlJc w:val="left"/>
      <w:pPr>
        <w:ind w:left="2520" w:hanging="360"/>
      </w:pPr>
      <w:rPr>
        <w:rFonts w:ascii="Symbol" w:hAnsi="Symbol" w:cs="Symbol" w:hint="default"/>
      </w:rPr>
    </w:lvl>
    <w:lvl w:ilvl="4" w:tplc="9912E0DA">
      <w:start w:val="1"/>
      <w:numFmt w:val="bullet"/>
      <w:lvlText w:val="o"/>
      <w:lvlJc w:val="left"/>
      <w:pPr>
        <w:ind w:left="3240" w:hanging="360"/>
      </w:pPr>
      <w:rPr>
        <w:rFonts w:ascii="Courier New" w:hAnsi="Courier New" w:cs="Courier New" w:hint="default"/>
      </w:rPr>
    </w:lvl>
    <w:lvl w:ilvl="5" w:tplc="C8063A9E">
      <w:start w:val="1"/>
      <w:numFmt w:val="bullet"/>
      <w:lvlText w:val=""/>
      <w:lvlJc w:val="left"/>
      <w:pPr>
        <w:ind w:left="3960" w:hanging="360"/>
      </w:pPr>
      <w:rPr>
        <w:rFonts w:ascii="Wingdings" w:hAnsi="Wingdings" w:cs="Wingdings" w:hint="default"/>
      </w:rPr>
    </w:lvl>
    <w:lvl w:ilvl="6" w:tplc="28467A68">
      <w:start w:val="1"/>
      <w:numFmt w:val="bullet"/>
      <w:lvlText w:val=""/>
      <w:lvlJc w:val="left"/>
      <w:pPr>
        <w:ind w:left="4680" w:hanging="360"/>
      </w:pPr>
      <w:rPr>
        <w:rFonts w:ascii="Symbol" w:hAnsi="Symbol" w:cs="Symbol" w:hint="default"/>
      </w:rPr>
    </w:lvl>
    <w:lvl w:ilvl="7" w:tplc="4A5E5894">
      <w:start w:val="1"/>
      <w:numFmt w:val="bullet"/>
      <w:lvlText w:val="o"/>
      <w:lvlJc w:val="left"/>
      <w:pPr>
        <w:ind w:left="5400" w:hanging="360"/>
      </w:pPr>
      <w:rPr>
        <w:rFonts w:ascii="Courier New" w:hAnsi="Courier New" w:cs="Courier New" w:hint="default"/>
      </w:rPr>
    </w:lvl>
    <w:lvl w:ilvl="8" w:tplc="B9522D2C">
      <w:start w:val="1"/>
      <w:numFmt w:val="bullet"/>
      <w:lvlText w:val=""/>
      <w:lvlJc w:val="left"/>
      <w:pPr>
        <w:ind w:left="6120" w:hanging="360"/>
      </w:pPr>
      <w:rPr>
        <w:rFonts w:ascii="Wingdings" w:hAnsi="Wingdings" w:cs="Wingdings" w:hint="default"/>
      </w:rPr>
    </w:lvl>
  </w:abstractNum>
  <w:abstractNum w:abstractNumId="19"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EE1A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82F2ECF"/>
    <w:multiLevelType w:val="hybridMultilevel"/>
    <w:tmpl w:val="0E96F446"/>
    <w:lvl w:ilvl="0" w:tplc="FFFFFFFF">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23" w15:restartNumberingAfterBreak="0">
    <w:nsid w:val="42AE5595"/>
    <w:multiLevelType w:val="hybridMultilevel"/>
    <w:tmpl w:val="0FCA32A6"/>
    <w:lvl w:ilvl="0" w:tplc="8218568A">
      <w:start w:val="4"/>
      <w:numFmt w:val="decimal"/>
      <w:lvlText w:val="%1."/>
      <w:lvlJc w:val="left"/>
      <w:pPr>
        <w:tabs>
          <w:tab w:val="num" w:pos="540"/>
        </w:tabs>
        <w:ind w:left="5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BD351F"/>
    <w:multiLevelType w:val="hybridMultilevel"/>
    <w:tmpl w:val="492A3060"/>
    <w:lvl w:ilvl="0" w:tplc="8F065508">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6" w15:restartNumberingAfterBreak="0">
    <w:nsid w:val="495E6691"/>
    <w:multiLevelType w:val="hybridMultilevel"/>
    <w:tmpl w:val="2E5A8768"/>
    <w:lvl w:ilvl="0" w:tplc="0A363A6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4AB54AF4"/>
    <w:multiLevelType w:val="hybridMultilevel"/>
    <w:tmpl w:val="5672A652"/>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DF86D4E"/>
    <w:multiLevelType w:val="hybridMultilevel"/>
    <w:tmpl w:val="0ABE6916"/>
    <w:lvl w:ilvl="0" w:tplc="757A4D86">
      <w:start w:val="4"/>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E7771EE"/>
    <w:multiLevelType w:val="hybridMultilevel"/>
    <w:tmpl w:val="FB92B118"/>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5F3ABED2">
      <w:start w:val="1"/>
      <w:numFmt w:val="bullet"/>
      <w:lvlText w:val=""/>
      <w:lvlJc w:val="left"/>
      <w:pPr>
        <w:ind w:left="2520" w:hanging="360"/>
      </w:pPr>
      <w:rPr>
        <w:rFonts w:ascii="Trebuchet MS" w:hAnsi="Trebuchet MS" w:hint="default"/>
        <w:b w:val="0"/>
        <w:bCs w:val="0"/>
        <w:i w:val="0"/>
        <w:iCs w:val="0"/>
        <w:color w:val="7F7F7F"/>
        <w:sz w:val="20"/>
        <w:szCs w:val="20"/>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F675A5"/>
    <w:multiLevelType w:val="hybridMultilevel"/>
    <w:tmpl w:val="0C208606"/>
    <w:lvl w:ilvl="0" w:tplc="1F4C2AB2">
      <w:start w:val="1"/>
      <w:numFmt w:val="bullet"/>
      <w:lvlText w:val=""/>
      <w:lvlJc w:val="left"/>
      <w:pPr>
        <w:ind w:left="720" w:hanging="360"/>
      </w:pPr>
      <w:rPr>
        <w:rFonts w:ascii="Symbol" w:hAnsi="Symbol" w:cs="Symbol" w:hint="default"/>
        <w:sz w:val="18"/>
        <w:szCs w:val="18"/>
      </w:rPr>
    </w:lvl>
    <w:lvl w:ilvl="1" w:tplc="344CD440">
      <w:start w:val="1"/>
      <w:numFmt w:val="bullet"/>
      <w:lvlText w:val="o"/>
      <w:lvlJc w:val="left"/>
      <w:pPr>
        <w:ind w:left="1440" w:hanging="360"/>
      </w:pPr>
      <w:rPr>
        <w:rFonts w:ascii="Courier New" w:hAnsi="Courier New" w:cs="Courier New" w:hint="default"/>
      </w:rPr>
    </w:lvl>
    <w:lvl w:ilvl="2" w:tplc="588C86A8">
      <w:start w:val="1"/>
      <w:numFmt w:val="bullet"/>
      <w:lvlText w:val=""/>
      <w:lvlJc w:val="left"/>
      <w:pPr>
        <w:ind w:left="2160" w:hanging="360"/>
      </w:pPr>
      <w:rPr>
        <w:rFonts w:ascii="Wingdings" w:hAnsi="Wingdings" w:cs="Wingdings" w:hint="default"/>
      </w:rPr>
    </w:lvl>
    <w:lvl w:ilvl="3" w:tplc="736A1C38">
      <w:start w:val="1"/>
      <w:numFmt w:val="bullet"/>
      <w:lvlText w:val=""/>
      <w:lvlJc w:val="left"/>
      <w:pPr>
        <w:ind w:left="2880" w:hanging="360"/>
      </w:pPr>
      <w:rPr>
        <w:rFonts w:ascii="Symbol" w:hAnsi="Symbol" w:cs="Symbol" w:hint="default"/>
      </w:rPr>
    </w:lvl>
    <w:lvl w:ilvl="4" w:tplc="1B1672A0">
      <w:start w:val="1"/>
      <w:numFmt w:val="bullet"/>
      <w:lvlText w:val="o"/>
      <w:lvlJc w:val="left"/>
      <w:pPr>
        <w:ind w:left="3600" w:hanging="360"/>
      </w:pPr>
      <w:rPr>
        <w:rFonts w:ascii="Courier New" w:hAnsi="Courier New" w:cs="Courier New" w:hint="default"/>
      </w:rPr>
    </w:lvl>
    <w:lvl w:ilvl="5" w:tplc="EACAF694">
      <w:start w:val="1"/>
      <w:numFmt w:val="bullet"/>
      <w:lvlText w:val=""/>
      <w:lvlJc w:val="left"/>
      <w:pPr>
        <w:ind w:left="4320" w:hanging="360"/>
      </w:pPr>
      <w:rPr>
        <w:rFonts w:ascii="Wingdings" w:hAnsi="Wingdings" w:cs="Wingdings" w:hint="default"/>
      </w:rPr>
    </w:lvl>
    <w:lvl w:ilvl="6" w:tplc="4BF4588C">
      <w:start w:val="1"/>
      <w:numFmt w:val="bullet"/>
      <w:lvlText w:val=""/>
      <w:lvlJc w:val="left"/>
      <w:pPr>
        <w:ind w:left="5040" w:hanging="360"/>
      </w:pPr>
      <w:rPr>
        <w:rFonts w:ascii="Symbol" w:hAnsi="Symbol" w:cs="Symbol" w:hint="default"/>
      </w:rPr>
    </w:lvl>
    <w:lvl w:ilvl="7" w:tplc="650AAE9C">
      <w:start w:val="1"/>
      <w:numFmt w:val="bullet"/>
      <w:lvlText w:val="o"/>
      <w:lvlJc w:val="left"/>
      <w:pPr>
        <w:ind w:left="5760" w:hanging="360"/>
      </w:pPr>
      <w:rPr>
        <w:rFonts w:ascii="Courier New" w:hAnsi="Courier New" w:cs="Courier New" w:hint="default"/>
      </w:rPr>
    </w:lvl>
    <w:lvl w:ilvl="8" w:tplc="2A22BEEC">
      <w:start w:val="1"/>
      <w:numFmt w:val="bullet"/>
      <w:lvlText w:val=""/>
      <w:lvlJc w:val="left"/>
      <w:pPr>
        <w:ind w:left="6480" w:hanging="360"/>
      </w:pPr>
      <w:rPr>
        <w:rFonts w:ascii="Wingdings" w:hAnsi="Wingdings" w:cs="Wingdings" w:hint="default"/>
      </w:rPr>
    </w:lvl>
  </w:abstractNum>
  <w:abstractNum w:abstractNumId="31"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32" w15:restartNumberingAfterBreak="0">
    <w:nsid w:val="5E7613BC"/>
    <w:multiLevelType w:val="hybridMultilevel"/>
    <w:tmpl w:val="A32EB1CA"/>
    <w:lvl w:ilvl="0" w:tplc="0A363A62">
      <w:start w:val="1"/>
      <w:numFmt w:val="bullet"/>
      <w:lvlText w:val=""/>
      <w:lvlJc w:val="left"/>
      <w:pPr>
        <w:ind w:left="360" w:hanging="360"/>
      </w:pPr>
      <w:rPr>
        <w:rFonts w:ascii="Symbol" w:hAnsi="Symbol" w:hint="default"/>
        <w:b w:val="0"/>
        <w:bCs w:val="0"/>
        <w:i w:val="0"/>
        <w:iCs w:val="0"/>
        <w:color w:val="7F7F7F"/>
        <w:sz w:val="20"/>
        <w:szCs w:val="2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34" w15:restartNumberingAfterBreak="0">
    <w:nsid w:val="61A0137F"/>
    <w:multiLevelType w:val="singleLevel"/>
    <w:tmpl w:val="37541684"/>
    <w:lvl w:ilvl="0">
      <w:start w:val="9240"/>
      <w:numFmt w:val="bullet"/>
      <w:lvlText w:val="-"/>
      <w:lvlJc w:val="left"/>
      <w:pPr>
        <w:tabs>
          <w:tab w:val="num" w:pos="360"/>
        </w:tabs>
        <w:ind w:left="360" w:hanging="360"/>
      </w:pPr>
      <w:rPr>
        <w:rFonts w:hint="default"/>
      </w:rPr>
    </w:lvl>
  </w:abstractNum>
  <w:abstractNum w:abstractNumId="35" w15:restartNumberingAfterBreak="0">
    <w:nsid w:val="61E9775F"/>
    <w:multiLevelType w:val="hybridMultilevel"/>
    <w:tmpl w:val="A3684828"/>
    <w:lvl w:ilvl="0" w:tplc="569C24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ED3667"/>
    <w:multiLevelType w:val="hybridMultilevel"/>
    <w:tmpl w:val="B8B6C2D6"/>
    <w:lvl w:ilvl="0" w:tplc="33468C7E">
      <w:start w:val="1"/>
      <w:numFmt w:val="bullet"/>
      <w:lvlText w:val=""/>
      <w:lvlJc w:val="left"/>
      <w:pPr>
        <w:ind w:left="360" w:hanging="360"/>
      </w:pPr>
      <w:rPr>
        <w:rFonts w:ascii="Symbol" w:hAnsi="Symbol" w:cs="Symbol" w:hint="default"/>
        <w:sz w:val="18"/>
        <w:szCs w:val="18"/>
      </w:rPr>
    </w:lvl>
    <w:lvl w:ilvl="1" w:tplc="6A4081D4">
      <w:start w:val="1"/>
      <w:numFmt w:val="bullet"/>
      <w:lvlText w:val="o"/>
      <w:lvlJc w:val="left"/>
      <w:pPr>
        <w:ind w:left="1080" w:hanging="360"/>
      </w:pPr>
      <w:rPr>
        <w:rFonts w:ascii="Courier New" w:hAnsi="Courier New" w:cs="Courier New" w:hint="default"/>
      </w:rPr>
    </w:lvl>
    <w:lvl w:ilvl="2" w:tplc="4712CD6C">
      <w:start w:val="1"/>
      <w:numFmt w:val="bullet"/>
      <w:lvlText w:val=""/>
      <w:lvlJc w:val="left"/>
      <w:pPr>
        <w:ind w:left="1800" w:hanging="360"/>
      </w:pPr>
      <w:rPr>
        <w:rFonts w:ascii="Wingdings" w:hAnsi="Wingdings" w:cs="Wingdings" w:hint="default"/>
      </w:rPr>
    </w:lvl>
    <w:lvl w:ilvl="3" w:tplc="4D5E8E8E">
      <w:start w:val="1"/>
      <w:numFmt w:val="bullet"/>
      <w:lvlText w:val=""/>
      <w:lvlJc w:val="left"/>
      <w:pPr>
        <w:ind w:left="2520" w:hanging="360"/>
      </w:pPr>
      <w:rPr>
        <w:rFonts w:ascii="Symbol" w:hAnsi="Symbol" w:cs="Symbol" w:hint="default"/>
      </w:rPr>
    </w:lvl>
    <w:lvl w:ilvl="4" w:tplc="564E48E4">
      <w:start w:val="1"/>
      <w:numFmt w:val="bullet"/>
      <w:lvlText w:val="o"/>
      <w:lvlJc w:val="left"/>
      <w:pPr>
        <w:ind w:left="3240" w:hanging="360"/>
      </w:pPr>
      <w:rPr>
        <w:rFonts w:ascii="Courier New" w:hAnsi="Courier New" w:cs="Courier New" w:hint="default"/>
      </w:rPr>
    </w:lvl>
    <w:lvl w:ilvl="5" w:tplc="C0FC050A">
      <w:start w:val="1"/>
      <w:numFmt w:val="bullet"/>
      <w:lvlText w:val=""/>
      <w:lvlJc w:val="left"/>
      <w:pPr>
        <w:ind w:left="3960" w:hanging="360"/>
      </w:pPr>
      <w:rPr>
        <w:rFonts w:ascii="Wingdings" w:hAnsi="Wingdings" w:cs="Wingdings" w:hint="default"/>
      </w:rPr>
    </w:lvl>
    <w:lvl w:ilvl="6" w:tplc="924626E4">
      <w:start w:val="1"/>
      <w:numFmt w:val="bullet"/>
      <w:lvlText w:val=""/>
      <w:lvlJc w:val="left"/>
      <w:pPr>
        <w:ind w:left="4680" w:hanging="360"/>
      </w:pPr>
      <w:rPr>
        <w:rFonts w:ascii="Symbol" w:hAnsi="Symbol" w:cs="Symbol" w:hint="default"/>
      </w:rPr>
    </w:lvl>
    <w:lvl w:ilvl="7" w:tplc="77A0B1C4">
      <w:start w:val="1"/>
      <w:numFmt w:val="bullet"/>
      <w:lvlText w:val="o"/>
      <w:lvlJc w:val="left"/>
      <w:pPr>
        <w:ind w:left="5400" w:hanging="360"/>
      </w:pPr>
      <w:rPr>
        <w:rFonts w:ascii="Courier New" w:hAnsi="Courier New" w:cs="Courier New" w:hint="default"/>
      </w:rPr>
    </w:lvl>
    <w:lvl w:ilvl="8" w:tplc="3024260A">
      <w:start w:val="1"/>
      <w:numFmt w:val="bullet"/>
      <w:lvlText w:val=""/>
      <w:lvlJc w:val="left"/>
      <w:pPr>
        <w:ind w:left="6120" w:hanging="360"/>
      </w:pPr>
      <w:rPr>
        <w:rFonts w:ascii="Wingdings" w:hAnsi="Wingdings" w:cs="Wingdings" w:hint="default"/>
      </w:rPr>
    </w:lvl>
  </w:abstractNum>
  <w:abstractNum w:abstractNumId="37"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8" w15:restartNumberingAfterBreak="0">
    <w:nsid w:val="68560B91"/>
    <w:multiLevelType w:val="hybridMultilevel"/>
    <w:tmpl w:val="DEFCF49E"/>
    <w:lvl w:ilvl="0" w:tplc="EBB8A918">
      <w:start w:val="1"/>
      <w:numFmt w:val="bullet"/>
      <w:lvlText w:val=""/>
      <w:lvlJc w:val="left"/>
      <w:pPr>
        <w:ind w:left="360" w:hanging="360"/>
      </w:pPr>
      <w:rPr>
        <w:rFonts w:ascii="Symbol" w:hAnsi="Symbol" w:cs="Symbol" w:hint="default"/>
        <w:sz w:val="24"/>
        <w:szCs w:val="24"/>
      </w:rPr>
    </w:lvl>
    <w:lvl w:ilvl="1" w:tplc="9E7200FE">
      <w:start w:val="1"/>
      <w:numFmt w:val="bullet"/>
      <w:lvlText w:val="o"/>
      <w:lvlJc w:val="left"/>
      <w:pPr>
        <w:ind w:left="1080" w:hanging="360"/>
      </w:pPr>
      <w:rPr>
        <w:rFonts w:ascii="Courier New" w:hAnsi="Courier New" w:cs="Courier New" w:hint="default"/>
      </w:rPr>
    </w:lvl>
    <w:lvl w:ilvl="2" w:tplc="55040590">
      <w:start w:val="1"/>
      <w:numFmt w:val="bullet"/>
      <w:lvlText w:val=""/>
      <w:lvlJc w:val="left"/>
      <w:pPr>
        <w:ind w:left="1800" w:hanging="360"/>
      </w:pPr>
      <w:rPr>
        <w:rFonts w:ascii="Wingdings" w:hAnsi="Wingdings" w:cs="Wingdings" w:hint="default"/>
      </w:rPr>
    </w:lvl>
    <w:lvl w:ilvl="3" w:tplc="CFFC7CD2">
      <w:start w:val="1"/>
      <w:numFmt w:val="bullet"/>
      <w:lvlText w:val=""/>
      <w:lvlJc w:val="left"/>
      <w:pPr>
        <w:ind w:left="2520" w:hanging="360"/>
      </w:pPr>
      <w:rPr>
        <w:rFonts w:ascii="Symbol" w:hAnsi="Symbol" w:cs="Symbol" w:hint="default"/>
      </w:rPr>
    </w:lvl>
    <w:lvl w:ilvl="4" w:tplc="12907A34">
      <w:start w:val="1"/>
      <w:numFmt w:val="bullet"/>
      <w:lvlText w:val="o"/>
      <w:lvlJc w:val="left"/>
      <w:pPr>
        <w:ind w:left="3240" w:hanging="360"/>
      </w:pPr>
      <w:rPr>
        <w:rFonts w:ascii="Courier New" w:hAnsi="Courier New" w:cs="Courier New" w:hint="default"/>
      </w:rPr>
    </w:lvl>
    <w:lvl w:ilvl="5" w:tplc="AD7ACF52">
      <w:start w:val="1"/>
      <w:numFmt w:val="bullet"/>
      <w:lvlText w:val=""/>
      <w:lvlJc w:val="left"/>
      <w:pPr>
        <w:ind w:left="3960" w:hanging="360"/>
      </w:pPr>
      <w:rPr>
        <w:rFonts w:ascii="Wingdings" w:hAnsi="Wingdings" w:cs="Wingdings" w:hint="default"/>
      </w:rPr>
    </w:lvl>
    <w:lvl w:ilvl="6" w:tplc="0E063902">
      <w:start w:val="1"/>
      <w:numFmt w:val="bullet"/>
      <w:lvlText w:val=""/>
      <w:lvlJc w:val="left"/>
      <w:pPr>
        <w:ind w:left="4680" w:hanging="360"/>
      </w:pPr>
      <w:rPr>
        <w:rFonts w:ascii="Symbol" w:hAnsi="Symbol" w:cs="Symbol" w:hint="default"/>
      </w:rPr>
    </w:lvl>
    <w:lvl w:ilvl="7" w:tplc="492CB42E">
      <w:start w:val="1"/>
      <w:numFmt w:val="bullet"/>
      <w:lvlText w:val="o"/>
      <w:lvlJc w:val="left"/>
      <w:pPr>
        <w:ind w:left="5400" w:hanging="360"/>
      </w:pPr>
      <w:rPr>
        <w:rFonts w:ascii="Courier New" w:hAnsi="Courier New" w:cs="Courier New" w:hint="default"/>
      </w:rPr>
    </w:lvl>
    <w:lvl w:ilvl="8" w:tplc="C92644CE">
      <w:start w:val="1"/>
      <w:numFmt w:val="bullet"/>
      <w:lvlText w:val=""/>
      <w:lvlJc w:val="left"/>
      <w:pPr>
        <w:ind w:left="6120" w:hanging="360"/>
      </w:pPr>
      <w:rPr>
        <w:rFonts w:ascii="Wingdings" w:hAnsi="Wingdings" w:cs="Wingdings" w:hint="default"/>
      </w:rPr>
    </w:lvl>
  </w:abstractNum>
  <w:abstractNum w:abstractNumId="39" w15:restartNumberingAfterBreak="0">
    <w:nsid w:val="6B13105A"/>
    <w:multiLevelType w:val="hybridMultilevel"/>
    <w:tmpl w:val="F1A02E78"/>
    <w:lvl w:ilvl="0" w:tplc="1E5E75DC">
      <w:start w:val="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40" w15:restartNumberingAfterBreak="0">
    <w:nsid w:val="713E39A1"/>
    <w:multiLevelType w:val="hybridMultilevel"/>
    <w:tmpl w:val="33689868"/>
    <w:lvl w:ilvl="0" w:tplc="0A363A6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43" w15:restartNumberingAfterBreak="0">
    <w:nsid w:val="7A2D5596"/>
    <w:multiLevelType w:val="hybridMultilevel"/>
    <w:tmpl w:val="416A15AA"/>
    <w:lvl w:ilvl="0" w:tplc="CDE0AD2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A5311AD"/>
    <w:multiLevelType w:val="hybridMultilevel"/>
    <w:tmpl w:val="C178BA7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B216A43"/>
    <w:multiLevelType w:val="hybridMultilevel"/>
    <w:tmpl w:val="81D06612"/>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725180075">
    <w:abstractNumId w:val="22"/>
  </w:num>
  <w:num w:numId="2" w16cid:durableId="2013028707">
    <w:abstractNumId w:val="36"/>
  </w:num>
  <w:num w:numId="3" w16cid:durableId="2042197831">
    <w:abstractNumId w:val="33"/>
  </w:num>
  <w:num w:numId="4" w16cid:durableId="1804537467">
    <w:abstractNumId w:val="14"/>
  </w:num>
  <w:num w:numId="5" w16cid:durableId="664934771">
    <w:abstractNumId w:val="25"/>
  </w:num>
  <w:num w:numId="6" w16cid:durableId="1822191820">
    <w:abstractNumId w:val="17"/>
  </w:num>
  <w:num w:numId="7" w16cid:durableId="1611476121">
    <w:abstractNumId w:val="42"/>
  </w:num>
  <w:num w:numId="8" w16cid:durableId="1607075585">
    <w:abstractNumId w:val="12"/>
  </w:num>
  <w:num w:numId="9" w16cid:durableId="1680305330">
    <w:abstractNumId w:val="31"/>
  </w:num>
  <w:num w:numId="10" w16cid:durableId="148600529">
    <w:abstractNumId w:val="37"/>
  </w:num>
  <w:num w:numId="11" w16cid:durableId="159392579">
    <w:abstractNumId w:val="45"/>
  </w:num>
  <w:num w:numId="12" w16cid:durableId="159082509">
    <w:abstractNumId w:val="19"/>
  </w:num>
  <w:num w:numId="13" w16cid:durableId="2070642329">
    <w:abstractNumId w:val="1"/>
  </w:num>
  <w:num w:numId="14" w16cid:durableId="717123878">
    <w:abstractNumId w:val="8"/>
  </w:num>
  <w:num w:numId="15" w16cid:durableId="72513208">
    <w:abstractNumId w:val="18"/>
  </w:num>
  <w:num w:numId="16" w16cid:durableId="1575774402">
    <w:abstractNumId w:val="13"/>
  </w:num>
  <w:num w:numId="17" w16cid:durableId="546646931">
    <w:abstractNumId w:val="30"/>
  </w:num>
  <w:num w:numId="18" w16cid:durableId="1319312001">
    <w:abstractNumId w:val="7"/>
  </w:num>
  <w:num w:numId="19" w16cid:durableId="1177767640">
    <w:abstractNumId w:val="38"/>
  </w:num>
  <w:num w:numId="20" w16cid:durableId="1583834646">
    <w:abstractNumId w:val="11"/>
  </w:num>
  <w:num w:numId="21" w16cid:durableId="1012105089">
    <w:abstractNumId w:val="6"/>
  </w:num>
  <w:num w:numId="22" w16cid:durableId="1097214867">
    <w:abstractNumId w:val="16"/>
  </w:num>
  <w:num w:numId="23" w16cid:durableId="845249132">
    <w:abstractNumId w:val="9"/>
  </w:num>
  <w:num w:numId="24" w16cid:durableId="1890410019">
    <w:abstractNumId w:val="34"/>
  </w:num>
  <w:num w:numId="25" w16cid:durableId="89741374">
    <w:abstractNumId w:val="15"/>
  </w:num>
  <w:num w:numId="26" w16cid:durableId="2063212633">
    <w:abstractNumId w:val="0"/>
    <w:lvlOverride w:ilvl="0">
      <w:lvl w:ilvl="0">
        <w:start w:val="1"/>
        <w:numFmt w:val="bullet"/>
        <w:lvlText w:val="-"/>
        <w:legacy w:legacy="1" w:legacySpace="120" w:legacyIndent="360"/>
        <w:lvlJc w:val="left"/>
        <w:pPr>
          <w:ind w:left="360" w:hanging="360"/>
        </w:pPr>
      </w:lvl>
    </w:lvlOverride>
  </w:num>
  <w:num w:numId="27" w16cid:durableId="2025860364">
    <w:abstractNumId w:val="27"/>
  </w:num>
  <w:num w:numId="28" w16cid:durableId="429399060">
    <w:abstractNumId w:val="32"/>
  </w:num>
  <w:num w:numId="29" w16cid:durableId="21520350">
    <w:abstractNumId w:val="23"/>
  </w:num>
  <w:num w:numId="30" w16cid:durableId="594359230">
    <w:abstractNumId w:val="40"/>
  </w:num>
  <w:num w:numId="31" w16cid:durableId="1085498547">
    <w:abstractNumId w:val="29"/>
  </w:num>
  <w:num w:numId="32" w16cid:durableId="981271340">
    <w:abstractNumId w:val="2"/>
  </w:num>
  <w:num w:numId="33" w16cid:durableId="1172718182">
    <w:abstractNumId w:val="24"/>
  </w:num>
  <w:num w:numId="34" w16cid:durableId="1384674010">
    <w:abstractNumId w:val="41"/>
  </w:num>
  <w:num w:numId="35" w16cid:durableId="159586490">
    <w:abstractNumId w:val="21"/>
  </w:num>
  <w:num w:numId="36" w16cid:durableId="496575450">
    <w:abstractNumId w:val="5"/>
  </w:num>
  <w:num w:numId="37" w16cid:durableId="1074083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5869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5031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4320336">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56300928">
    <w:abstractNumId w:val="26"/>
  </w:num>
  <w:num w:numId="42" w16cid:durableId="296565408">
    <w:abstractNumId w:val="43"/>
  </w:num>
  <w:num w:numId="43" w16cid:durableId="917440275">
    <w:abstractNumId w:val="20"/>
  </w:num>
  <w:num w:numId="44" w16cid:durableId="289407974">
    <w:abstractNumId w:val="39"/>
  </w:num>
  <w:num w:numId="45" w16cid:durableId="1146974624">
    <w:abstractNumId w:val="44"/>
  </w:num>
  <w:num w:numId="46" w16cid:durableId="988552611">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581"/>
    <w:rsid w:val="0000164B"/>
    <w:rsid w:val="000017F7"/>
    <w:rsid w:val="00010869"/>
    <w:rsid w:val="00010D3B"/>
    <w:rsid w:val="00011373"/>
    <w:rsid w:val="00013007"/>
    <w:rsid w:val="00015DF0"/>
    <w:rsid w:val="00016A80"/>
    <w:rsid w:val="00021212"/>
    <w:rsid w:val="0002569B"/>
    <w:rsid w:val="0002671E"/>
    <w:rsid w:val="00026B46"/>
    <w:rsid w:val="00027ED2"/>
    <w:rsid w:val="00027F41"/>
    <w:rsid w:val="00031457"/>
    <w:rsid w:val="00032A75"/>
    <w:rsid w:val="00032F94"/>
    <w:rsid w:val="00033539"/>
    <w:rsid w:val="000336B3"/>
    <w:rsid w:val="000378F7"/>
    <w:rsid w:val="00037A49"/>
    <w:rsid w:val="00042498"/>
    <w:rsid w:val="00043DDE"/>
    <w:rsid w:val="000449EB"/>
    <w:rsid w:val="00044C42"/>
    <w:rsid w:val="0004552E"/>
    <w:rsid w:val="00050AC5"/>
    <w:rsid w:val="00050E53"/>
    <w:rsid w:val="000517E2"/>
    <w:rsid w:val="00051817"/>
    <w:rsid w:val="00055C79"/>
    <w:rsid w:val="00062CBE"/>
    <w:rsid w:val="00063CD3"/>
    <w:rsid w:val="00080EF9"/>
    <w:rsid w:val="000953CE"/>
    <w:rsid w:val="00095EC3"/>
    <w:rsid w:val="000975E8"/>
    <w:rsid w:val="00097B18"/>
    <w:rsid w:val="00097F4A"/>
    <w:rsid w:val="000A0D8F"/>
    <w:rsid w:val="000A0EAB"/>
    <w:rsid w:val="000A1FB4"/>
    <w:rsid w:val="000A230C"/>
    <w:rsid w:val="000A2B2F"/>
    <w:rsid w:val="000A40A1"/>
    <w:rsid w:val="000A40E1"/>
    <w:rsid w:val="000B4A6F"/>
    <w:rsid w:val="000B75AE"/>
    <w:rsid w:val="000C0D25"/>
    <w:rsid w:val="000C15AA"/>
    <w:rsid w:val="000C227E"/>
    <w:rsid w:val="000C3BEB"/>
    <w:rsid w:val="000C5527"/>
    <w:rsid w:val="000C6AE6"/>
    <w:rsid w:val="000D07BA"/>
    <w:rsid w:val="000D2752"/>
    <w:rsid w:val="000D39E3"/>
    <w:rsid w:val="000D43B1"/>
    <w:rsid w:val="000D5FCC"/>
    <w:rsid w:val="000E0357"/>
    <w:rsid w:val="000E3813"/>
    <w:rsid w:val="000E76C6"/>
    <w:rsid w:val="000F35CC"/>
    <w:rsid w:val="000F5F96"/>
    <w:rsid w:val="000F742A"/>
    <w:rsid w:val="00100EA0"/>
    <w:rsid w:val="001015C7"/>
    <w:rsid w:val="00101B6A"/>
    <w:rsid w:val="001067DF"/>
    <w:rsid w:val="00106BC6"/>
    <w:rsid w:val="00120348"/>
    <w:rsid w:val="00120FB4"/>
    <w:rsid w:val="00121B85"/>
    <w:rsid w:val="00122850"/>
    <w:rsid w:val="00126244"/>
    <w:rsid w:val="00126B6A"/>
    <w:rsid w:val="00127127"/>
    <w:rsid w:val="001313E8"/>
    <w:rsid w:val="00132EC5"/>
    <w:rsid w:val="0013308B"/>
    <w:rsid w:val="00134892"/>
    <w:rsid w:val="00136C49"/>
    <w:rsid w:val="00136D71"/>
    <w:rsid w:val="001472DE"/>
    <w:rsid w:val="0015690E"/>
    <w:rsid w:val="001652FF"/>
    <w:rsid w:val="001736A9"/>
    <w:rsid w:val="00174629"/>
    <w:rsid w:val="00175963"/>
    <w:rsid w:val="00175B1A"/>
    <w:rsid w:val="001838ED"/>
    <w:rsid w:val="00192187"/>
    <w:rsid w:val="001A6A69"/>
    <w:rsid w:val="001B00E0"/>
    <w:rsid w:val="001B0DCC"/>
    <w:rsid w:val="001B19EA"/>
    <w:rsid w:val="001B1DF2"/>
    <w:rsid w:val="001B21FD"/>
    <w:rsid w:val="001B69F4"/>
    <w:rsid w:val="001C1C27"/>
    <w:rsid w:val="001C47E3"/>
    <w:rsid w:val="001C5ECF"/>
    <w:rsid w:val="001C6313"/>
    <w:rsid w:val="001D0C06"/>
    <w:rsid w:val="001D0C74"/>
    <w:rsid w:val="001D1A6A"/>
    <w:rsid w:val="001D2BBB"/>
    <w:rsid w:val="001D2C82"/>
    <w:rsid w:val="001D78DA"/>
    <w:rsid w:val="001E1F12"/>
    <w:rsid w:val="001E3D19"/>
    <w:rsid w:val="001E49B4"/>
    <w:rsid w:val="001F1E3C"/>
    <w:rsid w:val="001F47CB"/>
    <w:rsid w:val="001F6266"/>
    <w:rsid w:val="001F6FC8"/>
    <w:rsid w:val="002036D3"/>
    <w:rsid w:val="00204EDB"/>
    <w:rsid w:val="00205E11"/>
    <w:rsid w:val="0020792A"/>
    <w:rsid w:val="00211CBF"/>
    <w:rsid w:val="00221981"/>
    <w:rsid w:val="002248D4"/>
    <w:rsid w:val="0022584D"/>
    <w:rsid w:val="00233015"/>
    <w:rsid w:val="00240A68"/>
    <w:rsid w:val="00242B90"/>
    <w:rsid w:val="002441E9"/>
    <w:rsid w:val="00244B4B"/>
    <w:rsid w:val="002452D2"/>
    <w:rsid w:val="002469D6"/>
    <w:rsid w:val="002470E3"/>
    <w:rsid w:val="00251976"/>
    <w:rsid w:val="00252601"/>
    <w:rsid w:val="00253311"/>
    <w:rsid w:val="00254002"/>
    <w:rsid w:val="00261343"/>
    <w:rsid w:val="002634AA"/>
    <w:rsid w:val="00271D07"/>
    <w:rsid w:val="00274226"/>
    <w:rsid w:val="00274E1E"/>
    <w:rsid w:val="00276A20"/>
    <w:rsid w:val="002776FF"/>
    <w:rsid w:val="002918E4"/>
    <w:rsid w:val="00292DD8"/>
    <w:rsid w:val="00293274"/>
    <w:rsid w:val="00296E1C"/>
    <w:rsid w:val="002A0FD2"/>
    <w:rsid w:val="002A66B8"/>
    <w:rsid w:val="002B078E"/>
    <w:rsid w:val="002B111C"/>
    <w:rsid w:val="002B297B"/>
    <w:rsid w:val="002C0F25"/>
    <w:rsid w:val="002C1AEC"/>
    <w:rsid w:val="002C7CBD"/>
    <w:rsid w:val="002D319B"/>
    <w:rsid w:val="002D4886"/>
    <w:rsid w:val="002D5109"/>
    <w:rsid w:val="002D58B5"/>
    <w:rsid w:val="002D5BF8"/>
    <w:rsid w:val="002E00ED"/>
    <w:rsid w:val="002E1564"/>
    <w:rsid w:val="002E2A79"/>
    <w:rsid w:val="002E2CBD"/>
    <w:rsid w:val="002E6B92"/>
    <w:rsid w:val="002F2E8D"/>
    <w:rsid w:val="002F3FE8"/>
    <w:rsid w:val="002F507B"/>
    <w:rsid w:val="002F70B2"/>
    <w:rsid w:val="00306393"/>
    <w:rsid w:val="00312619"/>
    <w:rsid w:val="003137E9"/>
    <w:rsid w:val="00316F1C"/>
    <w:rsid w:val="00321EBA"/>
    <w:rsid w:val="00331D59"/>
    <w:rsid w:val="0033249E"/>
    <w:rsid w:val="00333841"/>
    <w:rsid w:val="00334372"/>
    <w:rsid w:val="0033602B"/>
    <w:rsid w:val="00337E4D"/>
    <w:rsid w:val="00340B25"/>
    <w:rsid w:val="003427D8"/>
    <w:rsid w:val="00343395"/>
    <w:rsid w:val="00344E6D"/>
    <w:rsid w:val="00350938"/>
    <w:rsid w:val="00361DD8"/>
    <w:rsid w:val="00365A0F"/>
    <w:rsid w:val="00367116"/>
    <w:rsid w:val="00373862"/>
    <w:rsid w:val="00375772"/>
    <w:rsid w:val="003852BC"/>
    <w:rsid w:val="00386BEA"/>
    <w:rsid w:val="00393AD1"/>
    <w:rsid w:val="00394ADC"/>
    <w:rsid w:val="003971C8"/>
    <w:rsid w:val="003A1AA2"/>
    <w:rsid w:val="003A2A34"/>
    <w:rsid w:val="003B10D9"/>
    <w:rsid w:val="003B2D4E"/>
    <w:rsid w:val="003B33FE"/>
    <w:rsid w:val="003B3AD2"/>
    <w:rsid w:val="003C112A"/>
    <w:rsid w:val="003C2B44"/>
    <w:rsid w:val="003C3B06"/>
    <w:rsid w:val="003C7AD6"/>
    <w:rsid w:val="003D0455"/>
    <w:rsid w:val="003D1C63"/>
    <w:rsid w:val="003D438F"/>
    <w:rsid w:val="003D5E00"/>
    <w:rsid w:val="003E1EC6"/>
    <w:rsid w:val="003E7688"/>
    <w:rsid w:val="003F046E"/>
    <w:rsid w:val="003F0710"/>
    <w:rsid w:val="003F42A3"/>
    <w:rsid w:val="003F699D"/>
    <w:rsid w:val="003F6CC8"/>
    <w:rsid w:val="003F7358"/>
    <w:rsid w:val="00400A54"/>
    <w:rsid w:val="004014B5"/>
    <w:rsid w:val="0040211C"/>
    <w:rsid w:val="004028DA"/>
    <w:rsid w:val="004029C1"/>
    <w:rsid w:val="00402AF2"/>
    <w:rsid w:val="00404D75"/>
    <w:rsid w:val="00412C0D"/>
    <w:rsid w:val="00414E2B"/>
    <w:rsid w:val="00422CFE"/>
    <w:rsid w:val="00426072"/>
    <w:rsid w:val="00426379"/>
    <w:rsid w:val="0042664B"/>
    <w:rsid w:val="0043202A"/>
    <w:rsid w:val="00444C1F"/>
    <w:rsid w:val="00445745"/>
    <w:rsid w:val="004526AA"/>
    <w:rsid w:val="00452D0F"/>
    <w:rsid w:val="00454282"/>
    <w:rsid w:val="0045662F"/>
    <w:rsid w:val="00462982"/>
    <w:rsid w:val="004645A5"/>
    <w:rsid w:val="004666CE"/>
    <w:rsid w:val="00467666"/>
    <w:rsid w:val="00467EAE"/>
    <w:rsid w:val="004702FB"/>
    <w:rsid w:val="00471503"/>
    <w:rsid w:val="00476174"/>
    <w:rsid w:val="0047633C"/>
    <w:rsid w:val="00482662"/>
    <w:rsid w:val="00482954"/>
    <w:rsid w:val="00486BA1"/>
    <w:rsid w:val="00490C6A"/>
    <w:rsid w:val="00490D29"/>
    <w:rsid w:val="00490E15"/>
    <w:rsid w:val="00491456"/>
    <w:rsid w:val="0049479E"/>
    <w:rsid w:val="00495187"/>
    <w:rsid w:val="0049581C"/>
    <w:rsid w:val="004A08FE"/>
    <w:rsid w:val="004A3952"/>
    <w:rsid w:val="004A6812"/>
    <w:rsid w:val="004A6BD6"/>
    <w:rsid w:val="004B3E1A"/>
    <w:rsid w:val="004C17DA"/>
    <w:rsid w:val="004C46EC"/>
    <w:rsid w:val="004C4A8E"/>
    <w:rsid w:val="004C5F84"/>
    <w:rsid w:val="004C66C2"/>
    <w:rsid w:val="004D1466"/>
    <w:rsid w:val="004D2F9F"/>
    <w:rsid w:val="004D383F"/>
    <w:rsid w:val="004D3EAF"/>
    <w:rsid w:val="004D6F9C"/>
    <w:rsid w:val="004E03E1"/>
    <w:rsid w:val="004E0929"/>
    <w:rsid w:val="004E0FE5"/>
    <w:rsid w:val="004E41AB"/>
    <w:rsid w:val="004E4B04"/>
    <w:rsid w:val="004F2927"/>
    <w:rsid w:val="004F5CB7"/>
    <w:rsid w:val="00500359"/>
    <w:rsid w:val="00503503"/>
    <w:rsid w:val="00504997"/>
    <w:rsid w:val="00504FB0"/>
    <w:rsid w:val="005148A2"/>
    <w:rsid w:val="00517E56"/>
    <w:rsid w:val="0052049D"/>
    <w:rsid w:val="0052142A"/>
    <w:rsid w:val="0052688C"/>
    <w:rsid w:val="0052726B"/>
    <w:rsid w:val="0053510E"/>
    <w:rsid w:val="00536B49"/>
    <w:rsid w:val="00536FA1"/>
    <w:rsid w:val="005423BF"/>
    <w:rsid w:val="00542B2C"/>
    <w:rsid w:val="00543757"/>
    <w:rsid w:val="00546B1A"/>
    <w:rsid w:val="005471F9"/>
    <w:rsid w:val="005511BF"/>
    <w:rsid w:val="005518A7"/>
    <w:rsid w:val="0055259D"/>
    <w:rsid w:val="00552A6F"/>
    <w:rsid w:val="00552C13"/>
    <w:rsid w:val="00553B6F"/>
    <w:rsid w:val="00560A14"/>
    <w:rsid w:val="00563009"/>
    <w:rsid w:val="00564DE5"/>
    <w:rsid w:val="00566A00"/>
    <w:rsid w:val="00566FB9"/>
    <w:rsid w:val="00567397"/>
    <w:rsid w:val="005735EA"/>
    <w:rsid w:val="005747E8"/>
    <w:rsid w:val="00582E41"/>
    <w:rsid w:val="00583A83"/>
    <w:rsid w:val="00583EEB"/>
    <w:rsid w:val="00584770"/>
    <w:rsid w:val="0058489D"/>
    <w:rsid w:val="00587DBA"/>
    <w:rsid w:val="005911C0"/>
    <w:rsid w:val="00595233"/>
    <w:rsid w:val="00597084"/>
    <w:rsid w:val="005A325D"/>
    <w:rsid w:val="005A53E2"/>
    <w:rsid w:val="005A6C6F"/>
    <w:rsid w:val="005A71B1"/>
    <w:rsid w:val="005B1C16"/>
    <w:rsid w:val="005B2BDD"/>
    <w:rsid w:val="005B5469"/>
    <w:rsid w:val="005B60DC"/>
    <w:rsid w:val="005B6195"/>
    <w:rsid w:val="005B7203"/>
    <w:rsid w:val="005B73D5"/>
    <w:rsid w:val="005C0456"/>
    <w:rsid w:val="005C080C"/>
    <w:rsid w:val="005D134D"/>
    <w:rsid w:val="005D15FA"/>
    <w:rsid w:val="005D28F9"/>
    <w:rsid w:val="005D363D"/>
    <w:rsid w:val="005D7BA9"/>
    <w:rsid w:val="005E253E"/>
    <w:rsid w:val="005F11BD"/>
    <w:rsid w:val="005F24C6"/>
    <w:rsid w:val="005F25D3"/>
    <w:rsid w:val="005F4C20"/>
    <w:rsid w:val="005F769C"/>
    <w:rsid w:val="00600CF5"/>
    <w:rsid w:val="00600F4D"/>
    <w:rsid w:val="00602A20"/>
    <w:rsid w:val="00603D7F"/>
    <w:rsid w:val="00604F38"/>
    <w:rsid w:val="00605F63"/>
    <w:rsid w:val="00606366"/>
    <w:rsid w:val="0060737C"/>
    <w:rsid w:val="00613F34"/>
    <w:rsid w:val="006179DD"/>
    <w:rsid w:val="00620AF2"/>
    <w:rsid w:val="00621408"/>
    <w:rsid w:val="00622065"/>
    <w:rsid w:val="00630459"/>
    <w:rsid w:val="00633467"/>
    <w:rsid w:val="006347C3"/>
    <w:rsid w:val="00642B4A"/>
    <w:rsid w:val="00652C76"/>
    <w:rsid w:val="006546AB"/>
    <w:rsid w:val="00654988"/>
    <w:rsid w:val="006607D7"/>
    <w:rsid w:val="00662CA6"/>
    <w:rsid w:val="0066350B"/>
    <w:rsid w:val="006636F1"/>
    <w:rsid w:val="006637E7"/>
    <w:rsid w:val="006656CB"/>
    <w:rsid w:val="0067063F"/>
    <w:rsid w:val="006715CD"/>
    <w:rsid w:val="00672F82"/>
    <w:rsid w:val="00674F53"/>
    <w:rsid w:val="00675566"/>
    <w:rsid w:val="00680455"/>
    <w:rsid w:val="0068133F"/>
    <w:rsid w:val="00681412"/>
    <w:rsid w:val="006835DC"/>
    <w:rsid w:val="00684DB1"/>
    <w:rsid w:val="006852E3"/>
    <w:rsid w:val="00686D81"/>
    <w:rsid w:val="00691662"/>
    <w:rsid w:val="006975C6"/>
    <w:rsid w:val="006A1189"/>
    <w:rsid w:val="006A48FE"/>
    <w:rsid w:val="006A5918"/>
    <w:rsid w:val="006A6475"/>
    <w:rsid w:val="006A76D4"/>
    <w:rsid w:val="006A78BF"/>
    <w:rsid w:val="006B0C90"/>
    <w:rsid w:val="006B258D"/>
    <w:rsid w:val="006B2936"/>
    <w:rsid w:val="006B357E"/>
    <w:rsid w:val="006B61BF"/>
    <w:rsid w:val="006C0998"/>
    <w:rsid w:val="006C1983"/>
    <w:rsid w:val="006C1FBC"/>
    <w:rsid w:val="006C2949"/>
    <w:rsid w:val="006C3107"/>
    <w:rsid w:val="006D6468"/>
    <w:rsid w:val="006E28F8"/>
    <w:rsid w:val="006E7AA1"/>
    <w:rsid w:val="006F1DA5"/>
    <w:rsid w:val="006F3FF3"/>
    <w:rsid w:val="006F65B1"/>
    <w:rsid w:val="006F6B12"/>
    <w:rsid w:val="006F6D3F"/>
    <w:rsid w:val="006F79CA"/>
    <w:rsid w:val="00704A0E"/>
    <w:rsid w:val="00706F44"/>
    <w:rsid w:val="0070777F"/>
    <w:rsid w:val="007109D5"/>
    <w:rsid w:val="00713EFC"/>
    <w:rsid w:val="00716A8E"/>
    <w:rsid w:val="00720ABC"/>
    <w:rsid w:val="007242B1"/>
    <w:rsid w:val="007252F5"/>
    <w:rsid w:val="00731E5D"/>
    <w:rsid w:val="00735366"/>
    <w:rsid w:val="0074553F"/>
    <w:rsid w:val="0075523B"/>
    <w:rsid w:val="007553C6"/>
    <w:rsid w:val="00757A95"/>
    <w:rsid w:val="007600AC"/>
    <w:rsid w:val="00760964"/>
    <w:rsid w:val="00764CA6"/>
    <w:rsid w:val="007665BE"/>
    <w:rsid w:val="00767D0C"/>
    <w:rsid w:val="00767EA9"/>
    <w:rsid w:val="007732C0"/>
    <w:rsid w:val="007803EC"/>
    <w:rsid w:val="00785F39"/>
    <w:rsid w:val="00787ABA"/>
    <w:rsid w:val="00787D5B"/>
    <w:rsid w:val="00791A27"/>
    <w:rsid w:val="00791FF6"/>
    <w:rsid w:val="007948C2"/>
    <w:rsid w:val="007974DC"/>
    <w:rsid w:val="007A1136"/>
    <w:rsid w:val="007A2B33"/>
    <w:rsid w:val="007A5B46"/>
    <w:rsid w:val="007B2F83"/>
    <w:rsid w:val="007B30ED"/>
    <w:rsid w:val="007B3A75"/>
    <w:rsid w:val="007C2F04"/>
    <w:rsid w:val="007C3108"/>
    <w:rsid w:val="007C3EA0"/>
    <w:rsid w:val="007C65B0"/>
    <w:rsid w:val="007D6FB3"/>
    <w:rsid w:val="007D7D27"/>
    <w:rsid w:val="007E0E83"/>
    <w:rsid w:val="007E33E7"/>
    <w:rsid w:val="007E4C8F"/>
    <w:rsid w:val="007E69BE"/>
    <w:rsid w:val="007F0F4D"/>
    <w:rsid w:val="007F1905"/>
    <w:rsid w:val="007F2DCD"/>
    <w:rsid w:val="007F3B31"/>
    <w:rsid w:val="007F4F1C"/>
    <w:rsid w:val="007F4F6B"/>
    <w:rsid w:val="007F5D9F"/>
    <w:rsid w:val="007F7E36"/>
    <w:rsid w:val="00802A74"/>
    <w:rsid w:val="0080554C"/>
    <w:rsid w:val="00805AFD"/>
    <w:rsid w:val="0080693E"/>
    <w:rsid w:val="00820B19"/>
    <w:rsid w:val="00821838"/>
    <w:rsid w:val="008237F6"/>
    <w:rsid w:val="008238F6"/>
    <w:rsid w:val="0082410B"/>
    <w:rsid w:val="008275F8"/>
    <w:rsid w:val="008278F5"/>
    <w:rsid w:val="008300C4"/>
    <w:rsid w:val="00830FF1"/>
    <w:rsid w:val="00831102"/>
    <w:rsid w:val="00831E32"/>
    <w:rsid w:val="00834C73"/>
    <w:rsid w:val="0083575E"/>
    <w:rsid w:val="00841D1B"/>
    <w:rsid w:val="0084462C"/>
    <w:rsid w:val="00846BB5"/>
    <w:rsid w:val="00846CCE"/>
    <w:rsid w:val="00850B87"/>
    <w:rsid w:val="0085395B"/>
    <w:rsid w:val="008548A3"/>
    <w:rsid w:val="008549DB"/>
    <w:rsid w:val="00855580"/>
    <w:rsid w:val="00856D1F"/>
    <w:rsid w:val="00861229"/>
    <w:rsid w:val="0086604D"/>
    <w:rsid w:val="00874241"/>
    <w:rsid w:val="00875941"/>
    <w:rsid w:val="008775F0"/>
    <w:rsid w:val="008810CB"/>
    <w:rsid w:val="0088226A"/>
    <w:rsid w:val="00885CA6"/>
    <w:rsid w:val="00892C69"/>
    <w:rsid w:val="008932F3"/>
    <w:rsid w:val="008941ED"/>
    <w:rsid w:val="0089520B"/>
    <w:rsid w:val="00896F22"/>
    <w:rsid w:val="00897A78"/>
    <w:rsid w:val="008A1E82"/>
    <w:rsid w:val="008A68D8"/>
    <w:rsid w:val="008A774F"/>
    <w:rsid w:val="008B5F8B"/>
    <w:rsid w:val="008B6712"/>
    <w:rsid w:val="008B72CE"/>
    <w:rsid w:val="008C30FE"/>
    <w:rsid w:val="008C465A"/>
    <w:rsid w:val="008C46DC"/>
    <w:rsid w:val="008C7F8C"/>
    <w:rsid w:val="008D0B1E"/>
    <w:rsid w:val="008D5508"/>
    <w:rsid w:val="008D5547"/>
    <w:rsid w:val="008E26E1"/>
    <w:rsid w:val="008E2EBB"/>
    <w:rsid w:val="008E30A9"/>
    <w:rsid w:val="008F1304"/>
    <w:rsid w:val="00900485"/>
    <w:rsid w:val="0090245D"/>
    <w:rsid w:val="009033C4"/>
    <w:rsid w:val="00906C9C"/>
    <w:rsid w:val="00913F2E"/>
    <w:rsid w:val="00915140"/>
    <w:rsid w:val="00920560"/>
    <w:rsid w:val="00921E01"/>
    <w:rsid w:val="00923187"/>
    <w:rsid w:val="009249CB"/>
    <w:rsid w:val="009262EF"/>
    <w:rsid w:val="0092707A"/>
    <w:rsid w:val="00927BC7"/>
    <w:rsid w:val="00927D7B"/>
    <w:rsid w:val="00930868"/>
    <w:rsid w:val="0093224B"/>
    <w:rsid w:val="00933605"/>
    <w:rsid w:val="0094308A"/>
    <w:rsid w:val="009432B4"/>
    <w:rsid w:val="009466F5"/>
    <w:rsid w:val="009506DB"/>
    <w:rsid w:val="009525B0"/>
    <w:rsid w:val="0095327E"/>
    <w:rsid w:val="0095491F"/>
    <w:rsid w:val="009550F9"/>
    <w:rsid w:val="00956589"/>
    <w:rsid w:val="00957489"/>
    <w:rsid w:val="00960022"/>
    <w:rsid w:val="00960542"/>
    <w:rsid w:val="0096208D"/>
    <w:rsid w:val="0096462D"/>
    <w:rsid w:val="0096512D"/>
    <w:rsid w:val="009664DD"/>
    <w:rsid w:val="0096680D"/>
    <w:rsid w:val="00971F43"/>
    <w:rsid w:val="009723A1"/>
    <w:rsid w:val="00974F82"/>
    <w:rsid w:val="009769A8"/>
    <w:rsid w:val="00980BB3"/>
    <w:rsid w:val="00981547"/>
    <w:rsid w:val="009873B3"/>
    <w:rsid w:val="009902B9"/>
    <w:rsid w:val="009914FF"/>
    <w:rsid w:val="00992984"/>
    <w:rsid w:val="009976E1"/>
    <w:rsid w:val="009A00C3"/>
    <w:rsid w:val="009A40CD"/>
    <w:rsid w:val="009A467B"/>
    <w:rsid w:val="009B1E34"/>
    <w:rsid w:val="009B54DC"/>
    <w:rsid w:val="009B6BA4"/>
    <w:rsid w:val="009C02AB"/>
    <w:rsid w:val="009C2FFE"/>
    <w:rsid w:val="009C3392"/>
    <w:rsid w:val="009C7769"/>
    <w:rsid w:val="009D4125"/>
    <w:rsid w:val="009D4712"/>
    <w:rsid w:val="009D668D"/>
    <w:rsid w:val="009D6DC7"/>
    <w:rsid w:val="009E22E1"/>
    <w:rsid w:val="009E3502"/>
    <w:rsid w:val="009E56BF"/>
    <w:rsid w:val="009F1219"/>
    <w:rsid w:val="009F28DC"/>
    <w:rsid w:val="009F2C35"/>
    <w:rsid w:val="009F3E82"/>
    <w:rsid w:val="009F5594"/>
    <w:rsid w:val="00A078CB"/>
    <w:rsid w:val="00A127F8"/>
    <w:rsid w:val="00A17933"/>
    <w:rsid w:val="00A21B0D"/>
    <w:rsid w:val="00A222B9"/>
    <w:rsid w:val="00A24000"/>
    <w:rsid w:val="00A27FB7"/>
    <w:rsid w:val="00A307A5"/>
    <w:rsid w:val="00A31602"/>
    <w:rsid w:val="00A5030F"/>
    <w:rsid w:val="00A52459"/>
    <w:rsid w:val="00A62871"/>
    <w:rsid w:val="00A6443E"/>
    <w:rsid w:val="00A64C09"/>
    <w:rsid w:val="00A64C9B"/>
    <w:rsid w:val="00A65C9A"/>
    <w:rsid w:val="00A66502"/>
    <w:rsid w:val="00A66AF2"/>
    <w:rsid w:val="00A703F7"/>
    <w:rsid w:val="00A75D5E"/>
    <w:rsid w:val="00A76645"/>
    <w:rsid w:val="00A7720B"/>
    <w:rsid w:val="00A80225"/>
    <w:rsid w:val="00A81FDF"/>
    <w:rsid w:val="00A82476"/>
    <w:rsid w:val="00A82C7B"/>
    <w:rsid w:val="00A84BDD"/>
    <w:rsid w:val="00A90702"/>
    <w:rsid w:val="00A944F8"/>
    <w:rsid w:val="00AA04BC"/>
    <w:rsid w:val="00AA433F"/>
    <w:rsid w:val="00AB047A"/>
    <w:rsid w:val="00AB15D7"/>
    <w:rsid w:val="00AB3748"/>
    <w:rsid w:val="00AB6441"/>
    <w:rsid w:val="00AD4483"/>
    <w:rsid w:val="00AD5058"/>
    <w:rsid w:val="00AD6CAD"/>
    <w:rsid w:val="00AE1DDC"/>
    <w:rsid w:val="00AE25A5"/>
    <w:rsid w:val="00AE28AE"/>
    <w:rsid w:val="00AE51FC"/>
    <w:rsid w:val="00AE5403"/>
    <w:rsid w:val="00AE72B9"/>
    <w:rsid w:val="00AE740E"/>
    <w:rsid w:val="00AF0A82"/>
    <w:rsid w:val="00AF0AAE"/>
    <w:rsid w:val="00AF30F2"/>
    <w:rsid w:val="00AF7FB0"/>
    <w:rsid w:val="00B04EE5"/>
    <w:rsid w:val="00B05771"/>
    <w:rsid w:val="00B05E34"/>
    <w:rsid w:val="00B12DB8"/>
    <w:rsid w:val="00B142B1"/>
    <w:rsid w:val="00B1677F"/>
    <w:rsid w:val="00B169F3"/>
    <w:rsid w:val="00B16E2C"/>
    <w:rsid w:val="00B17120"/>
    <w:rsid w:val="00B2184E"/>
    <w:rsid w:val="00B352B8"/>
    <w:rsid w:val="00B4013C"/>
    <w:rsid w:val="00B41690"/>
    <w:rsid w:val="00B43E08"/>
    <w:rsid w:val="00B47905"/>
    <w:rsid w:val="00B5029B"/>
    <w:rsid w:val="00B50AF9"/>
    <w:rsid w:val="00B536FF"/>
    <w:rsid w:val="00B5798B"/>
    <w:rsid w:val="00B60F61"/>
    <w:rsid w:val="00B61E72"/>
    <w:rsid w:val="00B6266E"/>
    <w:rsid w:val="00B7065A"/>
    <w:rsid w:val="00B70855"/>
    <w:rsid w:val="00B71023"/>
    <w:rsid w:val="00B73447"/>
    <w:rsid w:val="00B757D1"/>
    <w:rsid w:val="00B7594C"/>
    <w:rsid w:val="00B801B6"/>
    <w:rsid w:val="00B848A2"/>
    <w:rsid w:val="00B856E8"/>
    <w:rsid w:val="00B93434"/>
    <w:rsid w:val="00B9799D"/>
    <w:rsid w:val="00BA3078"/>
    <w:rsid w:val="00BA40F5"/>
    <w:rsid w:val="00BB08F1"/>
    <w:rsid w:val="00BB09EA"/>
    <w:rsid w:val="00BB0DF9"/>
    <w:rsid w:val="00BC0270"/>
    <w:rsid w:val="00BC2D61"/>
    <w:rsid w:val="00BC69B9"/>
    <w:rsid w:val="00BC7A10"/>
    <w:rsid w:val="00BD15E4"/>
    <w:rsid w:val="00BD5A6A"/>
    <w:rsid w:val="00BE0300"/>
    <w:rsid w:val="00BE1895"/>
    <w:rsid w:val="00BF0353"/>
    <w:rsid w:val="00BF0D56"/>
    <w:rsid w:val="00BF211B"/>
    <w:rsid w:val="00BF2892"/>
    <w:rsid w:val="00BF489D"/>
    <w:rsid w:val="00BF603A"/>
    <w:rsid w:val="00BF6FDD"/>
    <w:rsid w:val="00C01765"/>
    <w:rsid w:val="00C02EF0"/>
    <w:rsid w:val="00C118A2"/>
    <w:rsid w:val="00C11C37"/>
    <w:rsid w:val="00C11D43"/>
    <w:rsid w:val="00C125C6"/>
    <w:rsid w:val="00C24613"/>
    <w:rsid w:val="00C26116"/>
    <w:rsid w:val="00C30928"/>
    <w:rsid w:val="00C315C9"/>
    <w:rsid w:val="00C32F41"/>
    <w:rsid w:val="00C44194"/>
    <w:rsid w:val="00C4793C"/>
    <w:rsid w:val="00C50B00"/>
    <w:rsid w:val="00C54D83"/>
    <w:rsid w:val="00C61866"/>
    <w:rsid w:val="00C62CB4"/>
    <w:rsid w:val="00C63BE9"/>
    <w:rsid w:val="00C66650"/>
    <w:rsid w:val="00C72BE2"/>
    <w:rsid w:val="00C755D3"/>
    <w:rsid w:val="00C757A9"/>
    <w:rsid w:val="00C833CD"/>
    <w:rsid w:val="00C86531"/>
    <w:rsid w:val="00C91B97"/>
    <w:rsid w:val="00C927D6"/>
    <w:rsid w:val="00C92DB9"/>
    <w:rsid w:val="00C960B6"/>
    <w:rsid w:val="00C970EE"/>
    <w:rsid w:val="00CA2EFD"/>
    <w:rsid w:val="00CA519B"/>
    <w:rsid w:val="00CB2590"/>
    <w:rsid w:val="00CB5026"/>
    <w:rsid w:val="00CB7DF7"/>
    <w:rsid w:val="00CC707D"/>
    <w:rsid w:val="00CD0F08"/>
    <w:rsid w:val="00CD5741"/>
    <w:rsid w:val="00CD593F"/>
    <w:rsid w:val="00CD5E56"/>
    <w:rsid w:val="00CD6E25"/>
    <w:rsid w:val="00CE1585"/>
    <w:rsid w:val="00CE6214"/>
    <w:rsid w:val="00CE6B79"/>
    <w:rsid w:val="00CF0EC4"/>
    <w:rsid w:val="00CF27A9"/>
    <w:rsid w:val="00CF2F50"/>
    <w:rsid w:val="00CF47B1"/>
    <w:rsid w:val="00CF5016"/>
    <w:rsid w:val="00CF6A62"/>
    <w:rsid w:val="00D011B2"/>
    <w:rsid w:val="00D07253"/>
    <w:rsid w:val="00D07E87"/>
    <w:rsid w:val="00D11BA5"/>
    <w:rsid w:val="00D128DD"/>
    <w:rsid w:val="00D15BB7"/>
    <w:rsid w:val="00D274E7"/>
    <w:rsid w:val="00D33E95"/>
    <w:rsid w:val="00D36F25"/>
    <w:rsid w:val="00D379CF"/>
    <w:rsid w:val="00D43FD5"/>
    <w:rsid w:val="00D449BF"/>
    <w:rsid w:val="00D47DA8"/>
    <w:rsid w:val="00D53EFD"/>
    <w:rsid w:val="00D56CCD"/>
    <w:rsid w:val="00D60A0B"/>
    <w:rsid w:val="00D663BF"/>
    <w:rsid w:val="00D724E7"/>
    <w:rsid w:val="00D7467F"/>
    <w:rsid w:val="00D755D5"/>
    <w:rsid w:val="00D762F1"/>
    <w:rsid w:val="00D8061C"/>
    <w:rsid w:val="00D855D4"/>
    <w:rsid w:val="00D85FCF"/>
    <w:rsid w:val="00D931BF"/>
    <w:rsid w:val="00D93C35"/>
    <w:rsid w:val="00D97A54"/>
    <w:rsid w:val="00DA142F"/>
    <w:rsid w:val="00DA223F"/>
    <w:rsid w:val="00DA748A"/>
    <w:rsid w:val="00DB2C41"/>
    <w:rsid w:val="00DB6763"/>
    <w:rsid w:val="00DB6A89"/>
    <w:rsid w:val="00DC0A3F"/>
    <w:rsid w:val="00DD0009"/>
    <w:rsid w:val="00DD1BE8"/>
    <w:rsid w:val="00DD2456"/>
    <w:rsid w:val="00DD2FA1"/>
    <w:rsid w:val="00DD34CF"/>
    <w:rsid w:val="00DD506E"/>
    <w:rsid w:val="00DD5A2C"/>
    <w:rsid w:val="00DD7E8A"/>
    <w:rsid w:val="00DE2614"/>
    <w:rsid w:val="00DE3835"/>
    <w:rsid w:val="00DE425A"/>
    <w:rsid w:val="00DF1557"/>
    <w:rsid w:val="00DF1FEB"/>
    <w:rsid w:val="00DF3CF7"/>
    <w:rsid w:val="00DF6E92"/>
    <w:rsid w:val="00E02021"/>
    <w:rsid w:val="00E10C1B"/>
    <w:rsid w:val="00E1107D"/>
    <w:rsid w:val="00E13946"/>
    <w:rsid w:val="00E1606E"/>
    <w:rsid w:val="00E2307C"/>
    <w:rsid w:val="00E26370"/>
    <w:rsid w:val="00E27AB8"/>
    <w:rsid w:val="00E27ECC"/>
    <w:rsid w:val="00E30CA3"/>
    <w:rsid w:val="00E31904"/>
    <w:rsid w:val="00E3355C"/>
    <w:rsid w:val="00E342F8"/>
    <w:rsid w:val="00E41976"/>
    <w:rsid w:val="00E438C6"/>
    <w:rsid w:val="00E44638"/>
    <w:rsid w:val="00E46E58"/>
    <w:rsid w:val="00E47A3B"/>
    <w:rsid w:val="00E55B9D"/>
    <w:rsid w:val="00E56C5D"/>
    <w:rsid w:val="00E5790F"/>
    <w:rsid w:val="00E6047F"/>
    <w:rsid w:val="00E60BAF"/>
    <w:rsid w:val="00E72C80"/>
    <w:rsid w:val="00E7337C"/>
    <w:rsid w:val="00E744DB"/>
    <w:rsid w:val="00E81EC5"/>
    <w:rsid w:val="00E83911"/>
    <w:rsid w:val="00E851B0"/>
    <w:rsid w:val="00E855BF"/>
    <w:rsid w:val="00E85A13"/>
    <w:rsid w:val="00E90556"/>
    <w:rsid w:val="00E91224"/>
    <w:rsid w:val="00E92638"/>
    <w:rsid w:val="00E95B87"/>
    <w:rsid w:val="00EA2D3A"/>
    <w:rsid w:val="00EA3ED4"/>
    <w:rsid w:val="00EA3F79"/>
    <w:rsid w:val="00EA3FB4"/>
    <w:rsid w:val="00EB08D5"/>
    <w:rsid w:val="00EB1E70"/>
    <w:rsid w:val="00EB203F"/>
    <w:rsid w:val="00EB2280"/>
    <w:rsid w:val="00EB2733"/>
    <w:rsid w:val="00EB5630"/>
    <w:rsid w:val="00EC394F"/>
    <w:rsid w:val="00EC7C97"/>
    <w:rsid w:val="00ED0AB7"/>
    <w:rsid w:val="00ED41BC"/>
    <w:rsid w:val="00EE0609"/>
    <w:rsid w:val="00EE068C"/>
    <w:rsid w:val="00EE39F2"/>
    <w:rsid w:val="00EF0ECC"/>
    <w:rsid w:val="00EF0F27"/>
    <w:rsid w:val="00EF1A3E"/>
    <w:rsid w:val="00EF3686"/>
    <w:rsid w:val="00EF3A8B"/>
    <w:rsid w:val="00EF3AE5"/>
    <w:rsid w:val="00EF60FC"/>
    <w:rsid w:val="00F05CB6"/>
    <w:rsid w:val="00F05F62"/>
    <w:rsid w:val="00F11146"/>
    <w:rsid w:val="00F12149"/>
    <w:rsid w:val="00F25220"/>
    <w:rsid w:val="00F3054D"/>
    <w:rsid w:val="00F3072F"/>
    <w:rsid w:val="00F34611"/>
    <w:rsid w:val="00F348B2"/>
    <w:rsid w:val="00F40BD6"/>
    <w:rsid w:val="00F40BD8"/>
    <w:rsid w:val="00F43F6E"/>
    <w:rsid w:val="00F45184"/>
    <w:rsid w:val="00F55652"/>
    <w:rsid w:val="00F6197C"/>
    <w:rsid w:val="00F62202"/>
    <w:rsid w:val="00F647DA"/>
    <w:rsid w:val="00F64F09"/>
    <w:rsid w:val="00F65B2E"/>
    <w:rsid w:val="00F66913"/>
    <w:rsid w:val="00F6739E"/>
    <w:rsid w:val="00F71530"/>
    <w:rsid w:val="00F71B72"/>
    <w:rsid w:val="00F72407"/>
    <w:rsid w:val="00F76FB0"/>
    <w:rsid w:val="00F77A82"/>
    <w:rsid w:val="00F77CD3"/>
    <w:rsid w:val="00F812B0"/>
    <w:rsid w:val="00F851F3"/>
    <w:rsid w:val="00F85504"/>
    <w:rsid w:val="00F90F52"/>
    <w:rsid w:val="00F95EEC"/>
    <w:rsid w:val="00F96BA1"/>
    <w:rsid w:val="00F9777A"/>
    <w:rsid w:val="00FA3A6C"/>
    <w:rsid w:val="00FA4C5C"/>
    <w:rsid w:val="00FB0256"/>
    <w:rsid w:val="00FB0ADA"/>
    <w:rsid w:val="00FB1B2D"/>
    <w:rsid w:val="00FB3258"/>
    <w:rsid w:val="00FC0878"/>
    <w:rsid w:val="00FC0F15"/>
    <w:rsid w:val="00FC2646"/>
    <w:rsid w:val="00FC3936"/>
    <w:rsid w:val="00FC4B2F"/>
    <w:rsid w:val="00FC5481"/>
    <w:rsid w:val="00FD24DC"/>
    <w:rsid w:val="00FD2770"/>
    <w:rsid w:val="00FD3B0A"/>
    <w:rsid w:val="00FE2E96"/>
    <w:rsid w:val="00FE42FC"/>
    <w:rsid w:val="00FE58B8"/>
    <w:rsid w:val="00FF12DF"/>
    <w:rsid w:val="00FF1D5C"/>
    <w:rsid w:val="00FF2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319507D1"/>
  <w15:docId w15:val="{BF7A64A7-2928-4357-8B9C-1BAA91C8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30928"/>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EE39F2"/>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header1,Glava Znak Znak Znak Znak,Glava Znak Znak Znak Znak Znak,Glava Znak Znak Znak,Glava Znak Znak Znak Znak Znak Znak Znak Znak Znak Znak Znak Znak Znak Zn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header1 Znak,Glava Znak Znak Znak Znak Znak1,Glava Znak Znak Znak Znak Znak Znak,Glava Znak Znak Znak Znak1"/>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unhideWhenUsed/>
    <w:rsid w:val="00F90F52"/>
    <w:pPr>
      <w:spacing w:after="120"/>
    </w:pPr>
    <w:rPr>
      <w:sz w:val="16"/>
      <w:szCs w:val="16"/>
    </w:rPr>
  </w:style>
  <w:style w:type="character" w:customStyle="1" w:styleId="Telobesedila3Znak">
    <w:name w:val="Telo besedila 3 Znak"/>
    <w:basedOn w:val="Privzetapisavaodstavka"/>
    <w:link w:val="Telobesedila3"/>
    <w:uiPriority w:val="99"/>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CharChar1">
    <w:name w:val="Char Char1"/>
    <w:basedOn w:val="Navaden"/>
    <w:rsid w:val="009262EF"/>
    <w:pPr>
      <w:spacing w:after="160" w:line="240" w:lineRule="exact"/>
    </w:pPr>
    <w:rPr>
      <w:rFonts w:ascii="Tahoma" w:eastAsia="Times New Roman" w:hAnsi="Tahoma" w:cs="Tahoma"/>
      <w:sz w:val="20"/>
      <w:szCs w:val="20"/>
      <w:lang w:val="en-US"/>
    </w:rPr>
  </w:style>
  <w:style w:type="paragraph" w:styleId="Kazalovsebine3">
    <w:name w:val="toc 3"/>
    <w:basedOn w:val="Navaden"/>
    <w:next w:val="Navaden"/>
    <w:autoRedefine/>
    <w:semiHidden/>
    <w:rsid w:val="00EF1A3E"/>
    <w:pPr>
      <w:numPr>
        <w:numId w:val="16"/>
      </w:numPr>
      <w:tabs>
        <w:tab w:val="clear" w:pos="1814"/>
      </w:tabs>
      <w:spacing w:after="0" w:line="240" w:lineRule="auto"/>
      <w:ind w:left="240" w:firstLine="0"/>
    </w:pPr>
    <w:rPr>
      <w:rFonts w:ascii="Times New Roman" w:eastAsia="Times New Roman" w:hAnsi="Times New Roman" w:cs="Times New Roman"/>
      <w:sz w:val="20"/>
      <w:szCs w:val="20"/>
      <w:lang w:eastAsia="sl-SI"/>
    </w:rPr>
  </w:style>
  <w:style w:type="character" w:customStyle="1" w:styleId="FontStyle26">
    <w:name w:val="Font Style26"/>
    <w:rsid w:val="00EF1A3E"/>
    <w:rPr>
      <w:rFonts w:ascii="Courier New" w:hAnsi="Courier New" w:cs="Courier New"/>
      <w:b/>
      <w:bCs/>
      <w:sz w:val="22"/>
      <w:szCs w:val="22"/>
    </w:rPr>
  </w:style>
  <w:style w:type="paragraph" w:customStyle="1" w:styleId="Default">
    <w:name w:val="Default"/>
    <w:rsid w:val="00EF1A3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OdstavekseznamaZnak">
    <w:name w:val="Odstavek seznama Znak"/>
    <w:aliases w:val="Odstavek seznama_IP Znak,Seznam_IP_1 Znak"/>
    <w:link w:val="Odstavekseznama"/>
    <w:uiPriority w:val="34"/>
    <w:qFormat/>
    <w:locked/>
    <w:rsid w:val="00620AF2"/>
    <w:rPr>
      <w:rFonts w:ascii="Helvetica" w:hAnsi="Helvetica"/>
    </w:rPr>
  </w:style>
  <w:style w:type="character" w:customStyle="1" w:styleId="Naslov3Znak">
    <w:name w:val="Naslov 3 Znak"/>
    <w:basedOn w:val="Privzetapisavaodstavka"/>
    <w:link w:val="Naslov3"/>
    <w:uiPriority w:val="9"/>
    <w:semiHidden/>
    <w:rsid w:val="00C30928"/>
    <w:rPr>
      <w:rFonts w:asciiTheme="majorHAnsi" w:eastAsiaTheme="majorEastAsia" w:hAnsiTheme="majorHAnsi" w:cstheme="majorBidi"/>
      <w:b/>
      <w:bCs/>
      <w:color w:val="4F81BD" w:themeColor="accent1"/>
    </w:rPr>
  </w:style>
  <w:style w:type="character" w:styleId="Nerazreenaomemba">
    <w:name w:val="Unresolved Mention"/>
    <w:basedOn w:val="Privzetapisavaodstavka"/>
    <w:uiPriority w:val="99"/>
    <w:semiHidden/>
    <w:unhideWhenUsed/>
    <w:rsid w:val="002E1564"/>
    <w:rPr>
      <w:color w:val="605E5C"/>
      <w:shd w:val="clear" w:color="auto" w:fill="E1DFDD"/>
    </w:rPr>
  </w:style>
  <w:style w:type="character" w:styleId="SledenaHiperpovezava">
    <w:name w:val="FollowedHyperlink"/>
    <w:basedOn w:val="Privzetapisavaodstavka"/>
    <w:uiPriority w:val="99"/>
    <w:semiHidden/>
    <w:unhideWhenUsed/>
    <w:rsid w:val="00CD0F08"/>
    <w:rPr>
      <w:color w:val="800080" w:themeColor="followedHyperlink"/>
      <w:u w:val="single"/>
    </w:rPr>
  </w:style>
  <w:style w:type="character" w:customStyle="1" w:styleId="Naslov5Znak">
    <w:name w:val="Naslov 5 Znak"/>
    <w:basedOn w:val="Privzetapisavaodstavka"/>
    <w:link w:val="Naslov5"/>
    <w:uiPriority w:val="9"/>
    <w:semiHidden/>
    <w:rsid w:val="00EE39F2"/>
    <w:rPr>
      <w:rFonts w:asciiTheme="majorHAnsi" w:eastAsiaTheme="majorEastAsia" w:hAnsiTheme="majorHAnsi" w:cstheme="majorBidi"/>
      <w:color w:val="365F91" w:themeColor="accent1" w:themeShade="BF"/>
    </w:rPr>
  </w:style>
  <w:style w:type="paragraph" w:styleId="Golobesedilo">
    <w:name w:val="Plain Text"/>
    <w:basedOn w:val="Navaden"/>
    <w:link w:val="GolobesediloZnak"/>
    <w:rsid w:val="00B352B8"/>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B352B8"/>
    <w:rPr>
      <w:rFonts w:ascii="Courier New" w:eastAsia="Times New Roman" w:hAnsi="Courier New" w:cs="Times New Roman"/>
      <w:sz w:val="20"/>
      <w:szCs w:val="20"/>
      <w:lang w:eastAsia="sl-SI"/>
    </w:rPr>
  </w:style>
  <w:style w:type="paragraph" w:customStyle="1" w:styleId="Slog2">
    <w:name w:val="Slog2"/>
    <w:basedOn w:val="Navaden"/>
    <w:qFormat/>
    <w:rsid w:val="005471F9"/>
    <w:pPr>
      <w:numPr>
        <w:numId w:val="34"/>
      </w:numPr>
      <w:autoSpaceDE w:val="0"/>
      <w:autoSpaceDN w:val="0"/>
      <w:adjustRightInd w:val="0"/>
      <w:spacing w:after="0" w:line="240" w:lineRule="auto"/>
    </w:pPr>
    <w:rPr>
      <w:rFonts w:ascii="Verdana" w:eastAsia="Calibri" w:hAnsi="Verdana" w:cs="Times New Roman"/>
      <w:b/>
      <w:bCs/>
      <w:color w:val="000000"/>
      <w:sz w:val="20"/>
      <w:szCs w:val="20"/>
    </w:rPr>
  </w:style>
  <w:style w:type="paragraph" w:customStyle="1" w:styleId="Slog3">
    <w:name w:val="Slog3"/>
    <w:basedOn w:val="Navaden"/>
    <w:link w:val="Slog3Znak"/>
    <w:qFormat/>
    <w:rsid w:val="005471F9"/>
    <w:pPr>
      <w:numPr>
        <w:ilvl w:val="1"/>
        <w:numId w:val="34"/>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3Znak">
    <w:name w:val="Slog3 Znak"/>
    <w:link w:val="Slog3"/>
    <w:rsid w:val="005471F9"/>
    <w:rPr>
      <w:rFonts w:ascii="Verdana" w:eastAsia="Calibri" w:hAnsi="Verdana" w:cs="Times New Roman"/>
      <w:b/>
      <w:bCs/>
      <w:color w:val="000000"/>
      <w:sz w:val="20"/>
      <w:szCs w:val="20"/>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5C080C"/>
    <w:pPr>
      <w:suppressAutoHyphens/>
      <w:autoSpaceDN w:val="0"/>
      <w:spacing w:after="240" w:line="240" w:lineRule="auto"/>
      <w:textAlignment w:val="baseline"/>
    </w:pPr>
    <w:rPr>
      <w:rFonts w:ascii="Verdana" w:eastAsia="Times New Roman" w:hAnsi="Verdana" w:cs="Times New Roman"/>
      <w:bCs/>
      <w:sz w:val="20"/>
      <w:szCs w:val="20"/>
      <w:lang w:val="en-GB"/>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5C080C"/>
    <w:rPr>
      <w:rFonts w:ascii="Verdana" w:eastAsia="Times New Roman" w:hAnsi="Verdana" w:cs="Times New Roman"/>
      <w:bCs/>
      <w:sz w:val="20"/>
      <w:szCs w:val="20"/>
      <w:lang w:val="en-GB"/>
    </w:rPr>
  </w:style>
  <w:style w:type="paragraph" w:customStyle="1" w:styleId="odstavek1">
    <w:name w:val="odstavek1"/>
    <w:basedOn w:val="Navaden"/>
    <w:rsid w:val="001C5ECF"/>
    <w:pPr>
      <w:spacing w:before="240" w:after="0" w:line="240" w:lineRule="auto"/>
      <w:ind w:firstLine="1021"/>
      <w:jc w:val="both"/>
    </w:pPr>
    <w:rPr>
      <w:rFonts w:ascii="Arial" w:eastAsia="Times New Roman" w:hAnsi="Arial" w:cs="Arial"/>
      <w:lang w:eastAsia="sl-SI"/>
    </w:rPr>
  </w:style>
  <w:style w:type="character" w:styleId="Sprotnaopomba-sklic">
    <w:name w:val="footnote reference"/>
    <w:aliases w:val="Footnote symbol,Footnote,Fussnota,number,SUPERS,BVI fnr"/>
    <w:uiPriority w:val="99"/>
    <w:rsid w:val="00AB04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470099557">
      <w:bodyDiv w:val="1"/>
      <w:marLeft w:val="0"/>
      <w:marRight w:val="0"/>
      <w:marTop w:val="0"/>
      <w:marBottom w:val="0"/>
      <w:divBdr>
        <w:top w:val="none" w:sz="0" w:space="0" w:color="auto"/>
        <w:left w:val="none" w:sz="0" w:space="0" w:color="auto"/>
        <w:bottom w:val="none" w:sz="0" w:space="0" w:color="auto"/>
        <w:right w:val="none" w:sz="0" w:space="0" w:color="auto"/>
      </w:divBdr>
    </w:div>
    <w:div w:id="576087064">
      <w:bodyDiv w:val="1"/>
      <w:marLeft w:val="0"/>
      <w:marRight w:val="0"/>
      <w:marTop w:val="0"/>
      <w:marBottom w:val="0"/>
      <w:divBdr>
        <w:top w:val="none" w:sz="0" w:space="0" w:color="auto"/>
        <w:left w:val="none" w:sz="0" w:space="0" w:color="auto"/>
        <w:bottom w:val="none" w:sz="0" w:space="0" w:color="auto"/>
        <w:right w:val="none" w:sz="0" w:space="0" w:color="auto"/>
      </w:divBdr>
    </w:div>
    <w:div w:id="677997415">
      <w:bodyDiv w:val="1"/>
      <w:marLeft w:val="0"/>
      <w:marRight w:val="0"/>
      <w:marTop w:val="0"/>
      <w:marBottom w:val="0"/>
      <w:divBdr>
        <w:top w:val="none" w:sz="0" w:space="0" w:color="auto"/>
        <w:left w:val="none" w:sz="0" w:space="0" w:color="auto"/>
        <w:bottom w:val="none" w:sz="0" w:space="0" w:color="auto"/>
        <w:right w:val="none" w:sz="0" w:space="0" w:color="auto"/>
      </w:divBdr>
    </w:div>
    <w:div w:id="961764475">
      <w:bodyDiv w:val="1"/>
      <w:marLeft w:val="0"/>
      <w:marRight w:val="0"/>
      <w:marTop w:val="0"/>
      <w:marBottom w:val="0"/>
      <w:divBdr>
        <w:top w:val="none" w:sz="0" w:space="0" w:color="auto"/>
        <w:left w:val="none" w:sz="0" w:space="0" w:color="auto"/>
        <w:bottom w:val="none" w:sz="0" w:space="0" w:color="auto"/>
        <w:right w:val="none" w:sz="0" w:space="0" w:color="auto"/>
      </w:divBdr>
    </w:div>
    <w:div w:id="1136951185">
      <w:bodyDiv w:val="1"/>
      <w:marLeft w:val="0"/>
      <w:marRight w:val="0"/>
      <w:marTop w:val="0"/>
      <w:marBottom w:val="0"/>
      <w:divBdr>
        <w:top w:val="none" w:sz="0" w:space="0" w:color="auto"/>
        <w:left w:val="none" w:sz="0" w:space="0" w:color="auto"/>
        <w:bottom w:val="none" w:sz="0" w:space="0" w:color="auto"/>
        <w:right w:val="none" w:sz="0" w:space="0" w:color="auto"/>
      </w:divBdr>
    </w:div>
    <w:div w:id="1582107462">
      <w:bodyDiv w:val="1"/>
      <w:marLeft w:val="0"/>
      <w:marRight w:val="0"/>
      <w:marTop w:val="0"/>
      <w:marBottom w:val="0"/>
      <w:divBdr>
        <w:top w:val="none" w:sz="0" w:space="0" w:color="auto"/>
        <w:left w:val="none" w:sz="0" w:space="0" w:color="auto"/>
        <w:bottom w:val="none" w:sz="0" w:space="0" w:color="auto"/>
        <w:right w:val="none" w:sz="0" w:space="0" w:color="auto"/>
      </w:divBdr>
    </w:div>
    <w:div w:id="1760324622">
      <w:bodyDiv w:val="1"/>
      <w:marLeft w:val="0"/>
      <w:marRight w:val="0"/>
      <w:marTop w:val="0"/>
      <w:marBottom w:val="0"/>
      <w:divBdr>
        <w:top w:val="none" w:sz="0" w:space="0" w:color="auto"/>
        <w:left w:val="none" w:sz="0" w:space="0" w:color="auto"/>
        <w:bottom w:val="none" w:sz="0" w:space="0" w:color="auto"/>
        <w:right w:val="none" w:sz="0" w:space="0" w:color="auto"/>
      </w:divBdr>
      <w:divsChild>
        <w:div w:id="735788229">
          <w:marLeft w:val="0"/>
          <w:marRight w:val="0"/>
          <w:marTop w:val="0"/>
          <w:marBottom w:val="0"/>
          <w:divBdr>
            <w:top w:val="none" w:sz="0" w:space="0" w:color="auto"/>
            <w:left w:val="none" w:sz="0" w:space="0" w:color="auto"/>
            <w:bottom w:val="none" w:sz="0" w:space="0" w:color="auto"/>
            <w:right w:val="none" w:sz="0" w:space="0" w:color="auto"/>
          </w:divBdr>
          <w:divsChild>
            <w:div w:id="1201361957">
              <w:marLeft w:val="150"/>
              <w:marRight w:val="150"/>
              <w:marTop w:val="150"/>
              <w:marBottom w:val="150"/>
              <w:divBdr>
                <w:top w:val="none" w:sz="0" w:space="0" w:color="auto"/>
                <w:left w:val="none" w:sz="0" w:space="0" w:color="auto"/>
                <w:bottom w:val="none" w:sz="0" w:space="0" w:color="auto"/>
                <w:right w:val="none" w:sz="0" w:space="0" w:color="auto"/>
              </w:divBdr>
              <w:divsChild>
                <w:div w:id="1367213842">
                  <w:marLeft w:val="0"/>
                  <w:marRight w:val="0"/>
                  <w:marTop w:val="0"/>
                  <w:marBottom w:val="255"/>
                  <w:divBdr>
                    <w:top w:val="none" w:sz="0" w:space="0" w:color="auto"/>
                    <w:left w:val="none" w:sz="0" w:space="0" w:color="auto"/>
                    <w:bottom w:val="none" w:sz="0" w:space="0" w:color="auto"/>
                    <w:right w:val="none" w:sz="0" w:space="0" w:color="auto"/>
                  </w:divBdr>
                  <w:divsChild>
                    <w:div w:id="327637517">
                      <w:marLeft w:val="0"/>
                      <w:marRight w:val="0"/>
                      <w:marTop w:val="0"/>
                      <w:marBottom w:val="0"/>
                      <w:divBdr>
                        <w:top w:val="none" w:sz="0" w:space="0" w:color="auto"/>
                        <w:left w:val="none" w:sz="0" w:space="0" w:color="auto"/>
                        <w:bottom w:val="none" w:sz="0" w:space="0" w:color="auto"/>
                        <w:right w:val="none" w:sz="0" w:space="0" w:color="auto"/>
                      </w:divBdr>
                      <w:divsChild>
                        <w:div w:id="1213735025">
                          <w:marLeft w:val="0"/>
                          <w:marRight w:val="0"/>
                          <w:marTop w:val="0"/>
                          <w:marBottom w:val="0"/>
                          <w:divBdr>
                            <w:top w:val="none" w:sz="0" w:space="0" w:color="auto"/>
                            <w:left w:val="none" w:sz="0" w:space="0" w:color="auto"/>
                            <w:bottom w:val="none" w:sz="0" w:space="0" w:color="auto"/>
                            <w:right w:val="none" w:sz="0" w:space="0" w:color="auto"/>
                          </w:divBdr>
                          <w:divsChild>
                            <w:div w:id="110044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5905">
      <w:bodyDiv w:val="1"/>
      <w:marLeft w:val="0"/>
      <w:marRight w:val="0"/>
      <w:marTop w:val="0"/>
      <w:marBottom w:val="0"/>
      <w:divBdr>
        <w:top w:val="none" w:sz="0" w:space="0" w:color="auto"/>
        <w:left w:val="none" w:sz="0" w:space="0" w:color="auto"/>
        <w:bottom w:val="none" w:sz="0" w:space="0" w:color="auto"/>
        <w:right w:val="none" w:sz="0" w:space="0" w:color="auto"/>
      </w:divBdr>
      <w:divsChild>
        <w:div w:id="1558475427">
          <w:marLeft w:val="0"/>
          <w:marRight w:val="0"/>
          <w:marTop w:val="0"/>
          <w:marBottom w:val="0"/>
          <w:divBdr>
            <w:top w:val="none" w:sz="0" w:space="0" w:color="auto"/>
            <w:left w:val="none" w:sz="0" w:space="0" w:color="auto"/>
            <w:bottom w:val="none" w:sz="0" w:space="0" w:color="auto"/>
            <w:right w:val="none" w:sz="0" w:space="0" w:color="auto"/>
          </w:divBdr>
          <w:divsChild>
            <w:div w:id="1208293980">
              <w:marLeft w:val="0"/>
              <w:marRight w:val="0"/>
              <w:marTop w:val="100"/>
              <w:marBottom w:val="100"/>
              <w:divBdr>
                <w:top w:val="none" w:sz="0" w:space="0" w:color="auto"/>
                <w:left w:val="none" w:sz="0" w:space="0" w:color="auto"/>
                <w:bottom w:val="none" w:sz="0" w:space="0" w:color="auto"/>
                <w:right w:val="none" w:sz="0" w:space="0" w:color="auto"/>
              </w:divBdr>
              <w:divsChild>
                <w:div w:id="464810290">
                  <w:marLeft w:val="0"/>
                  <w:marRight w:val="0"/>
                  <w:marTop w:val="0"/>
                  <w:marBottom w:val="0"/>
                  <w:divBdr>
                    <w:top w:val="none" w:sz="0" w:space="0" w:color="auto"/>
                    <w:left w:val="none" w:sz="0" w:space="0" w:color="auto"/>
                    <w:bottom w:val="none" w:sz="0" w:space="0" w:color="auto"/>
                    <w:right w:val="none" w:sz="0" w:space="0" w:color="auto"/>
                  </w:divBdr>
                  <w:divsChild>
                    <w:div w:id="445319716">
                      <w:marLeft w:val="0"/>
                      <w:marRight w:val="0"/>
                      <w:marTop w:val="0"/>
                      <w:marBottom w:val="0"/>
                      <w:divBdr>
                        <w:top w:val="none" w:sz="0" w:space="0" w:color="auto"/>
                        <w:left w:val="none" w:sz="0" w:space="0" w:color="auto"/>
                        <w:bottom w:val="none" w:sz="0" w:space="0" w:color="auto"/>
                        <w:right w:val="none" w:sz="0" w:space="0" w:color="auto"/>
                      </w:divBdr>
                      <w:divsChild>
                        <w:div w:id="1382362569">
                          <w:marLeft w:val="0"/>
                          <w:marRight w:val="0"/>
                          <w:marTop w:val="0"/>
                          <w:marBottom w:val="0"/>
                          <w:divBdr>
                            <w:top w:val="none" w:sz="0" w:space="0" w:color="auto"/>
                            <w:left w:val="none" w:sz="0" w:space="0" w:color="auto"/>
                            <w:bottom w:val="none" w:sz="0" w:space="0" w:color="auto"/>
                            <w:right w:val="none" w:sz="0" w:space="0" w:color="auto"/>
                          </w:divBdr>
                          <w:divsChild>
                            <w:div w:id="286593831">
                              <w:marLeft w:val="0"/>
                              <w:marRight w:val="0"/>
                              <w:marTop w:val="0"/>
                              <w:marBottom w:val="0"/>
                              <w:divBdr>
                                <w:top w:val="none" w:sz="0" w:space="0" w:color="auto"/>
                                <w:left w:val="none" w:sz="0" w:space="0" w:color="auto"/>
                                <w:bottom w:val="none" w:sz="0" w:space="0" w:color="auto"/>
                                <w:right w:val="none" w:sz="0" w:space="0" w:color="auto"/>
                              </w:divBdr>
                              <w:divsChild>
                                <w:div w:id="2008970662">
                                  <w:marLeft w:val="0"/>
                                  <w:marRight w:val="0"/>
                                  <w:marTop w:val="0"/>
                                  <w:marBottom w:val="0"/>
                                  <w:divBdr>
                                    <w:top w:val="none" w:sz="0" w:space="0" w:color="auto"/>
                                    <w:left w:val="none" w:sz="0" w:space="0" w:color="auto"/>
                                    <w:bottom w:val="none" w:sz="0" w:space="0" w:color="auto"/>
                                    <w:right w:val="none" w:sz="0" w:space="0" w:color="auto"/>
                                  </w:divBdr>
                                  <w:divsChild>
                                    <w:div w:id="905383880">
                                      <w:marLeft w:val="0"/>
                                      <w:marRight w:val="0"/>
                                      <w:marTop w:val="0"/>
                                      <w:marBottom w:val="0"/>
                                      <w:divBdr>
                                        <w:top w:val="none" w:sz="0" w:space="0" w:color="auto"/>
                                        <w:left w:val="none" w:sz="0" w:space="0" w:color="auto"/>
                                        <w:bottom w:val="none" w:sz="0" w:space="0" w:color="auto"/>
                                        <w:right w:val="none" w:sz="0" w:space="0" w:color="auto"/>
                                      </w:divBdr>
                                      <w:divsChild>
                                        <w:div w:id="5350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8915746">
      <w:bodyDiv w:val="1"/>
      <w:marLeft w:val="0"/>
      <w:marRight w:val="0"/>
      <w:marTop w:val="0"/>
      <w:marBottom w:val="0"/>
      <w:divBdr>
        <w:top w:val="none" w:sz="0" w:space="0" w:color="auto"/>
        <w:left w:val="none" w:sz="0" w:space="0" w:color="auto"/>
        <w:bottom w:val="none" w:sz="0" w:space="0" w:color="auto"/>
        <w:right w:val="none" w:sz="0" w:space="0" w:color="auto"/>
      </w:divBdr>
    </w:div>
    <w:div w:id="207769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erevizija.si/documents/Navodila_za_uporabo_portala_eRevizija.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ejn-pogosta-vprasanja" TargetMode="Externa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23" Type="http://schemas.openxmlformats.org/officeDocument/2006/relationships/theme" Target="theme/theme1.xml"/><Relationship Id="rId10" Type="http://schemas.openxmlformats.org/officeDocument/2006/relationships/hyperlink" Target="mailto:lilijana.koser@ljutomer.s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AD441-B732-44EA-B53C-3D922F06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15488</Words>
  <Characters>88288</Characters>
  <Application>Microsoft Office Word</Application>
  <DocSecurity>0</DocSecurity>
  <Lines>735</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Lilijana Koser</cp:lastModifiedBy>
  <cp:revision>4</cp:revision>
  <cp:lastPrinted>2022-04-07T08:55:00Z</cp:lastPrinted>
  <dcterms:created xsi:type="dcterms:W3CDTF">2022-07-13T11:08:00Z</dcterms:created>
  <dcterms:modified xsi:type="dcterms:W3CDTF">2022-07-15T07:34:00Z</dcterms:modified>
</cp:coreProperties>
</file>